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E22" w:rsidRPr="00285E22" w:rsidRDefault="00F80B7F" w:rsidP="00F80B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                                      </w:t>
      </w:r>
      <w:proofErr w:type="gramStart"/>
      <w:r w:rsidR="00285E22" w:rsidRPr="00285E22">
        <w:rPr>
          <w:rFonts w:ascii="Times New Roman" w:hAnsi="Times New Roman" w:cs="Times New Roman"/>
          <w:b/>
          <w:sz w:val="28"/>
          <w:szCs w:val="28"/>
        </w:rPr>
        <w:t>ФЕДЕРАЛЬНОЕ</w:t>
      </w:r>
      <w:proofErr w:type="gramEnd"/>
      <w:r w:rsidR="00285E22" w:rsidRPr="00285E22">
        <w:rPr>
          <w:rFonts w:ascii="Times New Roman" w:hAnsi="Times New Roman" w:cs="Times New Roman"/>
          <w:b/>
          <w:sz w:val="28"/>
          <w:szCs w:val="28"/>
        </w:rPr>
        <w:t xml:space="preserve"> АГЕНСТВО СВЯЗИ</w:t>
      </w:r>
    </w:p>
    <w:p w:rsidR="00285E22" w:rsidRPr="00285E22" w:rsidRDefault="00285E22" w:rsidP="00285E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E22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285E22" w:rsidRPr="00285E22" w:rsidRDefault="00285E22" w:rsidP="00285E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E22">
        <w:rPr>
          <w:rFonts w:ascii="Times New Roman" w:hAnsi="Times New Roman" w:cs="Times New Roman"/>
          <w:sz w:val="28"/>
          <w:szCs w:val="28"/>
        </w:rPr>
        <w:t xml:space="preserve">высшего профессионального образования </w:t>
      </w:r>
    </w:p>
    <w:p w:rsidR="00285E22" w:rsidRPr="00285E22" w:rsidRDefault="00285E22" w:rsidP="00285E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E22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285E22" w:rsidRPr="00285E22" w:rsidRDefault="00285E22" w:rsidP="00285E22">
      <w:pPr>
        <w:keepNext/>
        <w:spacing w:after="8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85E22" w:rsidRPr="00285E22" w:rsidRDefault="00285E22" w:rsidP="00285E22">
      <w:pPr>
        <w:keepNext/>
        <w:spacing w:after="8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E22">
        <w:rPr>
          <w:rFonts w:ascii="Times New Roman" w:eastAsia="Times New Roman" w:hAnsi="Times New Roman" w:cs="Times New Roman"/>
          <w:b/>
          <w:sz w:val="28"/>
          <w:szCs w:val="28"/>
        </w:rPr>
        <w:t>МОСКОВСИЙ  ТЕХНИЧЕСКИЙ  УНИВЕРСИТЕТ</w:t>
      </w:r>
    </w:p>
    <w:p w:rsidR="00285E22" w:rsidRP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E22">
        <w:rPr>
          <w:rFonts w:ascii="Times New Roman" w:eastAsia="Times New Roman" w:hAnsi="Times New Roman" w:cs="Times New Roman"/>
          <w:b/>
          <w:sz w:val="28"/>
          <w:szCs w:val="28"/>
        </w:rPr>
        <w:t>СВЯЗИ И ИНФОРМАТИКИ</w:t>
      </w:r>
    </w:p>
    <w:p w:rsidR="00285E22" w:rsidRPr="00285E22" w:rsidRDefault="00285E22" w:rsidP="00285E22">
      <w:pPr>
        <w:spacing w:after="80" w:line="240" w:lineRule="auto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285E22" w:rsidRPr="00285E22" w:rsidRDefault="00285E22" w:rsidP="00285E22">
      <w:pPr>
        <w:keepNext/>
        <w:spacing w:after="8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</w:rPr>
      </w:pPr>
    </w:p>
    <w:p w:rsidR="00285E22" w:rsidRPr="00285E22" w:rsidRDefault="00285E22" w:rsidP="00285E22">
      <w:pPr>
        <w:keepNext/>
        <w:spacing w:after="8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</w:rPr>
      </w:pPr>
      <w:r w:rsidRPr="00285E22">
        <w:rPr>
          <w:rFonts w:ascii="Times New Roman" w:eastAsia="Times New Roman" w:hAnsi="Times New Roman" w:cs="Times New Roman"/>
          <w:sz w:val="32"/>
          <w:szCs w:val="32"/>
        </w:rPr>
        <w:t>Кафедра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сети связи и системы коммутации</w:t>
      </w:r>
      <w:r w:rsidRPr="00285E2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285E22" w:rsidRPr="00285E22" w:rsidRDefault="00285E22" w:rsidP="00285E22">
      <w:pPr>
        <w:spacing w:after="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85E22" w:rsidRPr="00285E22" w:rsidRDefault="00285E22" w:rsidP="00285E22">
      <w:pPr>
        <w:spacing w:after="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85E22" w:rsidRPr="00285E22" w:rsidRDefault="00285E22" w:rsidP="00285E22">
      <w:pPr>
        <w:spacing w:after="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85E22" w:rsidRPr="00285E22" w:rsidRDefault="00285E22" w:rsidP="00285E22">
      <w:pPr>
        <w:keepNext/>
        <w:spacing w:after="8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КУРСОВАЯ РАБОТА</w:t>
      </w:r>
      <w:r w:rsidRPr="00285E2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</w:p>
    <w:p w:rsidR="00285E22" w:rsidRPr="00285E22" w:rsidRDefault="00285E22" w:rsidP="00285E22">
      <w:pPr>
        <w:keepNext/>
        <w:spacing w:after="80" w:line="240" w:lineRule="auto"/>
        <w:jc w:val="center"/>
        <w:outlineLvl w:val="2"/>
        <w:rPr>
          <w:rFonts w:ascii="Times New Roman" w:eastAsia="Times New Roman" w:hAnsi="Times New Roman" w:cs="Times New Roman"/>
          <w:sz w:val="32"/>
          <w:szCs w:val="32"/>
        </w:rPr>
      </w:pPr>
      <w:r w:rsidRPr="00285E22">
        <w:rPr>
          <w:rFonts w:ascii="Times New Roman" w:eastAsia="Times New Roman" w:hAnsi="Times New Roman" w:cs="Times New Roman"/>
          <w:sz w:val="32"/>
          <w:szCs w:val="32"/>
        </w:rPr>
        <w:t>по дисциплине «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Теория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телетрафика</w:t>
      </w:r>
      <w:proofErr w:type="spellEnd"/>
      <w:r w:rsidRPr="00285E22">
        <w:rPr>
          <w:rFonts w:ascii="Times New Roman" w:eastAsia="Times New Roman" w:hAnsi="Times New Roman" w:cs="Times New Roman"/>
          <w:sz w:val="32"/>
          <w:szCs w:val="32"/>
        </w:rPr>
        <w:t>»</w:t>
      </w:r>
    </w:p>
    <w:p w:rsidR="00285E22" w:rsidRP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eastAsia="Times New Roman" w:hAnsi="Times New Roman" w:cs="Times New Roman"/>
          <w:sz w:val="32"/>
          <w:szCs w:val="20"/>
        </w:rPr>
        <w:t>Вариант № 13</w:t>
      </w:r>
    </w:p>
    <w:p w:rsidR="00285E22" w:rsidRP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285E22" w:rsidRP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32"/>
          <w:szCs w:val="20"/>
        </w:rPr>
      </w:pPr>
    </w:p>
    <w:p w:rsidR="00285E22" w:rsidRPr="00285E22" w:rsidRDefault="00285E22" w:rsidP="00285E22">
      <w:pPr>
        <w:spacing w:after="80" w:line="240" w:lineRule="auto"/>
        <w:jc w:val="right"/>
        <w:rPr>
          <w:rFonts w:ascii="Times New Roman" w:eastAsia="Times New Roman" w:hAnsi="Times New Roman" w:cs="Times New Roman"/>
          <w:sz w:val="32"/>
          <w:szCs w:val="20"/>
        </w:rPr>
      </w:pPr>
    </w:p>
    <w:p w:rsidR="00285E22" w:rsidRPr="00285E22" w:rsidRDefault="00285E22" w:rsidP="00285E22">
      <w:pPr>
        <w:keepNext/>
        <w:spacing w:after="120" w:line="240" w:lineRule="auto"/>
        <w:jc w:val="center"/>
        <w:outlineLvl w:val="6"/>
        <w:rPr>
          <w:rFonts w:ascii="Times New Roman" w:eastAsia="Times New Roman" w:hAnsi="Times New Roman" w:cs="Times New Roman"/>
          <w:sz w:val="28"/>
          <w:szCs w:val="28"/>
        </w:rPr>
      </w:pPr>
      <w:r w:rsidRPr="00285E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Выполнил</w:t>
      </w:r>
      <w:r w:rsidR="0003241D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</w:p>
    <w:p w:rsidR="00285E22" w:rsidRPr="00285E22" w:rsidRDefault="00285E22" w:rsidP="00285E22">
      <w:pPr>
        <w:keepNext/>
        <w:spacing w:after="8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285E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03241D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</w:p>
    <w:p w:rsidR="00285E22" w:rsidRPr="00285E22" w:rsidRDefault="00285E22" w:rsidP="00285E22">
      <w:pPr>
        <w:keepNext/>
        <w:spacing w:after="80" w:line="240" w:lineRule="auto"/>
        <w:jc w:val="center"/>
        <w:outlineLvl w:val="3"/>
        <w:rPr>
          <w:rFonts w:ascii="Times New Roman" w:eastAsia="Times New Roman" w:hAnsi="Times New Roman" w:cs="Times New Roman"/>
          <w:szCs w:val="24"/>
        </w:rPr>
      </w:pPr>
    </w:p>
    <w:p w:rsidR="00285E22" w:rsidRPr="00285E22" w:rsidRDefault="00285E22" w:rsidP="00285E22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5E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285E2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85E22" w:rsidRP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5E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</w:p>
    <w:p w:rsidR="00285E22" w:rsidRPr="00285E22" w:rsidRDefault="00285E22" w:rsidP="00285E22">
      <w:pPr>
        <w:keepNext/>
        <w:spacing w:after="80" w:line="240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0"/>
        </w:rPr>
      </w:pPr>
    </w:p>
    <w:p w:rsidR="00285E22" w:rsidRPr="00285E22" w:rsidRDefault="00285E22" w:rsidP="00285E22">
      <w:pPr>
        <w:keepNext/>
        <w:spacing w:after="80" w:line="240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0"/>
        </w:rPr>
      </w:pPr>
    </w:p>
    <w:p w:rsidR="00285E22" w:rsidRPr="00285E22" w:rsidRDefault="00285E22" w:rsidP="00285E22">
      <w:pPr>
        <w:keepNext/>
        <w:spacing w:after="80" w:line="240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</w:p>
    <w:p w:rsidR="00285E22" w:rsidRP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5E22" w:rsidRP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5E22" w:rsidRP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5E22" w:rsidRDefault="00285E22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5E22" w:rsidRPr="00285E22" w:rsidRDefault="00AC3188" w:rsidP="00285E22">
      <w:pPr>
        <w:spacing w:after="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Москва 2015</w:t>
      </w:r>
      <w:r w:rsidR="00285E22" w:rsidRPr="00285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5E22" w:rsidRDefault="00285E2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93DC6" w:rsidRPr="00F36DC5" w:rsidRDefault="00993DC6" w:rsidP="00FD1AA3">
      <w:pPr>
        <w:pStyle w:val="9"/>
        <w:ind w:firstLine="0"/>
        <w:jc w:val="center"/>
        <w:rPr>
          <w:szCs w:val="28"/>
        </w:rPr>
      </w:pPr>
      <w:r w:rsidRPr="00F36DC5">
        <w:rPr>
          <w:szCs w:val="28"/>
        </w:rPr>
        <w:t>Содержание</w:t>
      </w:r>
    </w:p>
    <w:p w:rsidR="00993DC6" w:rsidRPr="0025595C" w:rsidRDefault="00993DC6" w:rsidP="00993DC6">
      <w:pPr>
        <w:pStyle w:val="9"/>
        <w:ind w:firstLine="0"/>
        <w:jc w:val="left"/>
        <w:rPr>
          <w:b w:val="0"/>
          <w:szCs w:val="28"/>
        </w:rPr>
      </w:pPr>
      <w:r w:rsidRPr="0025595C">
        <w:rPr>
          <w:b w:val="0"/>
          <w:szCs w:val="28"/>
        </w:rPr>
        <w:t>1.  Тема 1. Законы распределения случайных величин - 3-7 стр.</w:t>
      </w:r>
    </w:p>
    <w:p w:rsidR="00993DC6" w:rsidRPr="0025595C" w:rsidRDefault="00993DC6" w:rsidP="00993DC6">
      <w:pPr>
        <w:pStyle w:val="1"/>
        <w:ind w:left="0"/>
        <w:jc w:val="left"/>
        <w:rPr>
          <w:b w:val="0"/>
          <w:szCs w:val="28"/>
        </w:rPr>
      </w:pPr>
      <w:r w:rsidRPr="0025595C">
        <w:rPr>
          <w:b w:val="0"/>
          <w:szCs w:val="28"/>
        </w:rPr>
        <w:t>2.  Тема 2. Свойство потоков вызовов. Характеристики потоков - 8-</w:t>
      </w:r>
      <w:r w:rsidRPr="008F2E9A">
        <w:rPr>
          <w:b w:val="0"/>
          <w:szCs w:val="28"/>
        </w:rPr>
        <w:t>10</w:t>
      </w:r>
      <w:r w:rsidRPr="0025595C">
        <w:rPr>
          <w:b w:val="0"/>
          <w:szCs w:val="28"/>
        </w:rPr>
        <w:t xml:space="preserve"> стр.</w:t>
      </w:r>
    </w:p>
    <w:p w:rsidR="00993DC6" w:rsidRPr="0025595C" w:rsidRDefault="00993DC6" w:rsidP="00993DC6">
      <w:pPr>
        <w:pStyle w:val="1"/>
        <w:numPr>
          <w:ilvl w:val="1"/>
          <w:numId w:val="1"/>
        </w:numPr>
        <w:ind w:left="0"/>
        <w:jc w:val="left"/>
        <w:rPr>
          <w:b w:val="0"/>
          <w:szCs w:val="28"/>
        </w:rPr>
      </w:pPr>
      <w:r w:rsidRPr="0025595C">
        <w:rPr>
          <w:b w:val="0"/>
          <w:szCs w:val="28"/>
        </w:rPr>
        <w:t>3.  Тема 3. Телефонная нагрузка, ее параметры и распределение - 10-13 стр.</w:t>
      </w:r>
    </w:p>
    <w:p w:rsidR="00993DC6" w:rsidRDefault="00993DC6" w:rsidP="00993DC6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5595C">
        <w:rPr>
          <w:rFonts w:ascii="Times New Roman" w:hAnsi="Times New Roman" w:cs="Times New Roman"/>
          <w:sz w:val="28"/>
          <w:szCs w:val="28"/>
        </w:rPr>
        <w:t>4.</w:t>
      </w:r>
      <w:r w:rsidRPr="0025595C">
        <w:rPr>
          <w:rFonts w:ascii="Times New Roman" w:hAnsi="Times New Roman" w:cs="Times New Roman"/>
          <w:bCs/>
          <w:sz w:val="28"/>
          <w:szCs w:val="28"/>
        </w:rPr>
        <w:t xml:space="preserve">  Тема 4. Метод расчета пропускной способности однозвенных полнодоступных включений при обслуживании простейшего потока вызовов по системе с потерями. Первая формула Эрланга - 18-22 стр.</w:t>
      </w:r>
    </w:p>
    <w:p w:rsidR="00993DC6" w:rsidRPr="0025595C" w:rsidRDefault="00993DC6" w:rsidP="00993DC6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5595C">
        <w:rPr>
          <w:rFonts w:ascii="Times New Roman" w:hAnsi="Times New Roman" w:cs="Times New Roman"/>
          <w:bCs/>
          <w:sz w:val="28"/>
          <w:szCs w:val="28"/>
        </w:rPr>
        <w:t>5.</w:t>
      </w:r>
      <w:r w:rsidRPr="0025595C">
        <w:rPr>
          <w:rFonts w:ascii="Times New Roman" w:hAnsi="Times New Roman" w:cs="Times New Roman"/>
          <w:sz w:val="28"/>
          <w:szCs w:val="28"/>
        </w:rPr>
        <w:t xml:space="preserve">  Тема 5. Методы расчета  полнодоступных неблокируемых включений при обслуживании примитивного потока вызовов по системе с потерями. Формула </w:t>
      </w:r>
      <w:proofErr w:type="spellStart"/>
      <w:r w:rsidRPr="0025595C">
        <w:rPr>
          <w:rFonts w:ascii="Times New Roman" w:hAnsi="Times New Roman" w:cs="Times New Roman"/>
          <w:sz w:val="28"/>
          <w:szCs w:val="28"/>
        </w:rPr>
        <w:t>Энгсета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23-26 стр.</w:t>
      </w:r>
    </w:p>
    <w:p w:rsidR="00993DC6" w:rsidRPr="0025595C" w:rsidRDefault="00993DC6" w:rsidP="00993DC6">
      <w:pPr>
        <w:pStyle w:val="1"/>
        <w:tabs>
          <w:tab w:val="clear" w:pos="0"/>
        </w:tabs>
        <w:ind w:left="0"/>
        <w:jc w:val="left"/>
        <w:rPr>
          <w:b w:val="0"/>
          <w:szCs w:val="28"/>
        </w:rPr>
      </w:pPr>
      <w:r w:rsidRPr="0025595C">
        <w:rPr>
          <w:b w:val="0"/>
          <w:bCs w:val="0"/>
          <w:szCs w:val="28"/>
        </w:rPr>
        <w:t>6.</w:t>
      </w:r>
      <w:r w:rsidRPr="0025595C">
        <w:rPr>
          <w:b w:val="0"/>
          <w:szCs w:val="28"/>
        </w:rPr>
        <w:t xml:space="preserve">  Тема 6. Методы расчета  полнодоступных неблокируемых включений при обслуживании вызовов простейшего потока вызовов по системе с ожиданием</w:t>
      </w:r>
      <w:r>
        <w:rPr>
          <w:b w:val="0"/>
          <w:szCs w:val="28"/>
        </w:rPr>
        <w:t xml:space="preserve"> - 27-30 стр.</w:t>
      </w:r>
    </w:p>
    <w:p w:rsidR="00993DC6" w:rsidRPr="0025595C" w:rsidRDefault="00993DC6" w:rsidP="00993DC6">
      <w:pPr>
        <w:pStyle w:val="1"/>
        <w:ind w:left="0"/>
        <w:jc w:val="left"/>
        <w:rPr>
          <w:b w:val="0"/>
          <w:szCs w:val="28"/>
        </w:rPr>
      </w:pPr>
      <w:r w:rsidRPr="0025595C">
        <w:rPr>
          <w:b w:val="0"/>
          <w:bCs w:val="0"/>
          <w:szCs w:val="28"/>
        </w:rPr>
        <w:t>7.</w:t>
      </w:r>
      <w:r w:rsidRPr="0025595C">
        <w:rPr>
          <w:b w:val="0"/>
          <w:szCs w:val="28"/>
        </w:rPr>
        <w:t xml:space="preserve">  Тема 8. Методы расчета пропускной способности однозвенных неполнодоступных включений: упрощенная формула Эрланга, </w:t>
      </w:r>
      <w:proofErr w:type="spellStart"/>
      <w:r w:rsidRPr="0025595C">
        <w:rPr>
          <w:b w:val="0"/>
          <w:szCs w:val="28"/>
        </w:rPr>
        <w:t>формулаО</w:t>
      </w:r>
      <w:r w:rsidRPr="0025595C">
        <w:rPr>
          <w:b w:val="0"/>
          <w:szCs w:val="28"/>
          <w:vertAlign w:val="superscript"/>
        </w:rPr>
        <w:t>’</w:t>
      </w:r>
      <w:r w:rsidRPr="0025595C">
        <w:rPr>
          <w:b w:val="0"/>
          <w:szCs w:val="28"/>
        </w:rPr>
        <w:t>Делла</w:t>
      </w:r>
      <w:proofErr w:type="spellEnd"/>
      <w:r w:rsidRPr="0025595C">
        <w:rPr>
          <w:b w:val="0"/>
          <w:szCs w:val="28"/>
        </w:rPr>
        <w:t xml:space="preserve">, формула </w:t>
      </w:r>
      <w:proofErr w:type="spellStart"/>
      <w:r w:rsidRPr="0025595C">
        <w:rPr>
          <w:b w:val="0"/>
          <w:szCs w:val="28"/>
        </w:rPr>
        <w:t>Пальма-Якобеуса</w:t>
      </w:r>
      <w:proofErr w:type="spellEnd"/>
      <w:r>
        <w:rPr>
          <w:b w:val="0"/>
          <w:szCs w:val="28"/>
        </w:rPr>
        <w:t xml:space="preserve"> - 31</w:t>
      </w:r>
      <w:r w:rsidRPr="0025595C">
        <w:rPr>
          <w:b w:val="0"/>
          <w:szCs w:val="28"/>
        </w:rPr>
        <w:t>-3</w:t>
      </w:r>
      <w:r>
        <w:rPr>
          <w:b w:val="0"/>
          <w:szCs w:val="28"/>
        </w:rPr>
        <w:t>7 стр.</w:t>
      </w:r>
    </w:p>
    <w:p w:rsidR="00993DC6" w:rsidRPr="0025595C" w:rsidRDefault="00993DC6" w:rsidP="00993DC6">
      <w:pPr>
        <w:pStyle w:val="21"/>
        <w:ind w:firstLine="0"/>
        <w:jc w:val="left"/>
        <w:rPr>
          <w:b w:val="0"/>
          <w:sz w:val="28"/>
          <w:szCs w:val="28"/>
        </w:rPr>
      </w:pPr>
      <w:r w:rsidRPr="0025595C">
        <w:rPr>
          <w:b w:val="0"/>
          <w:sz w:val="28"/>
          <w:szCs w:val="28"/>
        </w:rPr>
        <w:t xml:space="preserve">8. Тема 9. Метод </w:t>
      </w:r>
      <w:proofErr w:type="spellStart"/>
      <w:r w:rsidRPr="0025595C">
        <w:rPr>
          <w:b w:val="0"/>
          <w:sz w:val="28"/>
          <w:szCs w:val="28"/>
        </w:rPr>
        <w:t>Якобеуса</w:t>
      </w:r>
      <w:proofErr w:type="spellEnd"/>
      <w:r w:rsidRPr="0025595C">
        <w:rPr>
          <w:b w:val="0"/>
          <w:sz w:val="28"/>
          <w:szCs w:val="28"/>
        </w:rPr>
        <w:t xml:space="preserve"> для расчета пропускной способности двухзвенных полнодоступных включений3</w:t>
      </w:r>
      <w:r>
        <w:rPr>
          <w:b w:val="0"/>
          <w:sz w:val="28"/>
          <w:szCs w:val="28"/>
        </w:rPr>
        <w:t>8</w:t>
      </w:r>
      <w:r w:rsidRPr="0025595C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4</w:t>
      </w:r>
      <w:r w:rsidRPr="0025595C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стр.</w:t>
      </w:r>
    </w:p>
    <w:p w:rsidR="00993DC6" w:rsidRPr="0025595C" w:rsidRDefault="00993DC6" w:rsidP="00993DC6">
      <w:pPr>
        <w:pStyle w:val="21"/>
        <w:ind w:firstLine="0"/>
        <w:jc w:val="left"/>
        <w:rPr>
          <w:b w:val="0"/>
          <w:sz w:val="28"/>
          <w:szCs w:val="28"/>
        </w:rPr>
      </w:pPr>
      <w:r w:rsidRPr="0025595C">
        <w:rPr>
          <w:b w:val="0"/>
          <w:sz w:val="28"/>
          <w:szCs w:val="28"/>
        </w:rPr>
        <w:t>9. Тема 10. Методы расчета пропускной способности двухзвенных схем, в выходы которых включен неполнодоступный пучок линий</w:t>
      </w:r>
      <w:r>
        <w:rPr>
          <w:b w:val="0"/>
          <w:sz w:val="28"/>
          <w:szCs w:val="28"/>
        </w:rPr>
        <w:t xml:space="preserve"> - 43</w:t>
      </w:r>
      <w:r w:rsidRPr="0025595C">
        <w:rPr>
          <w:b w:val="0"/>
          <w:sz w:val="28"/>
          <w:szCs w:val="28"/>
        </w:rPr>
        <w:t>-4</w:t>
      </w:r>
      <w:r>
        <w:rPr>
          <w:b w:val="0"/>
          <w:sz w:val="28"/>
          <w:szCs w:val="28"/>
        </w:rPr>
        <w:t>7 стр.</w:t>
      </w:r>
    </w:p>
    <w:p w:rsidR="00993DC6" w:rsidRPr="0025595C" w:rsidRDefault="00993DC6" w:rsidP="00993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595C">
        <w:rPr>
          <w:rFonts w:ascii="Times New Roman" w:hAnsi="Times New Roman" w:cs="Times New Roman"/>
          <w:sz w:val="28"/>
          <w:szCs w:val="28"/>
        </w:rPr>
        <w:t>10. Тема 12.Метод вероятностных графов, для расчета пропускной способности, многозвенных коммутационных систем</w:t>
      </w:r>
      <w:r>
        <w:rPr>
          <w:rFonts w:ascii="Times New Roman" w:hAnsi="Times New Roman" w:cs="Times New Roman"/>
          <w:sz w:val="28"/>
          <w:szCs w:val="28"/>
        </w:rPr>
        <w:t xml:space="preserve"> - 4</w:t>
      </w:r>
      <w:r w:rsidRPr="0025595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-52 стр.</w:t>
      </w:r>
    </w:p>
    <w:p w:rsidR="00993DC6" w:rsidRPr="0025595C" w:rsidRDefault="00993DC6" w:rsidP="00993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59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595C">
        <w:rPr>
          <w:rFonts w:ascii="Times New Roman" w:hAnsi="Times New Roman" w:cs="Times New Roman"/>
          <w:sz w:val="28"/>
          <w:szCs w:val="28"/>
        </w:rPr>
        <w:t>. Список литературы</w:t>
      </w:r>
      <w:r>
        <w:rPr>
          <w:rFonts w:ascii="Times New Roman" w:hAnsi="Times New Roman" w:cs="Times New Roman"/>
          <w:sz w:val="28"/>
          <w:szCs w:val="28"/>
        </w:rPr>
        <w:t xml:space="preserve"> – 53 стр.</w:t>
      </w:r>
    </w:p>
    <w:p w:rsidR="00993DC6" w:rsidRPr="009961BD" w:rsidRDefault="00993DC6" w:rsidP="00993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DC6" w:rsidRDefault="00993DC6" w:rsidP="00993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DC6" w:rsidRDefault="00993DC6" w:rsidP="00993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DC6" w:rsidRDefault="00993DC6" w:rsidP="00993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DC6" w:rsidRDefault="00993DC6" w:rsidP="00993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DC6" w:rsidRDefault="00993DC6" w:rsidP="00993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DC6" w:rsidRDefault="00993DC6" w:rsidP="00993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DC6" w:rsidRPr="009961BD" w:rsidRDefault="00993DC6" w:rsidP="00993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DC6" w:rsidRPr="009961BD" w:rsidRDefault="00993DC6" w:rsidP="00993D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DC6" w:rsidRPr="00993DC6" w:rsidRDefault="00993DC6" w:rsidP="00993DC6">
      <w:pPr>
        <w:pStyle w:val="9"/>
        <w:ind w:firstLine="567"/>
        <w:jc w:val="center"/>
        <w:rPr>
          <w:sz w:val="32"/>
          <w:szCs w:val="32"/>
        </w:rPr>
      </w:pPr>
      <w:r w:rsidRPr="00993DC6">
        <w:rPr>
          <w:sz w:val="32"/>
          <w:szCs w:val="32"/>
        </w:rPr>
        <w:lastRenderedPageBreak/>
        <w:t>Тема 1. Законы распределения случайных величин.</w:t>
      </w:r>
    </w:p>
    <w:p w:rsidR="00993DC6" w:rsidRPr="00F36DC5" w:rsidRDefault="00993DC6" w:rsidP="00993DC6">
      <w:pPr>
        <w:pStyle w:val="2"/>
        <w:spacing w:line="240" w:lineRule="auto"/>
        <w:rPr>
          <w:rFonts w:ascii="Times New Roman" w:hAnsi="Times New Roman" w:cs="Times New Roman"/>
          <w:b w:val="0"/>
          <w:bCs w:val="0"/>
          <w:i/>
          <w:iCs/>
          <w:color w:val="auto"/>
          <w:sz w:val="28"/>
          <w:szCs w:val="28"/>
        </w:rPr>
      </w:pPr>
      <w:r w:rsidRPr="00F36DC5">
        <w:rPr>
          <w:rFonts w:ascii="Times New Roman" w:hAnsi="Times New Roman" w:cs="Times New Roman"/>
          <w:color w:val="auto"/>
          <w:sz w:val="28"/>
          <w:szCs w:val="28"/>
        </w:rPr>
        <w:t>Задание 1.</w:t>
      </w:r>
    </w:p>
    <w:p w:rsidR="00993DC6" w:rsidRPr="00D23911" w:rsidRDefault="00993DC6" w:rsidP="00993DC6">
      <w:pPr>
        <w:pStyle w:val="a3"/>
        <w:numPr>
          <w:ilvl w:val="0"/>
          <w:numId w:val="2"/>
        </w:numPr>
        <w:spacing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3911">
        <w:rPr>
          <w:rFonts w:ascii="Times New Roman" w:hAnsi="Times New Roman" w:cs="Times New Roman"/>
          <w:b/>
          <w:sz w:val="24"/>
          <w:szCs w:val="24"/>
        </w:rPr>
        <w:t xml:space="preserve">Построить распределение вероятности занятия линий в пучке из </w:t>
      </w:r>
      <w:r w:rsidRPr="00D2391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V</w:t>
      </w:r>
      <w:r w:rsidRPr="00D2391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3911">
        <w:rPr>
          <w:rFonts w:ascii="Times New Roman" w:hAnsi="Times New Roman" w:cs="Times New Roman"/>
          <w:b/>
          <w:sz w:val="24"/>
          <w:szCs w:val="24"/>
        </w:rPr>
        <w:t xml:space="preserve">линий в </w:t>
      </w:r>
      <w:r w:rsidRPr="00D23911">
        <w:rPr>
          <w:rFonts w:ascii="Times New Roman" w:hAnsi="Times New Roman" w:cs="Times New Roman"/>
          <w:sz w:val="24"/>
          <w:szCs w:val="24"/>
        </w:rPr>
        <w:t>соответствии с распределениями Бернулли, Пуассона и Эрланга.</w:t>
      </w:r>
    </w:p>
    <w:p w:rsidR="00993DC6" w:rsidRPr="00D23911" w:rsidRDefault="00993DC6" w:rsidP="00993DC6">
      <w:pPr>
        <w:pStyle w:val="a3"/>
        <w:numPr>
          <w:ilvl w:val="0"/>
          <w:numId w:val="2"/>
        </w:num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D23911">
        <w:rPr>
          <w:rFonts w:ascii="Times New Roman" w:hAnsi="Times New Roman" w:cs="Times New Roman"/>
          <w:sz w:val="24"/>
          <w:szCs w:val="24"/>
        </w:rPr>
        <w:t>Для каждого распределения рассчитать математическое ожидание числа занятых линий, их дисперсию и среднеквадратическое отклонение.</w:t>
      </w:r>
    </w:p>
    <w:p w:rsidR="0067654A" w:rsidRDefault="00993D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Исходные данные.</w:t>
      </w:r>
    </w:p>
    <w:tbl>
      <w:tblPr>
        <w:tblStyle w:val="a4"/>
        <w:tblW w:w="0" w:type="auto"/>
        <w:jc w:val="center"/>
        <w:tblLook w:val="04A0"/>
      </w:tblPr>
      <w:tblGrid>
        <w:gridCol w:w="1809"/>
        <w:gridCol w:w="993"/>
        <w:gridCol w:w="1134"/>
        <w:gridCol w:w="1842"/>
      </w:tblGrid>
      <w:tr w:rsidR="00993DC6" w:rsidTr="00D23911">
        <w:trPr>
          <w:jc w:val="center"/>
        </w:trPr>
        <w:tc>
          <w:tcPr>
            <w:tcW w:w="1809" w:type="dxa"/>
          </w:tcPr>
          <w:p w:rsidR="00993DC6" w:rsidRDefault="00993DC6" w:rsidP="00993D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вар.</w:t>
            </w:r>
          </w:p>
        </w:tc>
        <w:tc>
          <w:tcPr>
            <w:tcW w:w="993" w:type="dxa"/>
          </w:tcPr>
          <w:p w:rsidR="00993DC6" w:rsidRPr="00993DC6" w:rsidRDefault="00993DC6" w:rsidP="00993DC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993DC6" w:rsidRPr="00993DC6" w:rsidRDefault="00993DC6" w:rsidP="00993DC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842" w:type="dxa"/>
          </w:tcPr>
          <w:p w:rsidR="00993DC6" w:rsidRPr="00993DC6" w:rsidRDefault="00993DC6" w:rsidP="00993D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A=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aV</w:t>
            </w:r>
            <w:proofErr w:type="spellEnd"/>
          </w:p>
        </w:tc>
      </w:tr>
      <w:tr w:rsidR="00993DC6" w:rsidTr="00D23911">
        <w:trPr>
          <w:jc w:val="center"/>
        </w:trPr>
        <w:tc>
          <w:tcPr>
            <w:tcW w:w="1809" w:type="dxa"/>
          </w:tcPr>
          <w:p w:rsidR="00993DC6" w:rsidRPr="00993DC6" w:rsidRDefault="00993DC6" w:rsidP="00993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DC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993DC6" w:rsidRPr="00993DC6" w:rsidRDefault="00993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93DC6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1134" w:type="dxa"/>
          </w:tcPr>
          <w:p w:rsidR="00993DC6" w:rsidRPr="00993DC6" w:rsidRDefault="00993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993DC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993DC6" w:rsidRPr="00993DC6" w:rsidRDefault="00993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993DC6">
              <w:rPr>
                <w:rFonts w:ascii="Times New Roman" w:hAnsi="Times New Roman" w:cs="Times New Roman"/>
                <w:sz w:val="28"/>
                <w:szCs w:val="28"/>
              </w:rPr>
              <w:t>3,15</w:t>
            </w:r>
          </w:p>
        </w:tc>
      </w:tr>
    </w:tbl>
    <w:p w:rsidR="00993DC6" w:rsidRDefault="00993DC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93DC6" w:rsidRDefault="00993DC6">
      <w:pPr>
        <w:rPr>
          <w:rFonts w:ascii="Times New Roman" w:hAnsi="Times New Roman" w:cs="Times New Roman"/>
          <w:sz w:val="24"/>
          <w:szCs w:val="24"/>
        </w:rPr>
      </w:pPr>
      <w:r w:rsidRPr="00993DC6">
        <w:rPr>
          <w:rFonts w:ascii="Times New Roman" w:hAnsi="Times New Roman" w:cs="Times New Roman"/>
          <w:sz w:val="24"/>
          <w:szCs w:val="24"/>
          <w:lang w:val="en-US"/>
        </w:rPr>
        <w:t xml:space="preserve">a – </w:t>
      </w:r>
      <w:r w:rsidRPr="00993DC6">
        <w:rPr>
          <w:rFonts w:ascii="Times New Roman" w:hAnsi="Times New Roman" w:cs="Times New Roman"/>
          <w:sz w:val="24"/>
          <w:szCs w:val="24"/>
        </w:rPr>
        <w:t xml:space="preserve">вероятность </w:t>
      </w:r>
      <w:r>
        <w:rPr>
          <w:rFonts w:ascii="Times New Roman" w:hAnsi="Times New Roman" w:cs="Times New Roman"/>
          <w:sz w:val="24"/>
          <w:szCs w:val="24"/>
        </w:rPr>
        <w:t>занятия линии;</w:t>
      </w:r>
    </w:p>
    <w:p w:rsidR="00993DC6" w:rsidRDefault="00993D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DC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линий в пучке;</w:t>
      </w:r>
    </w:p>
    <w:p w:rsidR="00993DC6" w:rsidRDefault="00993D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93DC6">
        <w:rPr>
          <w:rFonts w:ascii="Times New Roman" w:hAnsi="Times New Roman" w:cs="Times New Roman"/>
          <w:sz w:val="24"/>
          <w:szCs w:val="24"/>
        </w:rPr>
        <w:t>=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aV</w:t>
      </w:r>
      <w:proofErr w:type="spellEnd"/>
      <w:r w:rsidRPr="00993DC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интенсивность поступающей нагрузки.</w:t>
      </w:r>
    </w:p>
    <w:p w:rsidR="00993DC6" w:rsidRDefault="00993DC6" w:rsidP="00D23911">
      <w:pPr>
        <w:pStyle w:val="a3"/>
        <w:numPr>
          <w:ilvl w:val="1"/>
          <w:numId w:val="3"/>
        </w:numPr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993DC6">
        <w:rPr>
          <w:rFonts w:ascii="Times New Roman" w:hAnsi="Times New Roman" w:cs="Times New Roman"/>
          <w:b/>
          <w:sz w:val="28"/>
          <w:szCs w:val="28"/>
        </w:rPr>
        <w:t>Распределение Бернулли.</w:t>
      </w:r>
    </w:p>
    <w:p w:rsidR="00993DC6" w:rsidRDefault="00993DC6" w:rsidP="00993DC6">
      <w:pPr>
        <w:jc w:val="both"/>
        <w:rPr>
          <w:rFonts w:ascii="Times New Roman" w:hAnsi="Times New Roman" w:cs="Times New Roman"/>
          <w:sz w:val="24"/>
          <w:szCs w:val="24"/>
        </w:rPr>
      </w:pPr>
      <w:r w:rsidRPr="00993DC6">
        <w:rPr>
          <w:rFonts w:ascii="Times New Roman" w:hAnsi="Times New Roman" w:cs="Times New Roman"/>
          <w:sz w:val="24"/>
          <w:szCs w:val="24"/>
        </w:rPr>
        <w:t xml:space="preserve">Если производится </w:t>
      </w:r>
      <w:r w:rsidRPr="00993DC6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Pr="00993D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93DC6">
        <w:rPr>
          <w:rFonts w:ascii="Times New Roman" w:hAnsi="Times New Roman" w:cs="Times New Roman"/>
          <w:sz w:val="24"/>
          <w:szCs w:val="24"/>
        </w:rPr>
        <w:t>независимых опытов, в каждом из которых событие</w:t>
      </w:r>
      <w:proofErr w:type="gramStart"/>
      <w:r w:rsidRPr="00993DC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93D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3DC6">
        <w:rPr>
          <w:rFonts w:ascii="Times New Roman" w:hAnsi="Times New Roman" w:cs="Times New Roman"/>
          <w:sz w:val="24"/>
          <w:szCs w:val="24"/>
        </w:rPr>
        <w:t xml:space="preserve">появляется с вероятностью </w:t>
      </w:r>
      <w:r w:rsidRPr="00993DC6">
        <w:rPr>
          <w:rFonts w:ascii="Times New Roman" w:hAnsi="Times New Roman" w:cs="Times New Roman"/>
          <w:i/>
          <w:iCs/>
          <w:sz w:val="24"/>
          <w:szCs w:val="24"/>
          <w:lang w:val="en-US"/>
        </w:rPr>
        <w:t>p</w:t>
      </w:r>
      <w:r w:rsidRPr="00993DC6">
        <w:rPr>
          <w:rFonts w:ascii="Times New Roman" w:hAnsi="Times New Roman" w:cs="Times New Roman"/>
          <w:sz w:val="24"/>
          <w:szCs w:val="24"/>
        </w:rPr>
        <w:t>, то вероятность того, что событие В</w:t>
      </w:r>
      <w:r w:rsidRPr="00993D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3DC6">
        <w:rPr>
          <w:rFonts w:ascii="Times New Roman" w:hAnsi="Times New Roman" w:cs="Times New Roman"/>
          <w:sz w:val="24"/>
          <w:szCs w:val="24"/>
        </w:rPr>
        <w:t xml:space="preserve">появится ровно </w:t>
      </w:r>
      <w:r w:rsidRPr="00993DC6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Pr="00993DC6">
        <w:rPr>
          <w:rFonts w:ascii="Times New Roman" w:hAnsi="Times New Roman" w:cs="Times New Roman"/>
          <w:sz w:val="24"/>
          <w:szCs w:val="24"/>
        </w:rPr>
        <w:t xml:space="preserve"> раз, выразится формулой </w:t>
      </w:r>
    </w:p>
    <w:p w:rsidR="00993DC6" w:rsidRDefault="00993DC6" w:rsidP="00AC3188">
      <w:pPr>
        <w:jc w:val="center"/>
      </w:pPr>
      <w:r w:rsidRPr="00C11DAE">
        <w:rPr>
          <w:position w:val="-28"/>
        </w:rPr>
        <w:object w:dxaOrig="33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198pt;height:41.25pt" o:ole="" filled="t">
            <v:fill color2="black"/>
            <v:imagedata r:id="rId8" o:title=""/>
          </v:shape>
          <o:OLEObject Type="Embed" ProgID="Equation.3" ShapeID="_x0000_i1032" DrawAspect="Content" ObjectID="_1494015376" r:id="rId9"/>
        </w:object>
      </w:r>
    </w:p>
    <w:p w:rsidR="00993DC6" w:rsidRPr="00993DC6" w:rsidRDefault="00993DC6" w:rsidP="00AC3188">
      <w:pPr>
        <w:jc w:val="center"/>
        <w:rPr>
          <w:rFonts w:ascii="Times New Roman" w:hAnsi="Times New Roman" w:cs="Times New Roman"/>
          <w:sz w:val="24"/>
          <w:szCs w:val="24"/>
        </w:rPr>
      </w:pPr>
      <w:r w:rsidRPr="00C11DAE">
        <w:rPr>
          <w:position w:val="-30"/>
          <w:sz w:val="28"/>
        </w:rPr>
        <w:object w:dxaOrig="1620" w:dyaOrig="680">
          <v:shape id="_x0000_i1033" type="#_x0000_t75" style="width:93.75pt;height:38.25pt" o:ole="">
            <v:imagedata r:id="rId10" o:title=""/>
          </v:shape>
          <o:OLEObject Type="Embed" ProgID="Equation.3" ShapeID="_x0000_i1033" DrawAspect="Content" ObjectID="_1494015377" r:id="rId11"/>
        </w:object>
      </w:r>
      <w:r>
        <w:rPr>
          <w:sz w:val="28"/>
        </w:rPr>
        <w:t xml:space="preserve"> </w:t>
      </w:r>
      <w:r w:rsidRPr="00993DC6">
        <w:rPr>
          <w:rFonts w:ascii="Times New Roman" w:hAnsi="Times New Roman" w:cs="Times New Roman"/>
          <w:sz w:val="24"/>
          <w:szCs w:val="24"/>
        </w:rPr>
        <w:t xml:space="preserve">- число сочетаний из </w:t>
      </w:r>
      <w:r w:rsidRPr="00993DC6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Pr="00993DC6">
        <w:rPr>
          <w:rFonts w:ascii="Times New Roman" w:hAnsi="Times New Roman" w:cs="Times New Roman"/>
          <w:sz w:val="24"/>
          <w:szCs w:val="24"/>
        </w:rPr>
        <w:t xml:space="preserve"> по </w:t>
      </w:r>
      <w:r w:rsidRPr="00993DC6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Pr="00993DC6">
        <w:rPr>
          <w:rFonts w:ascii="Times New Roman" w:hAnsi="Times New Roman" w:cs="Times New Roman"/>
          <w:sz w:val="24"/>
          <w:szCs w:val="24"/>
        </w:rPr>
        <w:t>.</w:t>
      </w:r>
    </w:p>
    <w:p w:rsidR="00993DC6" w:rsidRPr="00993DC6" w:rsidRDefault="00993DC6" w:rsidP="00993DC6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93DC6">
        <w:rPr>
          <w:rFonts w:ascii="Times New Roman" w:hAnsi="Times New Roman" w:cs="Times New Roman"/>
          <w:sz w:val="24"/>
          <w:szCs w:val="24"/>
        </w:rPr>
        <w:t xml:space="preserve">Пусть исследуется пучок из </w:t>
      </w:r>
      <w:r w:rsidRPr="00993DC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="00D23911" w:rsidRPr="00D2391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93DC6">
        <w:rPr>
          <w:rFonts w:ascii="Times New Roman" w:hAnsi="Times New Roman" w:cs="Times New Roman"/>
          <w:sz w:val="24"/>
          <w:szCs w:val="24"/>
        </w:rPr>
        <w:t xml:space="preserve">линий, каждая линия с вероятностью </w:t>
      </w:r>
      <w:r w:rsidRPr="00993DC6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993DC6">
        <w:rPr>
          <w:rFonts w:ascii="Times New Roman" w:hAnsi="Times New Roman" w:cs="Times New Roman"/>
          <w:sz w:val="24"/>
          <w:szCs w:val="24"/>
        </w:rPr>
        <w:t xml:space="preserve"> может оказаться занятой и с вероятностью (1-</w:t>
      </w:r>
      <w:r w:rsidRPr="00993DC6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993DC6">
        <w:rPr>
          <w:rFonts w:ascii="Times New Roman" w:hAnsi="Times New Roman" w:cs="Times New Roman"/>
          <w:sz w:val="24"/>
          <w:szCs w:val="24"/>
        </w:rPr>
        <w:t xml:space="preserve">) – свободной. Тогда вероятность того, что в пучке из </w:t>
      </w:r>
      <w:r w:rsidRPr="00993DC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993DC6">
        <w:rPr>
          <w:rFonts w:ascii="Times New Roman" w:hAnsi="Times New Roman" w:cs="Times New Roman"/>
          <w:sz w:val="24"/>
          <w:szCs w:val="24"/>
        </w:rPr>
        <w:t xml:space="preserve"> линий окажется </w:t>
      </w:r>
      <w:proofErr w:type="spellStart"/>
      <w:r w:rsidRPr="00993DC6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93DC6">
        <w:rPr>
          <w:rFonts w:ascii="Times New Roman" w:hAnsi="Times New Roman" w:cs="Times New Roman"/>
          <w:sz w:val="24"/>
          <w:szCs w:val="24"/>
        </w:rPr>
        <w:t>любых линий занято, может быть определена из выражения:</w:t>
      </w:r>
    </w:p>
    <w:p w:rsidR="00993DC6" w:rsidRDefault="00993DC6" w:rsidP="00AC3188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04AF6">
        <w:rPr>
          <w:position w:val="-12"/>
        </w:rPr>
        <w:object w:dxaOrig="1800" w:dyaOrig="380">
          <v:shape id="_x0000_i1034" type="#_x0000_t75" style="width:106.5pt;height:21.75pt" o:ole="">
            <v:imagedata r:id="rId12" o:title=""/>
          </v:shape>
          <o:OLEObject Type="Embed" ProgID="Equation.3" ShapeID="_x0000_i1034" DrawAspect="Content" ObjectID="_1494015378" r:id="rId13"/>
        </w:object>
      </w:r>
      <w:r>
        <w:rPr>
          <w:position w:val="-1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93DC6">
        <w:rPr>
          <w:rFonts w:ascii="Times New Roman" w:hAnsi="Times New Roman" w:cs="Times New Roman"/>
          <w:sz w:val="24"/>
          <w:szCs w:val="24"/>
        </w:rPr>
        <w:t>где</w:t>
      </w:r>
      <w:r w:rsidRPr="00993D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3DC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93DC6">
        <w:rPr>
          <w:rFonts w:ascii="Times New Roman" w:hAnsi="Times New Roman" w:cs="Times New Roman"/>
          <w:sz w:val="24"/>
          <w:szCs w:val="24"/>
          <w:lang w:val="en-US"/>
        </w:rPr>
        <w:t>= 0, 1, …, V</w:t>
      </w:r>
    </w:p>
    <w:p w:rsidR="00993DC6" w:rsidRDefault="0009143F" w:rsidP="00993DC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V!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a!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V-a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!</m:t>
              </m:r>
            </m:den>
          </m:f>
        </m:oMath>
      </m:oMathPara>
    </w:p>
    <w:p w:rsidR="00993DC6" w:rsidRDefault="0009143F" w:rsidP="00993DC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= </m:t>
          </m:r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</m:t>
              </m:r>
            </m:sup>
          </m:sSubSup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(1-a)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9!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0!9!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0,35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(1-0,35)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=0,0207</m:t>
          </m:r>
        </m:oMath>
      </m:oMathPara>
    </w:p>
    <w:p w:rsidR="001724E5" w:rsidRDefault="001724E5" w:rsidP="001724E5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724E5">
        <w:rPr>
          <w:rFonts w:ascii="Times New Roman" w:hAnsi="Times New Roman" w:cs="Times New Roman"/>
          <w:sz w:val="24"/>
          <w:szCs w:val="24"/>
        </w:rPr>
        <w:t xml:space="preserve">Для вычисления вероятностей </w:t>
      </w:r>
      <w:r w:rsidRPr="001724E5">
        <w:rPr>
          <w:rFonts w:ascii="Times New Roman" w:hAnsi="Times New Roman" w:cs="Times New Roman"/>
          <w:i/>
          <w:iCs/>
          <w:sz w:val="24"/>
          <w:szCs w:val="24"/>
          <w:lang w:val="en-US"/>
        </w:rPr>
        <w:t>P</w:t>
      </w:r>
      <w:r w:rsidRPr="001724E5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воспользуемся</w:t>
      </w:r>
      <w:r w:rsidRPr="001724E5">
        <w:rPr>
          <w:rFonts w:ascii="Times New Roman" w:hAnsi="Times New Roman" w:cs="Times New Roman"/>
          <w:sz w:val="24"/>
          <w:szCs w:val="24"/>
        </w:rPr>
        <w:t xml:space="preserve"> следующей рекуррентной формулой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724E5" w:rsidRDefault="001724E5" w:rsidP="00AC3188">
      <w:pPr>
        <w:pStyle w:val="a5"/>
        <w:ind w:left="0"/>
        <w:jc w:val="center"/>
        <w:rPr>
          <w:b/>
          <w:position w:val="-28"/>
          <w:sz w:val="16"/>
          <w:szCs w:val="16"/>
        </w:rPr>
      </w:pPr>
      <w:r w:rsidRPr="00E64141">
        <w:rPr>
          <w:b/>
          <w:position w:val="-28"/>
          <w:sz w:val="16"/>
          <w:szCs w:val="16"/>
        </w:rPr>
        <w:object w:dxaOrig="2060" w:dyaOrig="660">
          <v:shape id="_x0000_i1035" type="#_x0000_t75" style="width:97.5pt;height:38.25pt" o:ole="" filled="t">
            <v:fill color2="black"/>
            <v:imagedata r:id="rId14" o:title=""/>
          </v:shape>
          <o:OLEObject Type="Embed" ProgID="Equation.3" ShapeID="_x0000_i1035" DrawAspect="Content" ObjectID="_1494015379" r:id="rId15"/>
        </w:object>
      </w:r>
    </w:p>
    <w:p w:rsidR="001724E5" w:rsidRDefault="0009143F" w:rsidP="001724E5">
      <w:pPr>
        <w:pStyle w:val="a5"/>
        <w:ind w:left="0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9-0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0,35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(0+1)(1-0,35)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=0,1004</m:t>
          </m:r>
        </m:oMath>
      </m:oMathPara>
    </w:p>
    <w:p w:rsidR="001724E5" w:rsidRDefault="0009143F" w:rsidP="001724E5">
      <w:pPr>
        <w:pStyle w:val="a5"/>
        <w:ind w:left="0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9-1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0,35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(1+1)(1-0,35)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=0,2162</m:t>
          </m:r>
        </m:oMath>
      </m:oMathPara>
    </w:p>
    <w:p w:rsidR="001724E5" w:rsidRDefault="001724E5" w:rsidP="00AC31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24E5" w:rsidRDefault="001724E5" w:rsidP="00AC31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24E5" w:rsidRDefault="001724E5" w:rsidP="00AC31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24E5" w:rsidRDefault="0009143F" w:rsidP="001724E5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9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8</m:t>
              </m:r>
            </m:sub>
          </m:sSub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9-8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0,35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(8+1)(1-0,35)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=0,0001</m:t>
          </m:r>
        </m:oMath>
      </m:oMathPara>
    </w:p>
    <w:p w:rsidR="0043701D" w:rsidRDefault="001724E5" w:rsidP="001724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Приведём все полученные значения в таблице.</w:t>
      </w:r>
    </w:p>
    <w:tbl>
      <w:tblPr>
        <w:tblStyle w:val="a4"/>
        <w:tblW w:w="10660" w:type="dxa"/>
        <w:tblInd w:w="-6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27"/>
        <w:gridCol w:w="956"/>
        <w:gridCol w:w="1134"/>
        <w:gridCol w:w="1134"/>
        <w:gridCol w:w="1134"/>
        <w:gridCol w:w="1134"/>
        <w:gridCol w:w="1134"/>
        <w:gridCol w:w="992"/>
        <w:gridCol w:w="983"/>
        <w:gridCol w:w="766"/>
        <w:gridCol w:w="766"/>
      </w:tblGrid>
      <w:tr w:rsidR="001724E5" w:rsidTr="001724E5">
        <w:trPr>
          <w:trHeight w:val="187"/>
        </w:trPr>
        <w:tc>
          <w:tcPr>
            <w:tcW w:w="527" w:type="dxa"/>
            <w:vAlign w:val="bottom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proofErr w:type="spellStart"/>
            <w:r w:rsidRPr="00D23911">
              <w:rPr>
                <w:rFonts w:ascii="Times New Roman" w:hAnsi="Times New Roman" w:cs="Times New Roman"/>
                <w:b/>
                <w:i/>
                <w:lang w:val="en-US"/>
              </w:rPr>
              <w:t>i</w:t>
            </w:r>
            <w:proofErr w:type="spellEnd"/>
          </w:p>
        </w:tc>
        <w:tc>
          <w:tcPr>
            <w:tcW w:w="956" w:type="dxa"/>
            <w:vAlign w:val="bottom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D23911">
              <w:rPr>
                <w:rFonts w:ascii="Times New Roman" w:hAnsi="Times New Roman" w:cs="Times New Roman"/>
                <w:b/>
                <w:i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D23911">
              <w:rPr>
                <w:rFonts w:ascii="Times New Roman" w:hAnsi="Times New Roman" w:cs="Times New Roman"/>
                <w:b/>
                <w:i/>
                <w:lang w:val="en-US"/>
              </w:rPr>
              <w:t>1</w:t>
            </w:r>
          </w:p>
        </w:tc>
        <w:tc>
          <w:tcPr>
            <w:tcW w:w="1134" w:type="dxa"/>
            <w:vAlign w:val="bottom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D23911">
              <w:rPr>
                <w:rFonts w:ascii="Times New Roman" w:hAnsi="Times New Roman" w:cs="Times New Roman"/>
                <w:b/>
                <w:i/>
                <w:lang w:val="en-US"/>
              </w:rPr>
              <w:t>2</w:t>
            </w:r>
          </w:p>
        </w:tc>
        <w:tc>
          <w:tcPr>
            <w:tcW w:w="1134" w:type="dxa"/>
            <w:vAlign w:val="bottom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D23911">
              <w:rPr>
                <w:rFonts w:ascii="Times New Roman" w:hAnsi="Times New Roman" w:cs="Times New Roman"/>
                <w:b/>
                <w:i/>
                <w:lang w:val="en-US"/>
              </w:rPr>
              <w:t>3</w:t>
            </w:r>
          </w:p>
        </w:tc>
        <w:tc>
          <w:tcPr>
            <w:tcW w:w="1134" w:type="dxa"/>
            <w:vAlign w:val="bottom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D23911">
              <w:rPr>
                <w:rFonts w:ascii="Times New Roman" w:hAnsi="Times New Roman" w:cs="Times New Roman"/>
                <w:b/>
                <w:i/>
                <w:lang w:val="en-US"/>
              </w:rPr>
              <w:t>4</w:t>
            </w:r>
          </w:p>
        </w:tc>
        <w:tc>
          <w:tcPr>
            <w:tcW w:w="1134" w:type="dxa"/>
            <w:vAlign w:val="bottom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D23911">
              <w:rPr>
                <w:rFonts w:ascii="Times New Roman" w:hAnsi="Times New Roman" w:cs="Times New Roman"/>
                <w:b/>
                <w:i/>
                <w:lang w:val="en-US"/>
              </w:rPr>
              <w:t>5</w:t>
            </w:r>
          </w:p>
        </w:tc>
        <w:tc>
          <w:tcPr>
            <w:tcW w:w="992" w:type="dxa"/>
            <w:vAlign w:val="bottom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D23911">
              <w:rPr>
                <w:rFonts w:ascii="Times New Roman" w:hAnsi="Times New Roman" w:cs="Times New Roman"/>
                <w:b/>
                <w:i/>
                <w:lang w:val="en-US"/>
              </w:rPr>
              <w:t>6</w:t>
            </w:r>
          </w:p>
        </w:tc>
        <w:tc>
          <w:tcPr>
            <w:tcW w:w="983" w:type="dxa"/>
            <w:vAlign w:val="bottom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D23911">
              <w:rPr>
                <w:rFonts w:ascii="Times New Roman" w:hAnsi="Times New Roman" w:cs="Times New Roman"/>
                <w:b/>
                <w:i/>
                <w:lang w:val="en-US"/>
              </w:rPr>
              <w:t>7</w:t>
            </w:r>
          </w:p>
        </w:tc>
        <w:tc>
          <w:tcPr>
            <w:tcW w:w="766" w:type="dxa"/>
            <w:vAlign w:val="bottom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D23911">
              <w:rPr>
                <w:rFonts w:ascii="Times New Roman" w:hAnsi="Times New Roman" w:cs="Times New Roman"/>
                <w:b/>
                <w:i/>
                <w:lang w:val="en-US"/>
              </w:rPr>
              <w:t>8</w:t>
            </w:r>
          </w:p>
        </w:tc>
        <w:tc>
          <w:tcPr>
            <w:tcW w:w="766" w:type="dxa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3911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1724E5" w:rsidTr="001724E5">
        <w:trPr>
          <w:trHeight w:val="394"/>
        </w:trPr>
        <w:tc>
          <w:tcPr>
            <w:tcW w:w="527" w:type="dxa"/>
            <w:vAlign w:val="bottom"/>
          </w:tcPr>
          <w:p w:rsidR="001724E5" w:rsidRPr="00D23911" w:rsidRDefault="001724E5" w:rsidP="004439E7">
            <w:pPr>
              <w:jc w:val="center"/>
              <w:rPr>
                <w:rFonts w:ascii="Times New Roman" w:hAnsi="Times New Roman" w:cs="Times New Roman"/>
                <w:b/>
                <w:i/>
                <w:vertAlign w:val="subscript"/>
                <w:lang w:val="en-US"/>
              </w:rPr>
            </w:pPr>
            <w:r w:rsidRPr="00D23911">
              <w:rPr>
                <w:rFonts w:ascii="Times New Roman" w:hAnsi="Times New Roman" w:cs="Times New Roman"/>
                <w:b/>
                <w:i/>
                <w:lang w:val="en-US"/>
              </w:rPr>
              <w:t>P</w:t>
            </w:r>
            <w:r w:rsidRPr="00D23911">
              <w:rPr>
                <w:rFonts w:ascii="Times New Roman" w:hAnsi="Times New Roman" w:cs="Times New Roman"/>
                <w:b/>
                <w:i/>
                <w:vertAlign w:val="subscript"/>
                <w:lang w:val="en-US"/>
              </w:rPr>
              <w:t>i</w:t>
            </w:r>
          </w:p>
        </w:tc>
        <w:tc>
          <w:tcPr>
            <w:tcW w:w="956" w:type="dxa"/>
            <w:vAlign w:val="bottom"/>
          </w:tcPr>
          <w:p w:rsidR="001724E5" w:rsidRPr="001724E5" w:rsidRDefault="001724E5" w:rsidP="001724E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0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.0207</m:t>
                </m:r>
              </m:oMath>
            </m:oMathPara>
          </w:p>
        </w:tc>
        <w:tc>
          <w:tcPr>
            <w:tcW w:w="1134" w:type="dxa"/>
            <w:vAlign w:val="bottom"/>
          </w:tcPr>
          <w:p w:rsidR="001724E5" w:rsidRPr="001724E5" w:rsidRDefault="001724E5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0.1004</m:t>
                </m:r>
              </m:oMath>
            </m:oMathPara>
          </w:p>
        </w:tc>
        <w:tc>
          <w:tcPr>
            <w:tcW w:w="1134" w:type="dxa"/>
            <w:vAlign w:val="bottom"/>
          </w:tcPr>
          <w:p w:rsidR="001724E5" w:rsidRPr="001724E5" w:rsidRDefault="001724E5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0.2162</m:t>
                </m:r>
              </m:oMath>
            </m:oMathPara>
          </w:p>
        </w:tc>
        <w:tc>
          <w:tcPr>
            <w:tcW w:w="1134" w:type="dxa"/>
            <w:vAlign w:val="bottom"/>
          </w:tcPr>
          <w:p w:rsidR="001724E5" w:rsidRPr="001724E5" w:rsidRDefault="001724E5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0.2716</m:t>
                </m:r>
              </m:oMath>
            </m:oMathPara>
          </w:p>
        </w:tc>
        <w:tc>
          <w:tcPr>
            <w:tcW w:w="1134" w:type="dxa"/>
            <w:vAlign w:val="bottom"/>
          </w:tcPr>
          <w:p w:rsidR="001724E5" w:rsidRPr="001724E5" w:rsidRDefault="001724E5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0.2194</m:t>
                </m:r>
              </m:oMath>
            </m:oMathPara>
          </w:p>
        </w:tc>
        <w:tc>
          <w:tcPr>
            <w:tcW w:w="1134" w:type="dxa"/>
            <w:vAlign w:val="bottom"/>
          </w:tcPr>
          <w:p w:rsidR="001724E5" w:rsidRPr="001724E5" w:rsidRDefault="001724E5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1181</w:t>
            </w:r>
          </w:p>
        </w:tc>
        <w:tc>
          <w:tcPr>
            <w:tcW w:w="992" w:type="dxa"/>
            <w:vAlign w:val="bottom"/>
          </w:tcPr>
          <w:p w:rsidR="001724E5" w:rsidRPr="001724E5" w:rsidRDefault="001724E5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424</w:t>
            </w:r>
          </w:p>
        </w:tc>
        <w:tc>
          <w:tcPr>
            <w:tcW w:w="983" w:type="dxa"/>
            <w:vAlign w:val="bottom"/>
          </w:tcPr>
          <w:p w:rsidR="001724E5" w:rsidRPr="001724E5" w:rsidRDefault="001724E5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</w:t>
            </w:r>
          </w:p>
        </w:tc>
        <w:tc>
          <w:tcPr>
            <w:tcW w:w="766" w:type="dxa"/>
            <w:vAlign w:val="bottom"/>
          </w:tcPr>
          <w:p w:rsidR="001724E5" w:rsidRPr="001724E5" w:rsidRDefault="001724E5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0.0013</w:t>
            </w:r>
          </w:p>
        </w:tc>
        <w:tc>
          <w:tcPr>
            <w:tcW w:w="766" w:type="dxa"/>
          </w:tcPr>
          <w:p w:rsidR="001724E5" w:rsidRDefault="001724E5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4E5" w:rsidRPr="001724E5" w:rsidRDefault="001724E5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0.0001</w:t>
            </w:r>
          </w:p>
        </w:tc>
      </w:tr>
    </w:tbl>
    <w:p w:rsidR="00AC3188" w:rsidRPr="001724E5" w:rsidRDefault="0009143F" w:rsidP="00D23911">
      <w:pPr>
        <w:framePr w:w="1996" w:h="856" w:wrap="auto" w:vAnchor="text" w:hAnchor="page" w:x="5296" w:y="215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</w:r>
      <w:r>
        <w:rPr>
          <w:rFonts w:ascii="Arial" w:eastAsiaTheme="minorHAnsi" w:hAnsi="Arial" w:cs="Arial"/>
          <w:sz w:val="20"/>
          <w:szCs w:val="20"/>
          <w:lang w:eastAsia="en-US"/>
        </w:rPr>
        <w:pict>
          <v:group id="_x0000_s16628" editas="canvas" style="width:61.4pt;height:48.75pt;mso-position-horizontal-relative:char;mso-position-vertical-relative:line" coordorigin="30,15" coordsize="1546,1228">
            <o:lock v:ext="edit" aspectratio="t"/>
            <v:shape id="_x0000_s16629" type="#_x0000_t75" style="position:absolute;left:30;top:15;width:1546;height:1228" o:preferrelative="f">
              <v:fill o:detectmouseclick="t"/>
              <v:path o:extrusionok="t" o:connecttype="none"/>
              <o:lock v:ext="edit" text="t"/>
            </v:shape>
            <v:rect id="_x0000_s16630" style="position:absolute;left:345;top:750;width:111;height:491" filled="f" stroked="f">
              <v:textbox style="mso-next-textbox:#_x0000_s16630" inset="0,0,0,0">
                <w:txbxContent>
                  <w:p w:rsidR="005900A2" w:rsidRPr="00D02116" w:rsidRDefault="005900A2">
                    <w:pPr>
                      <w:rPr>
                        <w:sz w:val="17"/>
                      </w:rPr>
                    </w:pPr>
                    <w:r w:rsidRPr="00D02116">
                      <w:rPr>
                        <w:rFonts w:ascii="Times New Roman" w:hAnsi="Times New Roman" w:cs="Times New Roman"/>
                        <w:color w:val="000000"/>
                        <w:sz w:val="17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6631" style="position:absolute;left:150;top:15;width:159;height:491" filled="f" stroked="f">
              <v:textbox style="mso-next-textbox:#_x0000_s16631" inset="0,0,0,0">
                <w:txbxContent>
                  <w:p w:rsidR="005900A2" w:rsidRPr="00D02116" w:rsidRDefault="005900A2">
                    <w:pPr>
                      <w:rPr>
                        <w:sz w:val="17"/>
                      </w:rPr>
                    </w:pPr>
                    <w:r w:rsidRPr="00D02116">
                      <w:rPr>
                        <w:rFonts w:ascii="Times New Roman" w:hAnsi="Times New Roman" w:cs="Times New Roman"/>
                        <w:color w:val="000000"/>
                        <w:sz w:val="17"/>
                        <w:lang w:val="en-US"/>
                      </w:rPr>
                      <w:t>V</w:t>
                    </w:r>
                  </w:p>
                </w:txbxContent>
              </v:textbox>
            </v:rect>
            <v:rect id="_x0000_s16632" style="position:absolute;left:30;top:750;width:62;height:491" filled="f" stroked="f">
              <v:textbox style="mso-next-textbox:#_x0000_s16632" inset="0,0,0,0">
                <w:txbxContent>
                  <w:p w:rsidR="005900A2" w:rsidRPr="00D02116" w:rsidRDefault="005900A2">
                    <w:pPr>
                      <w:rPr>
                        <w:sz w:val="17"/>
                      </w:rPr>
                    </w:pPr>
                    <w:proofErr w:type="spellStart"/>
                    <w:proofErr w:type="gramStart"/>
                    <w:r w:rsidRPr="00D02116">
                      <w:rPr>
                        <w:rFonts w:ascii="Times New Roman" w:hAnsi="Times New Roman" w:cs="Times New Roman"/>
                        <w:color w:val="000000"/>
                        <w:sz w:val="17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6633" style="position:absolute;left:600;top:315;width:134;height:517" filled="f" stroked="f">
              <v:textbox style="mso-next-textbox:#_x0000_s16633" inset="0,0,0,0">
                <w:txbxContent>
                  <w:p w:rsidR="005900A2" w:rsidRPr="00D02116" w:rsidRDefault="005900A2" w:rsidP="00AC3188">
                    <w:pPr>
                      <w:jc w:val="center"/>
                      <w:rPr>
                        <w:sz w:val="17"/>
                      </w:rPr>
                    </w:pPr>
                    <w:r w:rsidRPr="00D02116">
                      <w:rPr>
                        <w:rFonts w:ascii="Times New Roman" w:hAnsi="Times New Roman" w:cs="Times New Roman"/>
                        <w:color w:val="000000"/>
                        <w:sz w:val="19"/>
                        <w:szCs w:val="24"/>
                        <w:lang w:val="en-US"/>
                      </w:rPr>
                      <w:t>P</w:t>
                    </w:r>
                  </w:p>
                </w:txbxContent>
              </v:textbox>
            </v:rect>
            <v:rect id="_x0000_s16634" style="position:absolute;left:735;top:405;width:123;height:517" filled="f" stroked="f">
              <v:textbox style="mso-next-textbox:#_x0000_s16634" inset="0,0,0,0">
                <w:txbxContent>
                  <w:p w:rsidR="005900A2" w:rsidRPr="00D02116" w:rsidRDefault="005900A2">
                    <w:pPr>
                      <w:rPr>
                        <w:sz w:val="17"/>
                      </w:rPr>
                    </w:pPr>
                    <w:r w:rsidRPr="00D02116">
                      <w:rPr>
                        <w:rFonts w:ascii="Times New Roman" w:hAnsi="Times New Roman" w:cs="Times New Roman"/>
                        <w:color w:val="000000"/>
                        <w:sz w:val="19"/>
                        <w:szCs w:val="24"/>
                      </w:rPr>
                      <w:t>б</w:t>
                    </w:r>
                  </w:p>
                </w:txbxContent>
              </v:textbox>
            </v:rect>
            <v:rect id="_x0000_s16635" style="position:absolute;left:960;top:315;width:67;height:517" filled="f" stroked="f">
              <v:textbox style="mso-next-textbox:#_x0000_s16635" inset="0,0,0,0">
                <w:txbxContent>
                  <w:p w:rsidR="005900A2" w:rsidRPr="00D02116" w:rsidRDefault="005900A2">
                    <w:pPr>
                      <w:rPr>
                        <w:sz w:val="17"/>
                      </w:rPr>
                    </w:pPr>
                    <w:proofErr w:type="spellStart"/>
                    <w:proofErr w:type="gramStart"/>
                    <w:r w:rsidRPr="00D02116">
                      <w:rPr>
                        <w:rFonts w:ascii="Times New Roman" w:hAnsi="Times New Roman" w:cs="Times New Roman"/>
                        <w:color w:val="000000"/>
                        <w:sz w:val="19"/>
                        <w:szCs w:val="2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6636" style="position:absolute;left:870;top:315;width:80;height:517" filled="f" stroked="f">
              <v:textbox style="mso-next-textbox:#_x0000_s16636" inset="0,0,0,0">
                <w:txbxContent>
                  <w:p w:rsidR="005900A2" w:rsidRPr="00D02116" w:rsidRDefault="005900A2">
                    <w:pPr>
                      <w:rPr>
                        <w:sz w:val="17"/>
                      </w:rPr>
                    </w:pPr>
                    <w:r w:rsidRPr="00D02116">
                      <w:rPr>
                        <w:rFonts w:ascii="Times New Roman" w:hAnsi="Times New Roman" w:cs="Times New Roman"/>
                        <w:color w:val="000000"/>
                        <w:sz w:val="19"/>
                        <w:szCs w:val="24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6637" style="position:absolute;left:1035;top:315;width:80;height:517" filled="f" stroked="f">
              <v:textbox style="mso-next-textbox:#_x0000_s16637" inset="0,0,0,0">
                <w:txbxContent>
                  <w:p w:rsidR="005900A2" w:rsidRPr="00D02116" w:rsidRDefault="005900A2">
                    <w:pPr>
                      <w:rPr>
                        <w:sz w:val="17"/>
                      </w:rPr>
                    </w:pPr>
                    <w:r w:rsidRPr="00D02116">
                      <w:rPr>
                        <w:rFonts w:ascii="Times New Roman" w:hAnsi="Times New Roman" w:cs="Times New Roman"/>
                        <w:color w:val="000000"/>
                        <w:sz w:val="19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6638" style="position:absolute;left:60;top:165;width:357;height:904" filled="f" stroked="f">
              <v:textbox style="mso-next-textbox:#_x0000_s16638" inset="0,0,0,0">
                <w:txbxContent>
                  <w:p w:rsidR="005900A2" w:rsidRPr="00D02116" w:rsidRDefault="005900A2">
                    <w:pPr>
                      <w:rPr>
                        <w:sz w:val="17"/>
                      </w:rPr>
                    </w:pPr>
                    <w:r w:rsidRPr="00D02116">
                      <w:rPr>
                        <w:rFonts w:ascii="Symbol" w:hAnsi="Symbol" w:cs="Symbol"/>
                        <w:color w:val="000000"/>
                        <w:sz w:val="40"/>
                        <w:szCs w:val="50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6639" style="position:absolute;left:150;top:705;width:132;height:538" filled="f" stroked="f">
              <v:textbox style="mso-next-textbox:#_x0000_s16639" inset="0,0,0,0">
                <w:txbxContent>
                  <w:p w:rsidR="005900A2" w:rsidRPr="00D02116" w:rsidRDefault="005900A2">
                    <w:pPr>
                      <w:rPr>
                        <w:sz w:val="17"/>
                      </w:rPr>
                    </w:pPr>
                    <w:r w:rsidRPr="00D02116">
                      <w:rPr>
                        <w:rFonts w:ascii="Symbol" w:hAnsi="Symbol" w:cs="Symbol"/>
                        <w:color w:val="000000"/>
                        <w:sz w:val="19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6640" style="position:absolute;left:1455;top:315;width:121;height:517" filled="f" stroked="f">
              <v:textbox style="mso-next-textbox:#_x0000_s16640" inset="0,0,0,0">
                <w:txbxContent>
                  <w:p w:rsidR="005900A2" w:rsidRPr="00D02116" w:rsidRDefault="005900A2">
                    <w:pPr>
                      <w:rPr>
                        <w:sz w:val="17"/>
                      </w:rPr>
                    </w:pPr>
                    <w:r w:rsidRPr="00D02116">
                      <w:rPr>
                        <w:rFonts w:ascii="Times New Roman" w:hAnsi="Times New Roman" w:cs="Times New Roman"/>
                        <w:color w:val="000000"/>
                        <w:sz w:val="19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6641" style="position:absolute;left:1230;top:300;width:132;height:538" filled="f" stroked="f">
              <v:textbox style="mso-next-textbox:#_x0000_s16641" inset="0,0,0,0">
                <w:txbxContent>
                  <w:p w:rsidR="005900A2" w:rsidRPr="00D02116" w:rsidRDefault="005900A2">
                    <w:pPr>
                      <w:rPr>
                        <w:sz w:val="17"/>
                      </w:rPr>
                    </w:pPr>
                    <w:r w:rsidRPr="00D02116">
                      <w:rPr>
                        <w:rFonts w:ascii="Symbol" w:hAnsi="Symbol" w:cs="Symbol"/>
                        <w:color w:val="000000"/>
                        <w:sz w:val="19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1724E5" w:rsidRDefault="001724E5" w:rsidP="001724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724E5" w:rsidRPr="001724E5" w:rsidRDefault="001724E5" w:rsidP="001724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724E5" w:rsidRDefault="001724E5" w:rsidP="001724E5">
      <w:pPr>
        <w:pStyle w:val="a5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D02116" w:rsidRPr="00AC3188" w:rsidRDefault="00D02116" w:rsidP="00D23911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188">
        <w:rPr>
          <w:rFonts w:ascii="Times New Roman" w:hAnsi="Times New Roman" w:cs="Times New Roman"/>
          <w:b/>
          <w:sz w:val="24"/>
          <w:szCs w:val="24"/>
        </w:rPr>
        <w:t>Математическое ожидание:</w:t>
      </w:r>
    </w:p>
    <w:p w:rsidR="00D02116" w:rsidRDefault="00D02116" w:rsidP="00AC3188">
      <w:pPr>
        <w:pStyle w:val="a5"/>
        <w:ind w:left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Va</m:t>
          </m:r>
          <m:r>
            <w:rPr>
              <w:rFonts w:ascii="Cambria Math" w:hAnsi="Cambria Math" w:cs="Times New Roman"/>
              <w:sz w:val="24"/>
              <w:szCs w:val="24"/>
            </w:rPr>
            <m:t>=9∙0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,35</m:t>
          </m:r>
          <m:r>
            <w:rPr>
              <w:rFonts w:ascii="Cambria Math" w:hAnsi="Cambria Math" w:cs="Times New Roman"/>
              <w:sz w:val="24"/>
              <w:szCs w:val="24"/>
            </w:rPr>
            <m:t>=3.15</m:t>
          </m:r>
        </m:oMath>
      </m:oMathPara>
    </w:p>
    <w:p w:rsidR="00D02116" w:rsidRPr="00AC3188" w:rsidRDefault="00D02116" w:rsidP="00AC3188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188">
        <w:rPr>
          <w:rFonts w:ascii="Times New Roman" w:hAnsi="Times New Roman" w:cs="Times New Roman"/>
          <w:b/>
          <w:sz w:val="24"/>
          <w:szCs w:val="24"/>
        </w:rPr>
        <w:t>Дисперсия:</w:t>
      </w:r>
    </w:p>
    <w:p w:rsidR="001724E5" w:rsidRDefault="00D02116" w:rsidP="00AC3188">
      <w:pPr>
        <w:pStyle w:val="a3"/>
        <w:ind w:left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D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Va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=9∙0,35∙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1-0,35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=2,0475</m:t>
          </m:r>
        </m:oMath>
      </m:oMathPara>
    </w:p>
    <w:p w:rsidR="00D02116" w:rsidRPr="00AC3188" w:rsidRDefault="00D02116" w:rsidP="00AC3188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188">
        <w:rPr>
          <w:rFonts w:ascii="Times New Roman" w:hAnsi="Times New Roman" w:cs="Times New Roman"/>
          <w:b/>
          <w:sz w:val="24"/>
          <w:szCs w:val="24"/>
        </w:rPr>
        <w:t xml:space="preserve">Среднее </w:t>
      </w:r>
      <w:proofErr w:type="spellStart"/>
      <w:r w:rsidRPr="00AC3188">
        <w:rPr>
          <w:rFonts w:ascii="Times New Roman" w:hAnsi="Times New Roman" w:cs="Times New Roman"/>
          <w:b/>
          <w:sz w:val="24"/>
          <w:szCs w:val="24"/>
        </w:rPr>
        <w:t>квадратическое</w:t>
      </w:r>
      <w:proofErr w:type="spellEnd"/>
      <w:r w:rsidRPr="00AC3188">
        <w:rPr>
          <w:rFonts w:ascii="Times New Roman" w:hAnsi="Times New Roman" w:cs="Times New Roman"/>
          <w:b/>
          <w:sz w:val="24"/>
          <w:szCs w:val="24"/>
        </w:rPr>
        <w:t xml:space="preserve"> отклонение:</w:t>
      </w:r>
    </w:p>
    <w:p w:rsidR="00D02116" w:rsidRDefault="00D02116" w:rsidP="00AC3188">
      <w:pPr>
        <w:pStyle w:val="a3"/>
        <w:ind w:left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σ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e>
          </m:rad>
          <m:r>
            <w:rPr>
              <w:rFonts w:ascii="Cambria Math" w:hAns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,0475</m:t>
              </m:r>
            </m:e>
          </m:rad>
          <m:r>
            <w:rPr>
              <w:rFonts w:ascii="Cambria Math" w:hAnsi="Cambria Math" w:cs="Times New Roman"/>
              <w:sz w:val="24"/>
              <w:szCs w:val="24"/>
            </w:rPr>
            <m:t>=1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,4309</m:t>
          </m:r>
        </m:oMath>
      </m:oMathPara>
    </w:p>
    <w:p w:rsidR="00D23911" w:rsidRPr="00D23911" w:rsidRDefault="00D23911" w:rsidP="00D2391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Построим график зависимости вероятностей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-линий.</w:t>
      </w:r>
    </w:p>
    <w:p w:rsidR="00D23911" w:rsidRDefault="0009143F" w:rsidP="00D23911">
      <w:pPr>
        <w:pStyle w:val="aa"/>
        <w:framePr w:w="8986" w:h="4785" w:wrap="auto" w:vAnchor="text" w:hAnchor="text" w:x="81" w:y="7"/>
        <w:jc w:val="center"/>
      </w:pPr>
      <w:r>
        <w:pict>
          <v:group id="_x0000_s16644" editas="canvas" style="width:305.25pt;height:253.1pt;mso-position-horizontal-relative:char;mso-position-vertical-relative:line" coordsize="6105,5062">
            <o:lock v:ext="edit" aspectratio="t"/>
            <v:shape id="_x0000_s16643" type="#_x0000_t75" style="position:absolute;width:6105;height:5062" o:preferrelative="f">
              <v:fill o:detectmouseclick="t"/>
              <v:path o:extrusionok="t" o:connecttype="none"/>
              <o:lock v:ext="edit" text="t"/>
            </v:shape>
            <v:rect id="_x0000_s16645" style="position:absolute;left:750;top:4245;width:101;height:464;mso-wrap-style:none" filled="f" stroked="f">
              <v:textbox style="mso-next-textbox:#_x0000_s16645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6646" style="position:absolute" from="1770,225" to="1771,4185" strokecolor="silver" strokeweight="0"/>
            <v:rect id="_x0000_s16647" style="position:absolute;left:1770;top:4245;width:101;height:464;mso-wrap-style:none" filled="f" stroked="f">
              <v:textbox style="mso-next-textbox:#_x0000_s16647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2</w:t>
                    </w:r>
                  </w:p>
                </w:txbxContent>
              </v:textbox>
            </v:rect>
            <v:line id="_x0000_s16648" style="position:absolute" from="2790,225" to="2791,4185" strokecolor="silver" strokeweight="0"/>
            <v:rect id="_x0000_s16649" style="position:absolute;left:2790;top:4245;width:101;height:464;mso-wrap-style:none" filled="f" stroked="f">
              <v:textbox style="mso-next-textbox:#_x0000_s16649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4</w:t>
                    </w:r>
                  </w:p>
                </w:txbxContent>
              </v:textbox>
            </v:rect>
            <v:line id="_x0000_s16650" style="position:absolute" from="3810,225" to="3811,4185" strokecolor="silver" strokeweight="0"/>
            <v:rect id="_x0000_s16651" style="position:absolute;left:3810;top:4245;width:101;height:464;mso-wrap-style:none" filled="f" stroked="f">
              <v:textbox style="mso-next-textbox:#_x0000_s16651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rect>
            <v:line id="_x0000_s16652" style="position:absolute" from="4830,225" to="4831,4185" strokecolor="silver" strokeweight="0"/>
            <v:rect id="_x0000_s16653" style="position:absolute;left:4830;top:4245;width:101;height:464;mso-wrap-style:none" filled="f" stroked="f">
              <v:textbox style="mso-next-textbox:#_x0000_s16653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8</w:t>
                    </w:r>
                  </w:p>
                </w:txbxContent>
              </v:textbox>
            </v:rect>
            <v:line id="_x0000_s16654" style="position:absolute" from="5865,225" to="5866,4185" strokecolor="silver" strokeweight="0"/>
            <v:rect id="_x0000_s16655" style="position:absolute;left:5820;top:4245;width:201;height:464;mso-wrap-style:none" filled="f" stroked="f">
              <v:textbox style="mso-next-textbox:#_x0000_s16655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10</w:t>
                    </w:r>
                  </w:p>
                </w:txbxContent>
              </v:textbox>
            </v:rect>
            <v:rect id="_x0000_s16656" style="position:absolute;left:645;top:4095;width:101;height:464;mso-wrap-style:none" filled="f" stroked="f">
              <v:textbox style="mso-next-textbox:#_x0000_s16656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6657" style="position:absolute" from="750,2865" to="5865,2866" strokecolor="silver" strokeweight="0"/>
            <v:rect id="_x0000_s16658" style="position:absolute;left:510;top:2775;width:251;height:464;mso-wrap-style:none" filled="f" stroked="f">
              <v:textbox style="mso-next-textbox:#_x0000_s16658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0.1</w:t>
                    </w:r>
                  </w:p>
                </w:txbxContent>
              </v:textbox>
            </v:rect>
            <v:line id="_x0000_s16659" style="position:absolute" from="750,1545" to="5865,1546" strokecolor="silver" strokeweight="0"/>
            <v:rect id="_x0000_s16660" style="position:absolute;left:510;top:1455;width:251;height:464;mso-wrap-style:none" filled="f" stroked="f">
              <v:textbox style="mso-next-textbox:#_x0000_s16660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0.2</w:t>
                    </w:r>
                  </w:p>
                </w:txbxContent>
              </v:textbox>
            </v:rect>
            <v:line id="_x0000_s16661" style="position:absolute" from="750,225" to="5865,226" strokecolor="silver" strokeweight="0"/>
            <v:rect id="_x0000_s16662" style="position:absolute;left:510;top:135;width:251;height:464;mso-wrap-style:none" filled="f" stroked="f">
              <v:textbox style="mso-next-textbox:#_x0000_s16662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0.3</w:t>
                    </w:r>
                  </w:p>
                </w:txbxContent>
              </v:textbox>
            </v:rect>
            <v:rect id="_x0000_s16663" style="position:absolute;left:750;top:225;width:5115;height:3960" filled="f"/>
            <v:shape id="_x0000_s16664" style="position:absolute;left:750;top:600;width:4605;height:3585" coordsize="307,239" path="m,221l34,151,68,49,102,r34,46l171,135r34,67l239,230r34,8l307,239e" filled="f" strokecolor="red" strokeweight="1.5pt">
              <v:path arrowok="t"/>
            </v:shape>
            <v:line id="_x0000_s16665" style="position:absolute" from="60,485" to="435,486" strokecolor="red" strokeweight="1.5pt"/>
            <v:line id="_x0000_s16666" style="position:absolute;flip:y" from="2355,225" to="2356,4185" strokecolor="red" strokeweight="0">
              <v:stroke dashstyle="1 1"/>
            </v:line>
            <v:line id="_x0000_s16667" style="position:absolute;flip:y" from="1785,225" to="1786,4185" strokecolor="red" strokeweight="0">
              <v:stroke dashstyle="1 1"/>
            </v:line>
            <v:rect id="_x0000_s16668" style="position:absolute;left:60;top:162;width:450;height:323" filled="f" stroked="f">
              <v:textbox style="mso-next-textbox:#_x0000_s16668" inset="0,0,0,0">
                <w:txbxContent>
                  <w:p w:rsidR="005900A2" w:rsidRPr="00F1257D" w:rsidRDefault="005900A2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w:pPr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  <w:t>P</w:t>
                    </w:r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  <w:t>б</w:t>
                    </w:r>
                  </w:p>
                </w:txbxContent>
              </v:textbox>
            </v:rect>
            <v:rect id="_x0000_s16673" style="position:absolute;left:2405;top:315;width:254;height:491;mso-wrap-style:none" filled="f" stroked="f">
              <v:textbox style="mso-next-textbox:#_x0000_s16673;mso-fit-shape-to-text:t" inset="0,0,0,0">
                <w:txbxContent>
                  <w:p w:rsidR="005900A2" w:rsidRPr="00D23911" w:rsidRDefault="005900A2">
                    <w:pPr>
                      <w:rPr>
                        <w:rFonts w:ascii="Times New Roman" w:hAnsi="Times New Roman" w:cs="Times New Roman"/>
                        <w:i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 w:cs="Times New Roman"/>
                        <w:i/>
                        <w:vertAlign w:val="subscript"/>
                      </w:rPr>
                      <w:t>б</w:t>
                    </w:r>
                  </w:p>
                </w:txbxContent>
              </v:textbox>
            </v:rect>
            <v:rect id="_x0000_s16675" style="position:absolute;left:1725;top:240;width:393;height:509" filled="f" stroked="f">
              <v:textbox style="mso-next-textbox:#_x0000_s16675;mso-fit-shape-to-text:t" inset="0,0,0,0">
                <w:txbxContent>
                  <w:p w:rsidR="005900A2" w:rsidRDefault="005900A2"/>
                </w:txbxContent>
              </v:textbox>
            </v:rect>
            <v:rect id="_x0000_s16676" style="position:absolute;left:1860;top:315;width:230;height:491;mso-wrap-style:none" filled="f" stroked="f">
              <v:textbox style="mso-next-textbox:#_x0000_s16676;mso-fit-shape-to-text:t" inset="0,0,0,0">
                <w:txbxContent>
                  <w:p w:rsidR="005900A2" w:rsidRPr="00D23911" w:rsidRDefault="005900A2">
                    <w:pPr>
                      <w:rPr>
                        <w:rFonts w:ascii="Times New Roman" w:hAnsi="Times New Roman" w:cs="Times New Roman"/>
                        <w:i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lang w:val="en-US"/>
                      </w:rPr>
                      <w:t>D</w:t>
                    </w:r>
                    <w:r>
                      <w:rPr>
                        <w:rFonts w:ascii="Times New Roman" w:hAnsi="Times New Roman" w:cs="Times New Roman"/>
                        <w:i/>
                        <w:vertAlign w:val="subscript"/>
                      </w:rPr>
                      <w:t>б</w:t>
                    </w:r>
                  </w:p>
                </w:txbxContent>
              </v:textbox>
            </v:rect>
            <v:rect id="_x0000_s16677" style="position:absolute;left:3184;top:4455;width:67;height:517;mso-wrap-style:none" filled="f" stroked="f">
              <v:textbox style="mso-next-textbox:#_x0000_s16677;mso-fit-shape-to-text:t" inset="0,0,0,0">
                <w:txbxContent>
                  <w:p w:rsidR="005900A2" w:rsidRPr="00F1257D" w:rsidRDefault="005900A2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</w:pPr>
                    <w:proofErr w:type="spellStart"/>
                    <w:proofErr w:type="gramStart"/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3834BC" w:rsidRPr="00D23911" w:rsidRDefault="00D23911" w:rsidP="00D23911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911">
        <w:rPr>
          <w:rFonts w:ascii="Times New Roman" w:hAnsi="Times New Roman" w:cs="Times New Roman"/>
          <w:b/>
          <w:sz w:val="24"/>
          <w:szCs w:val="24"/>
        </w:rPr>
        <w:t>График 1.1</w:t>
      </w:r>
      <w:r w:rsidRPr="00D23911">
        <w:rPr>
          <w:rFonts w:ascii="Times New Roman" w:hAnsi="Times New Roman" w:cs="Times New Roman"/>
          <w:sz w:val="24"/>
          <w:szCs w:val="24"/>
        </w:rPr>
        <w:t xml:space="preserve">. График зависимости вероятностей </w:t>
      </w:r>
      <w:proofErr w:type="gramStart"/>
      <w:r w:rsidRPr="00D23911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gramEnd"/>
      <w:r w:rsidRPr="00D23911">
        <w:rPr>
          <w:rFonts w:ascii="Times New Roman" w:hAnsi="Times New Roman" w:cs="Times New Roman"/>
          <w:sz w:val="24"/>
          <w:szCs w:val="24"/>
          <w:vertAlign w:val="subscript"/>
        </w:rPr>
        <w:t>б</w:t>
      </w:r>
      <w:r w:rsidRPr="00D2391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2391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23911">
        <w:rPr>
          <w:rFonts w:ascii="Times New Roman" w:hAnsi="Times New Roman" w:cs="Times New Roman"/>
          <w:sz w:val="24"/>
          <w:szCs w:val="24"/>
        </w:rPr>
        <w:t xml:space="preserve">) от </w:t>
      </w:r>
      <w:proofErr w:type="spellStart"/>
      <w:r w:rsidRPr="00D2391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23911">
        <w:rPr>
          <w:rFonts w:ascii="Times New Roman" w:hAnsi="Times New Roman" w:cs="Times New Roman"/>
          <w:sz w:val="24"/>
          <w:szCs w:val="24"/>
        </w:rPr>
        <w:t>-линий.</w:t>
      </w:r>
    </w:p>
    <w:p w:rsidR="00D02116" w:rsidRPr="00D23911" w:rsidRDefault="00D23911" w:rsidP="00D23911">
      <w:pPr>
        <w:pStyle w:val="a3"/>
        <w:numPr>
          <w:ilvl w:val="1"/>
          <w:numId w:val="25"/>
        </w:num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. </w:t>
      </w:r>
      <w:r w:rsidR="003834BC" w:rsidRPr="00D23911">
        <w:rPr>
          <w:rFonts w:ascii="Times New Roman" w:hAnsi="Times New Roman" w:cs="Times New Roman"/>
          <w:b/>
          <w:sz w:val="28"/>
          <w:szCs w:val="28"/>
        </w:rPr>
        <w:t>Распределение Пуассона.</w:t>
      </w:r>
    </w:p>
    <w:p w:rsidR="003834BC" w:rsidRDefault="003834BC" w:rsidP="003834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834BC">
        <w:rPr>
          <w:rFonts w:ascii="Times New Roman" w:hAnsi="Times New Roman" w:cs="Times New Roman"/>
          <w:sz w:val="24"/>
          <w:szCs w:val="24"/>
        </w:rPr>
        <w:t>На оси времени на интервале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34BC">
        <w:rPr>
          <w:rFonts w:ascii="Times New Roman" w:hAnsi="Times New Roman" w:cs="Times New Roman"/>
          <w:sz w:val="24"/>
          <w:szCs w:val="24"/>
        </w:rPr>
        <w:t>[</w:t>
      </w:r>
      <w:r w:rsidRPr="003834BC">
        <w:rPr>
          <w:rFonts w:ascii="Times New Roman" w:hAnsi="Times New Roman" w:cs="Times New Roman"/>
          <w:i/>
          <w:iCs/>
          <w:sz w:val="24"/>
          <w:szCs w:val="24"/>
        </w:rPr>
        <w:t>0,</w:t>
      </w:r>
      <w:r w:rsidRPr="003834BC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3834BC">
        <w:rPr>
          <w:rFonts w:ascii="Times New Roman" w:hAnsi="Times New Roman" w:cs="Times New Roman"/>
          <w:i/>
          <w:iCs/>
          <w:sz w:val="24"/>
          <w:szCs w:val="24"/>
        </w:rPr>
        <w:t>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834BC">
        <w:rPr>
          <w:rFonts w:ascii="Times New Roman" w:hAnsi="Times New Roman" w:cs="Times New Roman"/>
          <w:sz w:val="24"/>
          <w:szCs w:val="24"/>
        </w:rPr>
        <w:t xml:space="preserve">случайным образом распределяются точки – моменты поступления вызовов, в каждый из которых занимается одна из свободных линий из общего пучка  линий </w:t>
      </w:r>
      <w:r w:rsidRPr="003834BC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3834BC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34BC">
        <w:rPr>
          <w:rFonts w:ascii="Times New Roman" w:hAnsi="Times New Roman" w:cs="Times New Roman"/>
          <w:sz w:val="24"/>
          <w:szCs w:val="24"/>
        </w:rPr>
        <w:t xml:space="preserve">Требуется найти вероятность </w:t>
      </w:r>
      <w:r w:rsidRPr="003834BC">
        <w:rPr>
          <w:rFonts w:ascii="Times New Roman" w:hAnsi="Times New Roman" w:cs="Times New Roman"/>
          <w:i/>
          <w:iCs/>
          <w:sz w:val="24"/>
          <w:szCs w:val="24"/>
          <w:lang w:val="en-US"/>
        </w:rPr>
        <w:t>P</w:t>
      </w:r>
      <w:r w:rsidRPr="003834BC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 </w:t>
      </w:r>
      <w:r w:rsidRPr="003834BC">
        <w:rPr>
          <w:rFonts w:ascii="Times New Roman" w:hAnsi="Times New Roman" w:cs="Times New Roman"/>
          <w:sz w:val="24"/>
          <w:szCs w:val="24"/>
        </w:rPr>
        <w:t>того, что на интервал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34BC">
        <w:rPr>
          <w:rFonts w:ascii="Times New Roman" w:hAnsi="Times New Roman" w:cs="Times New Roman"/>
          <w:sz w:val="24"/>
          <w:szCs w:val="24"/>
        </w:rPr>
        <w:t>[</w:t>
      </w:r>
      <w:r w:rsidRPr="003834BC">
        <w:rPr>
          <w:rFonts w:ascii="Times New Roman" w:hAnsi="Times New Roman" w:cs="Times New Roman"/>
          <w:i/>
          <w:iCs/>
          <w:sz w:val="24"/>
          <w:szCs w:val="24"/>
        </w:rPr>
        <w:t>0,</w:t>
      </w:r>
      <w:r w:rsidRPr="003834BC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3834BC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3834BC">
        <w:rPr>
          <w:rFonts w:ascii="Times New Roman" w:hAnsi="Times New Roman" w:cs="Times New Roman"/>
          <w:sz w:val="24"/>
          <w:szCs w:val="24"/>
        </w:rPr>
        <w:t xml:space="preserve">  попадет точно </w:t>
      </w:r>
      <w:proofErr w:type="spellStart"/>
      <w:r w:rsidRPr="003834B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834BC">
        <w:rPr>
          <w:rFonts w:ascii="Times New Roman" w:hAnsi="Times New Roman" w:cs="Times New Roman"/>
          <w:sz w:val="24"/>
          <w:szCs w:val="24"/>
        </w:rPr>
        <w:t xml:space="preserve">точек, т.е. будет занято </w:t>
      </w:r>
      <w:proofErr w:type="spellStart"/>
      <w:r w:rsidRPr="003834BC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834BC">
        <w:rPr>
          <w:rFonts w:ascii="Times New Roman" w:hAnsi="Times New Roman" w:cs="Times New Roman"/>
          <w:sz w:val="24"/>
          <w:szCs w:val="24"/>
        </w:rPr>
        <w:t xml:space="preserve">любых линий из </w:t>
      </w:r>
      <w:r w:rsidRPr="003834BC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3834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23911">
        <w:rPr>
          <w:rFonts w:ascii="Times New Roman" w:hAnsi="Times New Roman" w:cs="Times New Roman"/>
          <w:sz w:val="24"/>
          <w:szCs w:val="24"/>
        </w:rPr>
        <w:t xml:space="preserve"> </w:t>
      </w:r>
      <w:r w:rsidRPr="003834BC">
        <w:rPr>
          <w:rFonts w:ascii="Times New Roman" w:hAnsi="Times New Roman" w:cs="Times New Roman"/>
          <w:sz w:val="24"/>
          <w:szCs w:val="24"/>
        </w:rPr>
        <w:t xml:space="preserve">Обозначим </w:t>
      </w:r>
      <w:r w:rsidRPr="003834BC">
        <w:rPr>
          <w:rFonts w:ascii="Times New Roman" w:hAnsi="Times New Roman" w:cs="Times New Roman"/>
          <w:bCs/>
          <w:i/>
          <w:sz w:val="24"/>
          <w:szCs w:val="24"/>
        </w:rPr>
        <w:t>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3834B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34BC">
        <w:rPr>
          <w:rFonts w:ascii="Times New Roman" w:hAnsi="Times New Roman" w:cs="Times New Roman"/>
          <w:sz w:val="24"/>
          <w:szCs w:val="24"/>
        </w:rPr>
        <w:t xml:space="preserve">математическое ожидание числа вызовов, приходящихся на единицу длины интервала. Обычно за единицу длины интервала времени принимается 1 час. Вероятность </w:t>
      </w:r>
      <w:r w:rsidRPr="003834BC">
        <w:rPr>
          <w:rFonts w:ascii="Times New Roman" w:hAnsi="Times New Roman" w:cs="Times New Roman"/>
          <w:i/>
          <w:iCs/>
          <w:sz w:val="24"/>
          <w:szCs w:val="24"/>
          <w:lang w:val="en-US"/>
        </w:rPr>
        <w:t>P</w:t>
      </w:r>
      <w:r w:rsidRPr="003834BC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 xml:space="preserve"> </w:t>
      </w:r>
      <w:r w:rsidRPr="003834BC">
        <w:rPr>
          <w:rFonts w:ascii="Times New Roman" w:hAnsi="Times New Roman" w:cs="Times New Roman"/>
          <w:sz w:val="24"/>
          <w:szCs w:val="24"/>
        </w:rPr>
        <w:t>выражается формулой:</w:t>
      </w:r>
    </w:p>
    <w:p w:rsidR="003834BC" w:rsidRDefault="003834BC" w:rsidP="00D23911">
      <w:pPr>
        <w:spacing w:line="240" w:lineRule="auto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  <w:r w:rsidRPr="00497839">
        <w:rPr>
          <w:rFonts w:ascii="Times New Roman" w:hAnsi="Times New Roman" w:cs="Times New Roman"/>
          <w:position w:val="-28"/>
          <w:sz w:val="28"/>
          <w:szCs w:val="28"/>
        </w:rPr>
        <w:object w:dxaOrig="4440" w:dyaOrig="720">
          <v:shape id="_x0000_i1036" type="#_x0000_t75" style="width:247.5pt;height:42pt" o:ole="">
            <v:imagedata r:id="rId16" o:title=""/>
          </v:shape>
          <o:OLEObject Type="Embed" ProgID="Equation.3" ShapeID="_x0000_i1036" DrawAspect="Content" ObjectID="_1494015380" r:id="rId17"/>
        </w:object>
      </w:r>
    </w:p>
    <w:p w:rsidR="003834BC" w:rsidRPr="003834BC" w:rsidRDefault="003834BC" w:rsidP="003834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834BC">
        <w:rPr>
          <w:rFonts w:ascii="Times New Roman" w:hAnsi="Times New Roman" w:cs="Times New Roman"/>
          <w:sz w:val="24"/>
          <w:szCs w:val="24"/>
        </w:rPr>
        <w:t xml:space="preserve">Величина </w:t>
      </w:r>
      <w:r w:rsidRPr="003834BC">
        <w:rPr>
          <w:rFonts w:ascii="Times New Roman" w:hAnsi="Times New Roman" w:cs="Times New Roman"/>
          <w:position w:val="-6"/>
          <w:sz w:val="24"/>
          <w:szCs w:val="24"/>
        </w:rPr>
        <w:object w:dxaOrig="279" w:dyaOrig="300">
          <v:shape id="_x0000_i1037" type="#_x0000_t75" style="width:22.5pt;height:19.5pt" o:ole="" filled="t">
            <v:fill color2="black"/>
            <v:imagedata r:id="rId18" o:title=""/>
          </v:shape>
          <o:OLEObject Type="Embed" ProgID="Equation.3" ShapeID="_x0000_i1037" DrawAspect="Content" ObjectID="_1494015381" r:id="rId19"/>
        </w:object>
      </w:r>
      <w:r w:rsidRPr="003834BC">
        <w:rPr>
          <w:rFonts w:ascii="Times New Roman" w:hAnsi="Times New Roman" w:cs="Times New Roman"/>
          <w:sz w:val="24"/>
          <w:szCs w:val="24"/>
        </w:rPr>
        <w:t xml:space="preserve"> - среднее число точек, приходящихся на интервал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34BC">
        <w:rPr>
          <w:rFonts w:ascii="Times New Roman" w:hAnsi="Times New Roman" w:cs="Times New Roman"/>
          <w:sz w:val="24"/>
          <w:szCs w:val="24"/>
        </w:rPr>
        <w:t>[</w:t>
      </w:r>
      <w:r w:rsidRPr="003834BC">
        <w:rPr>
          <w:rFonts w:ascii="Times New Roman" w:hAnsi="Times New Roman" w:cs="Times New Roman"/>
          <w:i/>
          <w:iCs/>
          <w:sz w:val="24"/>
          <w:szCs w:val="24"/>
        </w:rPr>
        <w:t>0,</w:t>
      </w:r>
      <w:r w:rsidRPr="003834BC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3834BC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3834BC">
        <w:rPr>
          <w:rFonts w:ascii="Times New Roman" w:hAnsi="Times New Roman" w:cs="Times New Roman"/>
          <w:sz w:val="24"/>
          <w:szCs w:val="24"/>
        </w:rPr>
        <w:t>(математическое ожидание числа точек, попадающих на этот участок).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34BC">
        <w:rPr>
          <w:rFonts w:ascii="Times New Roman" w:hAnsi="Times New Roman" w:cs="Times New Roman"/>
          <w:sz w:val="24"/>
          <w:szCs w:val="24"/>
        </w:rPr>
        <w:t xml:space="preserve">Пусть длина интервала </w:t>
      </w:r>
      <w:r w:rsidRPr="003834BC">
        <w:rPr>
          <w:rFonts w:ascii="Times New Roman" w:hAnsi="Times New Roman" w:cs="Times New Roman"/>
          <w:bCs/>
          <w:sz w:val="24"/>
          <w:szCs w:val="24"/>
        </w:rPr>
        <w:t>[</w:t>
      </w:r>
      <w:r w:rsidRPr="003834BC">
        <w:rPr>
          <w:rFonts w:ascii="Times New Roman" w:hAnsi="Times New Roman" w:cs="Times New Roman"/>
          <w:bCs/>
          <w:i/>
          <w:iCs/>
          <w:sz w:val="24"/>
          <w:szCs w:val="24"/>
        </w:rPr>
        <w:t>0,</w:t>
      </w:r>
      <w:r w:rsidRPr="003834BC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t</w:t>
      </w:r>
      <w:r w:rsidRPr="003834BC">
        <w:rPr>
          <w:rFonts w:ascii="Times New Roman" w:hAnsi="Times New Roman" w:cs="Times New Roman"/>
          <w:sz w:val="24"/>
          <w:szCs w:val="24"/>
        </w:rPr>
        <w:t xml:space="preserve">) равна средней длительности обслуживания одного вызова - </w:t>
      </w:r>
      <w:r w:rsidRPr="003834BC">
        <w:rPr>
          <w:rFonts w:ascii="Times New Roman" w:hAnsi="Times New Roman" w:cs="Times New Roman"/>
          <w:position w:val="-6"/>
          <w:sz w:val="24"/>
          <w:szCs w:val="24"/>
        </w:rPr>
        <w:object w:dxaOrig="139" w:dyaOrig="340">
          <v:shape id="_x0000_i1038" type="#_x0000_t75" style="width:11.25pt;height:19.5pt" o:ole="">
            <v:imagedata r:id="rId20" o:title=""/>
          </v:shape>
          <o:OLEObject Type="Embed" ProgID="Equation.3" ShapeID="_x0000_i1038" DrawAspect="Content" ObjectID="_1494015382" r:id="rId21"/>
        </w:object>
      </w:r>
      <w:r w:rsidRPr="003834BC">
        <w:rPr>
          <w:rFonts w:ascii="Times New Roman" w:hAnsi="Times New Roman" w:cs="Times New Roman"/>
          <w:sz w:val="24"/>
          <w:szCs w:val="24"/>
        </w:rPr>
        <w:t xml:space="preserve">. Величину </w:t>
      </w:r>
      <w:r w:rsidRPr="003834BC">
        <w:rPr>
          <w:rFonts w:ascii="Times New Roman" w:hAnsi="Times New Roman" w:cs="Times New Roman"/>
          <w:position w:val="-6"/>
          <w:sz w:val="24"/>
          <w:szCs w:val="24"/>
        </w:rPr>
        <w:object w:dxaOrig="279" w:dyaOrig="340">
          <v:shape id="_x0000_i1039" type="#_x0000_t75" style="width:18.75pt;height:26.25pt" o:ole="" filled="t">
            <v:fill color2="black"/>
            <v:imagedata r:id="rId22" o:title=""/>
          </v:shape>
          <o:OLEObject Type="Embed" ProgID="Equation.3" ShapeID="_x0000_i1039" DrawAspect="Content" ObjectID="_1494015383" r:id="rId23"/>
        </w:object>
      </w:r>
      <w:r w:rsidRPr="003834BC">
        <w:rPr>
          <w:rFonts w:ascii="Times New Roman" w:hAnsi="Times New Roman" w:cs="Times New Roman"/>
          <w:sz w:val="24"/>
          <w:szCs w:val="24"/>
        </w:rPr>
        <w:t xml:space="preserve"> в теории </w:t>
      </w:r>
      <w:proofErr w:type="spellStart"/>
      <w:r w:rsidRPr="003834BC">
        <w:rPr>
          <w:rFonts w:ascii="Times New Roman" w:hAnsi="Times New Roman" w:cs="Times New Roman"/>
          <w:sz w:val="24"/>
          <w:szCs w:val="24"/>
        </w:rPr>
        <w:t>телетрафика</w:t>
      </w:r>
      <w:proofErr w:type="spellEnd"/>
      <w:r w:rsidRPr="003834BC">
        <w:rPr>
          <w:rFonts w:ascii="Times New Roman" w:hAnsi="Times New Roman" w:cs="Times New Roman"/>
          <w:sz w:val="24"/>
          <w:szCs w:val="24"/>
        </w:rPr>
        <w:t xml:space="preserve"> называют </w:t>
      </w:r>
      <w:r w:rsidRPr="003834BC">
        <w:rPr>
          <w:rFonts w:ascii="Times New Roman" w:hAnsi="Times New Roman" w:cs="Times New Roman"/>
          <w:bCs/>
          <w:iCs/>
          <w:sz w:val="24"/>
          <w:szCs w:val="24"/>
        </w:rPr>
        <w:t>интенсивностью поступающей нагрузки</w:t>
      </w:r>
      <w:r w:rsidRPr="003834BC">
        <w:rPr>
          <w:rFonts w:ascii="Times New Roman" w:hAnsi="Times New Roman" w:cs="Times New Roman"/>
          <w:sz w:val="24"/>
          <w:szCs w:val="24"/>
        </w:rPr>
        <w:t xml:space="preserve"> и обозначают </w:t>
      </w:r>
      <w:r w:rsidRPr="003834BC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3834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34BC">
        <w:rPr>
          <w:rFonts w:ascii="Times New Roman" w:hAnsi="Times New Roman" w:cs="Times New Roman"/>
          <w:sz w:val="24"/>
          <w:szCs w:val="24"/>
        </w:rPr>
        <w:t xml:space="preserve"> Тогда:</w:t>
      </w:r>
    </w:p>
    <w:p w:rsidR="003834BC" w:rsidRDefault="003834BC" w:rsidP="00D23911">
      <w:pPr>
        <w:spacing w:line="240" w:lineRule="auto"/>
        <w:jc w:val="center"/>
        <w:rPr>
          <w:rFonts w:ascii="Times New Roman" w:hAnsi="Times New Roman" w:cs="Times New Roman"/>
          <w:position w:val="-10"/>
          <w:sz w:val="28"/>
          <w:szCs w:val="28"/>
        </w:rPr>
      </w:pPr>
      <w:r w:rsidRPr="00497839">
        <w:rPr>
          <w:rFonts w:ascii="Times New Roman" w:hAnsi="Times New Roman" w:cs="Times New Roman"/>
          <w:position w:val="-24"/>
          <w:sz w:val="28"/>
          <w:szCs w:val="28"/>
        </w:rPr>
        <w:object w:dxaOrig="1140" w:dyaOrig="660">
          <v:shape id="_x0000_i1040" type="#_x0000_t75" style="width:99pt;height:33.75pt" o:ole="" filled="t">
            <v:fill color2="black"/>
            <v:imagedata r:id="rId24" o:title=""/>
          </v:shape>
          <o:OLEObject Type="Embed" ProgID="Equation.3" ShapeID="_x0000_i1040" DrawAspect="Content" ObjectID="_1494015384" r:id="rId25"/>
        </w:object>
      </w:r>
      <w:r w:rsidRPr="00497839">
        <w:rPr>
          <w:rFonts w:ascii="Times New Roman" w:hAnsi="Times New Roman" w:cs="Times New Roman"/>
          <w:position w:val="-10"/>
          <w:sz w:val="28"/>
          <w:szCs w:val="28"/>
        </w:rPr>
        <w:object w:dxaOrig="1260" w:dyaOrig="320">
          <v:shape id="_x0000_i1041" type="#_x0000_t75" style="width:73.5pt;height:15pt" o:ole="">
            <v:imagedata r:id="rId26" o:title=""/>
          </v:shape>
          <o:OLEObject Type="Embed" ProgID="Equation.3" ShapeID="_x0000_i1041" DrawAspect="Content" ObjectID="_1494015385" r:id="rId27"/>
        </w:object>
      </w:r>
    </w:p>
    <w:p w:rsidR="003834BC" w:rsidRPr="003834BC" w:rsidRDefault="0009143F" w:rsidP="003834BC">
      <w:pPr>
        <w:spacing w:line="240" w:lineRule="auto"/>
        <w:rPr>
          <w:rFonts w:ascii="Times New Roman" w:hAnsi="Times New Roman" w:cs="Times New Roman"/>
          <w:i/>
          <w:position w:val="-28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3,15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0!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-3.15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=0.0429</m:t>
          </m:r>
        </m:oMath>
      </m:oMathPara>
    </w:p>
    <w:p w:rsidR="003834BC" w:rsidRDefault="003834BC" w:rsidP="003834BC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34BC">
        <w:rPr>
          <w:rFonts w:ascii="Times New Roman" w:hAnsi="Times New Roman" w:cs="Times New Roman"/>
          <w:sz w:val="24"/>
          <w:szCs w:val="24"/>
        </w:rPr>
        <w:t xml:space="preserve">Для расчетов вероятности </w:t>
      </w:r>
      <w:r w:rsidRPr="003834BC">
        <w:rPr>
          <w:rFonts w:ascii="Times New Roman" w:hAnsi="Times New Roman" w:cs="Times New Roman"/>
          <w:i/>
          <w:iCs/>
          <w:sz w:val="24"/>
          <w:szCs w:val="24"/>
          <w:lang w:val="en-US"/>
        </w:rPr>
        <w:t>P</w:t>
      </w:r>
      <w:r w:rsidRPr="003834BC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 используем</w:t>
      </w:r>
      <w:r w:rsidRPr="003834BC">
        <w:rPr>
          <w:rFonts w:ascii="Times New Roman" w:hAnsi="Times New Roman" w:cs="Times New Roman"/>
          <w:sz w:val="24"/>
          <w:szCs w:val="24"/>
        </w:rPr>
        <w:t xml:space="preserve"> рекуррентную формулу:</w:t>
      </w:r>
    </w:p>
    <w:p w:rsidR="003834BC" w:rsidRDefault="003834BC" w:rsidP="00D23911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position w:val="-24"/>
          <w:sz w:val="28"/>
          <w:szCs w:val="28"/>
        </w:rPr>
      </w:pPr>
      <w:r w:rsidRPr="00497839">
        <w:rPr>
          <w:rFonts w:ascii="Times New Roman" w:hAnsi="Times New Roman" w:cs="Times New Roman"/>
          <w:position w:val="-24"/>
          <w:sz w:val="28"/>
          <w:szCs w:val="28"/>
        </w:rPr>
        <w:object w:dxaOrig="1260" w:dyaOrig="620">
          <v:shape id="_x0000_i1042" type="#_x0000_t75" style="width:1in;height:35.25pt" o:ole="" filled="t">
            <v:fill color2="black"/>
            <v:imagedata r:id="rId28" o:title=""/>
          </v:shape>
          <o:OLEObject Type="Embed" ProgID="Equation.3" ShapeID="_x0000_i1042" DrawAspect="Content" ObjectID="_1494015386" r:id="rId29"/>
        </w:object>
      </w:r>
    </w:p>
    <w:p w:rsidR="003834BC" w:rsidRDefault="0009143F" w:rsidP="003834BC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=0.0429∙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3.15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0+1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=0.135</m:t>
          </m:r>
        </m:oMath>
      </m:oMathPara>
    </w:p>
    <w:p w:rsidR="003834BC" w:rsidRDefault="0009143F" w:rsidP="00D23911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=0.135∙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3.15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1+1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=0.2126</m:t>
          </m:r>
        </m:oMath>
      </m:oMathPara>
    </w:p>
    <w:p w:rsidR="003834BC" w:rsidRDefault="003834BC" w:rsidP="00D23911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834BC" w:rsidRDefault="003834BC" w:rsidP="00D23911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834BC" w:rsidRDefault="003834BC" w:rsidP="00D23911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834BC" w:rsidRDefault="0009143F" w:rsidP="003834BC">
      <w:p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=0.0103∙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3.15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9+1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=0.0036</m:t>
          </m:r>
        </m:oMath>
      </m:oMathPara>
    </w:p>
    <w:p w:rsidR="003834BC" w:rsidRDefault="003834BC" w:rsidP="003834BC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Приведём все полученные значения в таблице.</w:t>
      </w:r>
    </w:p>
    <w:tbl>
      <w:tblPr>
        <w:tblStyle w:val="a4"/>
        <w:tblW w:w="10660" w:type="dxa"/>
        <w:tblInd w:w="-6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27"/>
        <w:gridCol w:w="956"/>
        <w:gridCol w:w="1134"/>
        <w:gridCol w:w="1134"/>
        <w:gridCol w:w="1134"/>
        <w:gridCol w:w="1134"/>
        <w:gridCol w:w="1134"/>
        <w:gridCol w:w="992"/>
        <w:gridCol w:w="983"/>
        <w:gridCol w:w="766"/>
        <w:gridCol w:w="766"/>
      </w:tblGrid>
      <w:tr w:rsidR="003834BC" w:rsidTr="004439E7">
        <w:trPr>
          <w:trHeight w:val="187"/>
        </w:trPr>
        <w:tc>
          <w:tcPr>
            <w:tcW w:w="527" w:type="dxa"/>
            <w:vAlign w:val="bottom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1724E5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</w:p>
        </w:tc>
        <w:tc>
          <w:tcPr>
            <w:tcW w:w="956" w:type="dxa"/>
            <w:vAlign w:val="bottom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1134" w:type="dxa"/>
            <w:vAlign w:val="bottom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1134" w:type="dxa"/>
            <w:vAlign w:val="bottom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1134" w:type="dxa"/>
            <w:vAlign w:val="bottom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134" w:type="dxa"/>
            <w:vAlign w:val="bottom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992" w:type="dxa"/>
            <w:vAlign w:val="bottom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983" w:type="dxa"/>
            <w:vAlign w:val="bottom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766" w:type="dxa"/>
            <w:vAlign w:val="bottom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766" w:type="dxa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3834BC" w:rsidTr="004439E7">
        <w:trPr>
          <w:trHeight w:val="394"/>
        </w:trPr>
        <w:tc>
          <w:tcPr>
            <w:tcW w:w="527" w:type="dxa"/>
            <w:vAlign w:val="bottom"/>
          </w:tcPr>
          <w:p w:rsidR="003834BC" w:rsidRPr="001724E5" w:rsidRDefault="003834BC" w:rsidP="004439E7">
            <w:pPr>
              <w:jc w:val="center"/>
              <w:rPr>
                <w:rFonts w:ascii="Times New Roman" w:hAnsi="Times New Roman" w:cs="Times New Roman"/>
                <w:b/>
                <w:vertAlign w:val="subscript"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1724E5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i</w:t>
            </w:r>
          </w:p>
        </w:tc>
        <w:tc>
          <w:tcPr>
            <w:tcW w:w="956" w:type="dxa"/>
            <w:vAlign w:val="bottom"/>
          </w:tcPr>
          <w:p w:rsidR="003834BC" w:rsidRPr="003834BC" w:rsidRDefault="003834BC" w:rsidP="004439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0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.0429</m:t>
                </m:r>
              </m:oMath>
            </m:oMathPara>
          </w:p>
        </w:tc>
        <w:tc>
          <w:tcPr>
            <w:tcW w:w="1134" w:type="dxa"/>
            <w:vAlign w:val="bottom"/>
          </w:tcPr>
          <w:p w:rsidR="003834BC" w:rsidRPr="003834BC" w:rsidRDefault="003834BC" w:rsidP="004439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0.135</m:t>
                </m:r>
              </m:oMath>
            </m:oMathPara>
          </w:p>
        </w:tc>
        <w:tc>
          <w:tcPr>
            <w:tcW w:w="1134" w:type="dxa"/>
            <w:vAlign w:val="bottom"/>
          </w:tcPr>
          <w:p w:rsidR="003834BC" w:rsidRPr="003834BC" w:rsidRDefault="003834BC" w:rsidP="004439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0.2126</m:t>
                </m:r>
              </m:oMath>
            </m:oMathPara>
          </w:p>
        </w:tc>
        <w:tc>
          <w:tcPr>
            <w:tcW w:w="1134" w:type="dxa"/>
            <w:vAlign w:val="bottom"/>
          </w:tcPr>
          <w:p w:rsidR="003834BC" w:rsidRPr="003834BC" w:rsidRDefault="003834BC" w:rsidP="004439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0.2232</m:t>
                </m:r>
              </m:oMath>
            </m:oMathPara>
          </w:p>
        </w:tc>
        <w:tc>
          <w:tcPr>
            <w:tcW w:w="1134" w:type="dxa"/>
            <w:vAlign w:val="bottom"/>
          </w:tcPr>
          <w:p w:rsidR="003834BC" w:rsidRPr="003834BC" w:rsidRDefault="003834BC" w:rsidP="004439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0.1758</m:t>
                </m:r>
              </m:oMath>
            </m:oMathPara>
          </w:p>
        </w:tc>
        <w:tc>
          <w:tcPr>
            <w:tcW w:w="1134" w:type="dxa"/>
            <w:vAlign w:val="bottom"/>
          </w:tcPr>
          <w:p w:rsidR="003834BC" w:rsidRPr="003834BC" w:rsidRDefault="003834BC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92" w:type="dxa"/>
            <w:vAlign w:val="bottom"/>
          </w:tcPr>
          <w:p w:rsidR="003834BC" w:rsidRPr="003834BC" w:rsidRDefault="003834BC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983" w:type="dxa"/>
            <w:vAlign w:val="bottom"/>
          </w:tcPr>
          <w:p w:rsidR="003834BC" w:rsidRPr="003834BC" w:rsidRDefault="003834BC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766" w:type="dxa"/>
            <w:vAlign w:val="bottom"/>
          </w:tcPr>
          <w:p w:rsidR="003834BC" w:rsidRPr="003834BC" w:rsidRDefault="003834BC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66" w:type="dxa"/>
          </w:tcPr>
          <w:p w:rsidR="003834BC" w:rsidRDefault="003834BC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34BC" w:rsidRPr="003834BC" w:rsidRDefault="003834BC" w:rsidP="00383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</w:tbl>
    <w:p w:rsidR="00F1257D" w:rsidRPr="003834BC" w:rsidRDefault="0009143F" w:rsidP="00F1257D">
      <w:pPr>
        <w:framePr w:w="2026" w:h="856" w:wrap="auto" w:vAnchor="text" w:hAnchor="page" w:x="5401" w:y="-338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</w:r>
      <w:r>
        <w:rPr>
          <w:rFonts w:ascii="Arial" w:eastAsiaTheme="minorHAnsi" w:hAnsi="Arial" w:cs="Arial"/>
          <w:sz w:val="20"/>
          <w:szCs w:val="20"/>
          <w:lang w:eastAsia="en-US"/>
        </w:rPr>
        <w:pict>
          <v:group id="_x0000_s16771" editas="canvas" style="width:92.4pt;height:52.55pt;mso-position-horizontal-relative:char;mso-position-vertical-relative:line" coordsize="1848,1051">
            <o:lock v:ext="edit" aspectratio="t"/>
            <v:shape id="_x0000_s16772" type="#_x0000_t75" style="position:absolute;width:1848;height:1051" o:preferrelative="f">
              <v:fill o:detectmouseclick="t"/>
              <v:path o:extrusionok="t" o:connecttype="none"/>
              <o:lock v:ext="edit" text="t"/>
            </v:shape>
            <v:rect id="_x0000_s16773" style="position:absolute;left:276;top:605;width:81;height:412;mso-wrap-style:none" filled="f" stroked="f">
              <v:textbox style="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6774" style="position:absolute;left:120;top:12;width:116;height:412;mso-wrap-style:none" filled="f" stroked="f">
              <v:textbox style="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V</w:t>
                    </w:r>
                  </w:p>
                </w:txbxContent>
              </v:textbox>
            </v:rect>
            <v:rect id="_x0000_s16775" style="position:absolute;left:24;top:605;width:45;height:412;mso-wrap-style:none" filled="f" stroked="f">
              <v:textbox style="mso-fit-shape-to-text:t" inset="0,0,0,0">
                <w:txbxContent>
                  <w:p w:rsidR="005900A2" w:rsidRDefault="005900A2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6776" style="position:absolute;left:480;top:254;width:112;height:464;mso-wrap-style:none" filled="f" stroked="f">
              <v:textbox style="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P</w:t>
                    </w:r>
                  </w:p>
                </w:txbxContent>
              </v:textbox>
            </v:rect>
            <v:rect id="_x0000_s16777" style="position:absolute;left:588;top:327;width:108;height:464;mso-wrap-style:none" filled="f" stroked="f">
              <v:textbox style="mso-fit-shape-to-text:t" inset="0,0,0,0">
                <w:txbxContent>
                  <w:p w:rsidR="005900A2" w:rsidRPr="003834BC" w:rsidRDefault="005900A2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</w:rPr>
                      <w:t>п</w:t>
                    </w:r>
                    <w:proofErr w:type="spellEnd"/>
                    <w:proofErr w:type="gramEnd"/>
                  </w:p>
                </w:txbxContent>
              </v:textbox>
            </v:rect>
            <v:rect id="_x0000_s16778" style="position:absolute;left:780;top:254;width:56;height:464;mso-wrap-style:none" filled="f" stroked="f">
              <v:textbox style="mso-fit-shape-to-text:t" inset="0,0,0,0">
                <w:txbxContent>
                  <w:p w:rsidR="005900A2" w:rsidRDefault="005900A2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6779" style="position:absolute;left:708;top:254;width:67;height:464;mso-wrap-style:none" filled="f" stroked="f">
              <v:textbox style="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6780" style="position:absolute;left:840;top:254;width:67;height:464;mso-wrap-style:none" filled="f" stroked="f">
              <v:textbox style="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6781" style="position:absolute;left:48;top:133;width:286;height:764;mso-wrap-style:none" filled="f" stroked="f">
              <v:textbox style="mso-fit-shape-to-text:t" inset="0,0,0,0">
                <w:txbxContent>
                  <w:p w:rsidR="005900A2" w:rsidRDefault="005900A2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6782" style="position:absolute;left:120;top:569;width:110;height:482;mso-wrap-style:none" filled="f" stroked="f">
              <v:textbox style="mso-fit-shape-to-text:t" inset="0,0,0,0">
                <w:txbxContent>
                  <w:p w:rsidR="005900A2" w:rsidRDefault="005900A2"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6783" style="position:absolute;left:1176;top:254;width:551;height:464;mso-wrap-style:none" filled="f" stroked="f">
              <v:textbox style="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0.9984</w:t>
                    </w:r>
                  </w:p>
                </w:txbxContent>
              </v:textbox>
            </v:rect>
            <v:rect id="_x0000_s16784" style="position:absolute;left:996;top:242;width:110;height:482;mso-wrap-style:none" filled="f" stroked="f">
              <v:textbox style="mso-fit-shape-to-text:t" inset="0,0,0,0">
                <w:txbxContent>
                  <w:p w:rsidR="005900A2" w:rsidRDefault="005900A2"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3834BC" w:rsidRPr="003834BC" w:rsidRDefault="003834BC" w:rsidP="003834BC">
      <w:pPr>
        <w:tabs>
          <w:tab w:val="left" w:pos="567"/>
        </w:tabs>
        <w:spacing w:line="240" w:lineRule="auto"/>
        <w:rPr>
          <w:rFonts w:ascii="Times New Roman" w:hAnsi="Times New Roman" w:cs="Times New Roman"/>
          <w:position w:val="-24"/>
          <w:sz w:val="24"/>
          <w:szCs w:val="24"/>
        </w:rPr>
      </w:pPr>
    </w:p>
    <w:p w:rsidR="00F1257D" w:rsidRDefault="00F1257D" w:rsidP="00D239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4BC" w:rsidRPr="00D23911" w:rsidRDefault="003834BC" w:rsidP="00D239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911">
        <w:rPr>
          <w:rFonts w:ascii="Times New Roman" w:hAnsi="Times New Roman" w:cs="Times New Roman"/>
          <w:b/>
          <w:sz w:val="24"/>
          <w:szCs w:val="24"/>
        </w:rPr>
        <w:t>Математическое ожидание:</w:t>
      </w:r>
    </w:p>
    <w:p w:rsidR="003834BC" w:rsidRDefault="003834BC" w:rsidP="00D2391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A</m:t>
          </m:r>
          <m:r>
            <w:rPr>
              <w:rFonts w:ascii="Cambria Math" w:hAnsi="Cambria Math" w:cs="Times New Roman"/>
              <w:sz w:val="24"/>
              <w:szCs w:val="24"/>
            </w:rPr>
            <m:t>=3.15</m:t>
          </m:r>
        </m:oMath>
      </m:oMathPara>
    </w:p>
    <w:p w:rsidR="003834BC" w:rsidRPr="00D23911" w:rsidRDefault="003834BC" w:rsidP="00D239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911">
        <w:rPr>
          <w:rFonts w:ascii="Times New Roman" w:hAnsi="Times New Roman" w:cs="Times New Roman"/>
          <w:b/>
          <w:sz w:val="24"/>
          <w:szCs w:val="24"/>
        </w:rPr>
        <w:t>Дисперсия:</w:t>
      </w:r>
    </w:p>
    <w:p w:rsidR="003834BC" w:rsidRDefault="003834BC" w:rsidP="00D23911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D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A=3,15</m:t>
          </m:r>
        </m:oMath>
      </m:oMathPara>
    </w:p>
    <w:p w:rsidR="003834BC" w:rsidRPr="00D23911" w:rsidRDefault="003834BC" w:rsidP="00D23911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911">
        <w:rPr>
          <w:rFonts w:ascii="Times New Roman" w:hAnsi="Times New Roman" w:cs="Times New Roman"/>
          <w:b/>
          <w:sz w:val="24"/>
          <w:szCs w:val="24"/>
        </w:rPr>
        <w:t xml:space="preserve">Среднее </w:t>
      </w:r>
      <w:proofErr w:type="spellStart"/>
      <w:r w:rsidRPr="00D23911">
        <w:rPr>
          <w:rFonts w:ascii="Times New Roman" w:hAnsi="Times New Roman" w:cs="Times New Roman"/>
          <w:b/>
          <w:sz w:val="24"/>
          <w:szCs w:val="24"/>
        </w:rPr>
        <w:t>квадратическое</w:t>
      </w:r>
      <w:proofErr w:type="spellEnd"/>
      <w:r w:rsidRPr="00D23911">
        <w:rPr>
          <w:rFonts w:ascii="Times New Roman" w:hAnsi="Times New Roman" w:cs="Times New Roman"/>
          <w:b/>
          <w:sz w:val="24"/>
          <w:szCs w:val="24"/>
        </w:rPr>
        <w:t xml:space="preserve"> отклонение:</w:t>
      </w:r>
    </w:p>
    <w:p w:rsidR="003834BC" w:rsidRDefault="003834BC" w:rsidP="00D23911">
      <w:pPr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σ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D(i)</m:t>
              </m:r>
            </m:e>
          </m:rad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3.15</m:t>
              </m:r>
            </m:e>
          </m:rad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=1.774</m:t>
          </m:r>
        </m:oMath>
      </m:oMathPara>
    </w:p>
    <w:p w:rsidR="00D23911" w:rsidRPr="00D23911" w:rsidRDefault="00D23911" w:rsidP="00D2391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Построим график зависимости вероятностей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-линий.</w:t>
      </w:r>
    </w:p>
    <w:p w:rsidR="00F1257D" w:rsidRDefault="0009143F" w:rsidP="00F1257D">
      <w:pPr>
        <w:pStyle w:val="aa"/>
        <w:framePr w:w="9196" w:h="5236" w:wrap="auto" w:vAnchor="text" w:hAnchor="page" w:x="1741" w:y="12"/>
        <w:jc w:val="center"/>
      </w:pPr>
      <w:r>
        <w:pict>
          <v:group id="_x0000_s16714" editas="canvas" style="width:335.25pt;height:267.15pt;mso-position-horizontal-relative:char;mso-position-vertical-relative:line" coordsize="6705,5343">
            <o:lock v:ext="edit" aspectratio="t"/>
            <v:shape id="_x0000_s16715" type="#_x0000_t75" style="position:absolute;width:6705;height:5343" o:preferrelative="f">
              <v:fill o:detectmouseclick="t"/>
              <v:path o:extrusionok="t" o:connecttype="none"/>
              <o:lock v:ext="edit" text="t"/>
            </v:shape>
            <v:rect id="_x0000_s16716" style="position:absolute;left:750;top:4605;width:101;height:464;mso-wrap-style:none" filled="f" stroked="f">
              <v:textbox style="mso-fit-shape-to-text:t" inset="0,0,0,0">
                <w:txbxContent>
                  <w:p w:rsidR="005900A2" w:rsidRDefault="005900A2" w:rsidP="00F1257D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6717" style="position:absolute" from="1890,225" to="1891,4545" strokecolor="silver" strokeweight="0"/>
            <v:rect id="_x0000_s16718" style="position:absolute;left:1890;top:4605;width:101;height:464;mso-wrap-style:none" filled="f" stroked="f">
              <v:textbox style="mso-fit-shape-to-text:t" inset="0,0,0,0">
                <w:txbxContent>
                  <w:p w:rsidR="005900A2" w:rsidRDefault="005900A2" w:rsidP="00F1257D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2</w:t>
                    </w:r>
                  </w:p>
                </w:txbxContent>
              </v:textbox>
            </v:rect>
            <v:line id="_x0000_s16719" style="position:absolute" from="3030,225" to="3031,4545" strokecolor="silver" strokeweight="0"/>
            <v:rect id="_x0000_s16720" style="position:absolute;left:3030;top:4605;width:101;height:464;mso-wrap-style:none" filled="f" stroked="f">
              <v:textbox style="mso-fit-shape-to-text:t" inset="0,0,0,0">
                <w:txbxContent>
                  <w:p w:rsidR="005900A2" w:rsidRDefault="005900A2" w:rsidP="00F1257D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4</w:t>
                    </w:r>
                  </w:p>
                </w:txbxContent>
              </v:textbox>
            </v:rect>
            <v:line id="_x0000_s16721" style="position:absolute" from="4170,225" to="4171,4545" strokecolor="silver" strokeweight="0"/>
            <v:rect id="_x0000_s16722" style="position:absolute;left:4170;top:4605;width:101;height:464;mso-wrap-style:none" filled="f" stroked="f">
              <v:textbox style="mso-fit-shape-to-text:t" inset="0,0,0,0">
                <w:txbxContent>
                  <w:p w:rsidR="005900A2" w:rsidRDefault="005900A2" w:rsidP="00F1257D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rect>
            <v:line id="_x0000_s16723" style="position:absolute" from="5310,225" to="5311,4545" strokecolor="silver" strokeweight="0"/>
            <v:rect id="_x0000_s16724" style="position:absolute;left:5310;top:4605;width:101;height:464;mso-wrap-style:none" filled="f" stroked="f">
              <v:textbox style="mso-fit-shape-to-text:t" inset="0,0,0,0">
                <w:txbxContent>
                  <w:p w:rsidR="005900A2" w:rsidRDefault="005900A2" w:rsidP="00F1257D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8</w:t>
                    </w:r>
                  </w:p>
                </w:txbxContent>
              </v:textbox>
            </v:rect>
            <v:line id="_x0000_s16725" style="position:absolute" from="6465,225" to="6466,4545" strokecolor="silver" strokeweight="0"/>
            <v:rect id="_x0000_s16726" style="position:absolute;left:6420;top:4605;width:201;height:464;mso-wrap-style:none" filled="f" stroked="f">
              <v:textbox style="mso-fit-shape-to-text:t" inset="0,0,0,0">
                <w:txbxContent>
                  <w:p w:rsidR="005900A2" w:rsidRDefault="005900A2" w:rsidP="00F1257D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10</w:t>
                    </w:r>
                  </w:p>
                </w:txbxContent>
              </v:textbox>
            </v:rect>
            <v:rect id="_x0000_s16727" style="position:absolute;left:645;top:4455;width:101;height:464;mso-wrap-style:none" filled="f" stroked="f">
              <v:textbox style="mso-fit-shape-to-text:t" inset="0,0,0,0">
                <w:txbxContent>
                  <w:p w:rsidR="005900A2" w:rsidRDefault="005900A2" w:rsidP="00F1257D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6728" style="position:absolute" from="750,3105" to="6465,3106" strokecolor="silver" strokeweight="0"/>
            <v:rect id="_x0000_s16729" style="position:absolute;left:510;top:3015;width:251;height:464;mso-wrap-style:none" filled="f" stroked="f">
              <v:textbox style="mso-fit-shape-to-text:t" inset="0,0,0,0">
                <w:txbxContent>
                  <w:p w:rsidR="005900A2" w:rsidRDefault="005900A2" w:rsidP="00F1257D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0.1</w:t>
                    </w:r>
                  </w:p>
                </w:txbxContent>
              </v:textbox>
            </v:rect>
            <v:line id="_x0000_s16730" style="position:absolute" from="750,1665" to="6465,1666" strokecolor="silver" strokeweight="0"/>
            <v:rect id="_x0000_s16731" style="position:absolute;left:510;top:1575;width:251;height:464;mso-wrap-style:none" filled="f" stroked="f">
              <v:textbox style="mso-fit-shape-to-text:t" inset="0,0,0,0">
                <w:txbxContent>
                  <w:p w:rsidR="005900A2" w:rsidRDefault="005900A2" w:rsidP="00F1257D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0.2</w:t>
                    </w:r>
                  </w:p>
                </w:txbxContent>
              </v:textbox>
            </v:rect>
            <v:line id="_x0000_s16732" style="position:absolute" from="750,225" to="6465,226" strokecolor="silver" strokeweight="0"/>
            <v:rect id="_x0000_s16733" style="position:absolute;left:510;top:135;width:251;height:464;mso-wrap-style:none" filled="f" stroked="f">
              <v:textbox style="mso-fit-shape-to-text:t" inset="0,0,0,0">
                <w:txbxContent>
                  <w:p w:rsidR="005900A2" w:rsidRDefault="005900A2" w:rsidP="00F1257D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0.3</w:t>
                    </w:r>
                  </w:p>
                </w:txbxContent>
              </v:textbox>
            </v:rect>
            <v:rect id="_x0000_s16734" style="position:absolute;left:750;top:225;width:5715;height:4320" filled="f"/>
            <v:shape id="_x0000_s16735" style="position:absolute;left:750;top:1335;width:5145;height:3165" coordsize="343,211" path="m,173l38,84,76,10,114,r38,45l191,108r38,50l267,189r38,15l343,211e" filled="f" strokecolor="red" strokeweight="1.5pt">
              <v:path arrowok="t"/>
            </v:shape>
            <v:line id="_x0000_s16736" style="position:absolute" from="24,458" to="399,459" strokecolor="red" strokeweight="1.5pt"/>
            <v:line id="_x0000_s16737" style="position:absolute;flip:y" from="2550,225" to="2551,4545" strokecolor="red" strokeweight="0">
              <v:stroke dashstyle="1 1"/>
            </v:line>
            <v:rect id="_x0000_s16738" style="position:absolute;left:69;top:136;width:450;height:323" filled="f" stroked="f">
              <v:textbox inset="0,0,0,0">
                <w:txbxContent>
                  <w:p w:rsidR="005900A2" w:rsidRPr="00F1257D" w:rsidRDefault="005900A2" w:rsidP="00F1257D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w:pPr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  <w:t>P</w:t>
                    </w:r>
                    <w:proofErr w:type="spellStart"/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  <w:t>п</w:t>
                    </w:r>
                    <w:proofErr w:type="spellEnd"/>
                  </w:p>
                </w:txbxContent>
              </v:textbox>
            </v:rect>
            <v:rect id="_x0000_s16739" style="position:absolute;left:3410;top:4834;width:359;height:314" filled="f" stroked="f">
              <v:textbox inset="0,0,0,0">
                <w:txbxContent>
                  <w:p w:rsidR="005900A2" w:rsidRPr="00F1257D" w:rsidRDefault="005900A2" w:rsidP="00F1257D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</w:pPr>
                    <w:proofErr w:type="spellStart"/>
                    <w:proofErr w:type="gramStart"/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6740" style="position:absolute;left:2628;top:322;width:280;height:517;mso-wrap-style:none" filled="f" stroked="f">
              <v:textbox style="mso-fit-shape-to-text:t" inset="0,0,0,0">
                <w:txbxContent>
                  <w:p w:rsidR="005900A2" w:rsidRPr="00F1257D" w:rsidRDefault="005900A2" w:rsidP="00F1257D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w:pPr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  <w:t>M</w:t>
                    </w:r>
                    <w:proofErr w:type="spellStart"/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  <w:t>п</w:t>
                    </w:r>
                    <w:proofErr w:type="spellEnd"/>
                  </w:p>
                </w:txbxContent>
              </v:textbox>
            </v:rect>
            <w10:wrap type="none"/>
            <w10:anchorlock/>
          </v:group>
        </w:pict>
      </w:r>
    </w:p>
    <w:p w:rsidR="004439E7" w:rsidRDefault="00F1257D" w:rsidP="00F1257D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911">
        <w:rPr>
          <w:rFonts w:ascii="Times New Roman" w:hAnsi="Times New Roman" w:cs="Times New Roman"/>
          <w:b/>
          <w:sz w:val="24"/>
          <w:szCs w:val="24"/>
        </w:rPr>
        <w:t>График 1.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23911">
        <w:rPr>
          <w:rFonts w:ascii="Times New Roman" w:hAnsi="Times New Roman" w:cs="Times New Roman"/>
          <w:sz w:val="24"/>
          <w:szCs w:val="24"/>
        </w:rPr>
        <w:t xml:space="preserve">. График зависимости вероятностей </w:t>
      </w:r>
      <w:proofErr w:type="gramStart"/>
      <w:r w:rsidRPr="00D23911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D23911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Pr="00D2391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23911">
        <w:rPr>
          <w:rFonts w:ascii="Times New Roman" w:hAnsi="Times New Roman" w:cs="Times New Roman"/>
          <w:sz w:val="24"/>
          <w:szCs w:val="24"/>
        </w:rPr>
        <w:t>-линий.</w:t>
      </w:r>
    </w:p>
    <w:p w:rsidR="003834BC" w:rsidRPr="00F1257D" w:rsidRDefault="004439E7" w:rsidP="00F1257D">
      <w:pPr>
        <w:pStyle w:val="a3"/>
        <w:numPr>
          <w:ilvl w:val="1"/>
          <w:numId w:val="26"/>
        </w:numPr>
        <w:rPr>
          <w:rFonts w:ascii="Times New Roman" w:hAnsi="Times New Roman" w:cs="Times New Roman"/>
          <w:b/>
          <w:sz w:val="28"/>
          <w:szCs w:val="28"/>
        </w:rPr>
      </w:pPr>
      <w:r w:rsidRPr="00F1257D">
        <w:rPr>
          <w:rFonts w:ascii="Times New Roman" w:hAnsi="Times New Roman" w:cs="Times New Roman"/>
          <w:b/>
          <w:sz w:val="28"/>
          <w:szCs w:val="28"/>
        </w:rPr>
        <w:t xml:space="preserve"> Распределение Эрланга.</w:t>
      </w:r>
    </w:p>
    <w:p w:rsidR="004439E7" w:rsidRPr="004439E7" w:rsidRDefault="004439E7" w:rsidP="004439E7">
      <w:pPr>
        <w:pStyle w:val="21"/>
        <w:ind w:firstLine="0"/>
        <w:jc w:val="left"/>
        <w:rPr>
          <w:b w:val="0"/>
          <w:bCs w:val="0"/>
          <w:sz w:val="24"/>
          <w:szCs w:val="24"/>
        </w:rPr>
      </w:pPr>
      <w:r w:rsidRPr="004439E7">
        <w:rPr>
          <w:b w:val="0"/>
          <w:bCs w:val="0"/>
          <w:sz w:val="24"/>
          <w:szCs w:val="24"/>
        </w:rPr>
        <w:t xml:space="preserve">В теории </w:t>
      </w:r>
      <w:proofErr w:type="spellStart"/>
      <w:r w:rsidRPr="004439E7">
        <w:rPr>
          <w:b w:val="0"/>
          <w:bCs w:val="0"/>
          <w:sz w:val="24"/>
          <w:szCs w:val="24"/>
        </w:rPr>
        <w:t>телетрафика</w:t>
      </w:r>
      <w:proofErr w:type="spellEnd"/>
      <w:r w:rsidRPr="004439E7">
        <w:rPr>
          <w:b w:val="0"/>
          <w:bCs w:val="0"/>
          <w:sz w:val="24"/>
          <w:szCs w:val="24"/>
        </w:rPr>
        <w:t xml:space="preserve"> широко применяется усеченное распределение Пуассона, связанное с формулой Эрланга:</w:t>
      </w:r>
    </w:p>
    <w:p w:rsidR="004439E7" w:rsidRDefault="004439E7" w:rsidP="00F1257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97261">
        <w:rPr>
          <w:rFonts w:ascii="Times New Roman" w:hAnsi="Times New Roman" w:cs="Times New Roman"/>
          <w:position w:val="-64"/>
          <w:sz w:val="28"/>
          <w:szCs w:val="28"/>
        </w:rPr>
        <w:object w:dxaOrig="1140" w:dyaOrig="1320">
          <v:shape id="_x0000_i1043" type="#_x0000_t75" style="width:75pt;height:71.25pt" o:ole="" filled="t">
            <v:fill color2="black"/>
            <v:imagedata r:id="rId30" o:title=""/>
          </v:shape>
          <o:OLEObject Type="Embed" ProgID="Equation.3" ShapeID="_x0000_i1043" DrawAspect="Content" ObjectID="_1494015387" r:id="rId31"/>
        </w:object>
      </w:r>
      <w:r w:rsidRPr="004439E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44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1257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F1257D">
        <w:rPr>
          <w:rFonts w:ascii="Times New Roman" w:hAnsi="Times New Roman" w:cs="Times New Roman"/>
          <w:iCs/>
          <w:sz w:val="24"/>
          <w:szCs w:val="24"/>
        </w:rPr>
        <w:t>=0</w:t>
      </w:r>
      <w:proofErr w:type="gramStart"/>
      <w:r w:rsidRPr="00F1257D">
        <w:rPr>
          <w:rFonts w:ascii="Times New Roman" w:hAnsi="Times New Roman" w:cs="Times New Roman"/>
          <w:iCs/>
          <w:sz w:val="24"/>
          <w:szCs w:val="24"/>
        </w:rPr>
        <w:t>,1</w:t>
      </w:r>
      <w:proofErr w:type="gramEnd"/>
      <w:r w:rsidRPr="00F1257D">
        <w:rPr>
          <w:rFonts w:ascii="Times New Roman" w:hAnsi="Times New Roman" w:cs="Times New Roman"/>
          <w:iCs/>
          <w:sz w:val="24"/>
          <w:szCs w:val="24"/>
        </w:rPr>
        <w:t>,…,</w:t>
      </w:r>
      <w:r w:rsidRPr="00F1257D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4439E7" w:rsidRDefault="0009143F" w:rsidP="004439E7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j</m:t>
              </m:r>
              <m:r>
                <w:rPr>
                  <w:rFonts w:ascii="Cambria Math" w:hAnsi="Cambria Math"/>
                  <w:sz w:val="24"/>
                  <w:szCs w:val="24"/>
                </w:rPr>
                <m:t>=0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j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j!</m:t>
                  </m:r>
                </m:den>
              </m:f>
            </m:e>
          </m:nary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3.15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0!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3.15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1!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+…+</m:t>
          </m:r>
          <m:f>
            <m:f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3.15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8!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3.15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9!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=23.2994</m:t>
          </m:r>
        </m:oMath>
      </m:oMathPara>
    </w:p>
    <w:p w:rsidR="004439E7" w:rsidRDefault="0009143F" w:rsidP="004439E7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j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j!</m:t>
                      </m:r>
                    </m:den>
                  </m:f>
                </m:e>
              </m:nary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23.2994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=0.0429</m:t>
          </m:r>
        </m:oMath>
      </m:oMathPara>
    </w:p>
    <w:p w:rsidR="004439E7" w:rsidRDefault="004439E7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39E7">
        <w:rPr>
          <w:rFonts w:ascii="Times New Roman" w:hAnsi="Times New Roman" w:cs="Times New Roman"/>
          <w:sz w:val="24"/>
          <w:szCs w:val="24"/>
        </w:rPr>
        <w:t xml:space="preserve">Для определения составляющих распределения </w:t>
      </w:r>
      <w:r>
        <w:rPr>
          <w:rFonts w:ascii="Times New Roman" w:hAnsi="Times New Roman" w:cs="Times New Roman"/>
          <w:sz w:val="24"/>
          <w:szCs w:val="24"/>
        </w:rPr>
        <w:t>Эрланга применим</w:t>
      </w:r>
      <w:r w:rsidRPr="004439E7">
        <w:rPr>
          <w:rFonts w:ascii="Times New Roman" w:hAnsi="Times New Roman" w:cs="Times New Roman"/>
          <w:sz w:val="24"/>
          <w:szCs w:val="24"/>
        </w:rPr>
        <w:t xml:space="preserve"> следующее рекуррентное соотношение:</w:t>
      </w:r>
    </w:p>
    <w:p w:rsidR="004439E7" w:rsidRDefault="004439E7" w:rsidP="00F125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position w:val="-24"/>
          <w:sz w:val="28"/>
          <w:szCs w:val="28"/>
        </w:rPr>
      </w:pPr>
      <w:r w:rsidRPr="00897261">
        <w:rPr>
          <w:rFonts w:ascii="Times New Roman" w:hAnsi="Times New Roman" w:cs="Times New Roman"/>
          <w:position w:val="-24"/>
          <w:sz w:val="28"/>
          <w:szCs w:val="28"/>
        </w:rPr>
        <w:object w:dxaOrig="1080" w:dyaOrig="620">
          <v:shape id="_x0000_i1044" type="#_x0000_t75" style="width:72.75pt;height:33.75pt" o:ole="" filled="t">
            <v:fill color2="black"/>
            <v:imagedata r:id="rId32" o:title=""/>
          </v:shape>
          <o:OLEObject Type="Embed" ProgID="Equation.3" ShapeID="_x0000_i1044" DrawAspect="Content" ObjectID="_1494015388" r:id="rId33"/>
        </w:object>
      </w:r>
    </w:p>
    <w:p w:rsidR="004439E7" w:rsidRDefault="0009143F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=0.0429∙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3.15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=0.1352</m:t>
          </m:r>
        </m:oMath>
      </m:oMathPara>
    </w:p>
    <w:p w:rsidR="004439E7" w:rsidRDefault="0009143F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=0.1352∙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3.15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=0.2129</m:t>
          </m:r>
        </m:oMath>
      </m:oMathPara>
    </w:p>
    <w:p w:rsidR="004439E7" w:rsidRDefault="004439E7" w:rsidP="00F125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4439E7" w:rsidRDefault="004439E7" w:rsidP="00F125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4439E7" w:rsidRDefault="004439E7" w:rsidP="00F125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4439E7" w:rsidRDefault="0009143F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=0.0103∙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3.15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=0.0036</m:t>
          </m:r>
        </m:oMath>
      </m:oMathPara>
    </w:p>
    <w:p w:rsidR="0043701D" w:rsidRDefault="004439E7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Приведём все полученные значения в таблице:</w:t>
      </w:r>
    </w:p>
    <w:tbl>
      <w:tblPr>
        <w:tblStyle w:val="a4"/>
        <w:tblW w:w="10660" w:type="dxa"/>
        <w:tblInd w:w="-6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27"/>
        <w:gridCol w:w="956"/>
        <w:gridCol w:w="1134"/>
        <w:gridCol w:w="1134"/>
        <w:gridCol w:w="1134"/>
        <w:gridCol w:w="1134"/>
        <w:gridCol w:w="1134"/>
        <w:gridCol w:w="992"/>
        <w:gridCol w:w="983"/>
        <w:gridCol w:w="766"/>
        <w:gridCol w:w="766"/>
      </w:tblGrid>
      <w:tr w:rsidR="004439E7" w:rsidTr="004439E7">
        <w:trPr>
          <w:trHeight w:val="187"/>
        </w:trPr>
        <w:tc>
          <w:tcPr>
            <w:tcW w:w="527" w:type="dxa"/>
            <w:vAlign w:val="bottom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1724E5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</w:p>
        </w:tc>
        <w:tc>
          <w:tcPr>
            <w:tcW w:w="956" w:type="dxa"/>
            <w:vAlign w:val="bottom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1134" w:type="dxa"/>
            <w:vAlign w:val="bottom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1134" w:type="dxa"/>
            <w:vAlign w:val="bottom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1134" w:type="dxa"/>
            <w:vAlign w:val="bottom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134" w:type="dxa"/>
            <w:vAlign w:val="bottom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992" w:type="dxa"/>
            <w:vAlign w:val="bottom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983" w:type="dxa"/>
            <w:vAlign w:val="bottom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766" w:type="dxa"/>
            <w:vAlign w:val="bottom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766" w:type="dxa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4439E7" w:rsidTr="004439E7">
        <w:trPr>
          <w:trHeight w:val="394"/>
        </w:trPr>
        <w:tc>
          <w:tcPr>
            <w:tcW w:w="527" w:type="dxa"/>
            <w:vAlign w:val="bottom"/>
          </w:tcPr>
          <w:p w:rsidR="004439E7" w:rsidRPr="001724E5" w:rsidRDefault="004439E7" w:rsidP="004439E7">
            <w:pPr>
              <w:jc w:val="center"/>
              <w:rPr>
                <w:rFonts w:ascii="Times New Roman" w:hAnsi="Times New Roman" w:cs="Times New Roman"/>
                <w:b/>
                <w:vertAlign w:val="subscript"/>
                <w:lang w:val="en-US"/>
              </w:rPr>
            </w:pPr>
            <w:r w:rsidRPr="001724E5"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1724E5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i</w:t>
            </w:r>
          </w:p>
        </w:tc>
        <w:tc>
          <w:tcPr>
            <w:tcW w:w="956" w:type="dxa"/>
            <w:vAlign w:val="bottom"/>
          </w:tcPr>
          <w:p w:rsidR="004439E7" w:rsidRPr="003834BC" w:rsidRDefault="004439E7" w:rsidP="004439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0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.0429</m:t>
                </m:r>
              </m:oMath>
            </m:oMathPara>
          </w:p>
        </w:tc>
        <w:tc>
          <w:tcPr>
            <w:tcW w:w="1134" w:type="dxa"/>
            <w:vAlign w:val="bottom"/>
          </w:tcPr>
          <w:p w:rsidR="004439E7" w:rsidRPr="003834BC" w:rsidRDefault="004439E7" w:rsidP="004439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0.1352</m:t>
                </m:r>
              </m:oMath>
            </m:oMathPara>
          </w:p>
        </w:tc>
        <w:tc>
          <w:tcPr>
            <w:tcW w:w="1134" w:type="dxa"/>
            <w:vAlign w:val="bottom"/>
          </w:tcPr>
          <w:p w:rsidR="004439E7" w:rsidRPr="004439E7" w:rsidRDefault="004439E7" w:rsidP="004439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0.2129</m:t>
                </m:r>
              </m:oMath>
            </m:oMathPara>
          </w:p>
        </w:tc>
        <w:tc>
          <w:tcPr>
            <w:tcW w:w="1134" w:type="dxa"/>
            <w:vAlign w:val="bottom"/>
          </w:tcPr>
          <w:p w:rsidR="004439E7" w:rsidRPr="004439E7" w:rsidRDefault="004439E7" w:rsidP="004439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0.2236</m:t>
                </m:r>
              </m:oMath>
            </m:oMathPara>
          </w:p>
        </w:tc>
        <w:tc>
          <w:tcPr>
            <w:tcW w:w="1134" w:type="dxa"/>
            <w:vAlign w:val="bottom"/>
          </w:tcPr>
          <w:p w:rsidR="004439E7" w:rsidRPr="004439E7" w:rsidRDefault="004439E7" w:rsidP="004439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  <w:lang w:val="en-US"/>
                  </w:rPr>
                  <m:t>0.1761</m:t>
                </m:r>
              </m:oMath>
            </m:oMathPara>
          </w:p>
        </w:tc>
        <w:tc>
          <w:tcPr>
            <w:tcW w:w="1134" w:type="dxa"/>
            <w:vAlign w:val="bottom"/>
          </w:tcPr>
          <w:p w:rsidR="004439E7" w:rsidRPr="003834BC" w:rsidRDefault="004439E7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  <w:vAlign w:val="bottom"/>
          </w:tcPr>
          <w:p w:rsidR="004439E7" w:rsidRPr="003834BC" w:rsidRDefault="004439E7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983" w:type="dxa"/>
            <w:vAlign w:val="bottom"/>
          </w:tcPr>
          <w:p w:rsidR="004439E7" w:rsidRPr="003834BC" w:rsidRDefault="004439E7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766" w:type="dxa"/>
            <w:vAlign w:val="bottom"/>
          </w:tcPr>
          <w:p w:rsidR="004439E7" w:rsidRPr="003834BC" w:rsidRDefault="004439E7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66" w:type="dxa"/>
          </w:tcPr>
          <w:p w:rsidR="004439E7" w:rsidRDefault="004439E7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39E7" w:rsidRPr="003834BC" w:rsidRDefault="004439E7" w:rsidP="0044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</w:tbl>
    <w:p w:rsidR="00F1257D" w:rsidRPr="004439E7" w:rsidRDefault="0009143F" w:rsidP="00F1257D">
      <w:pPr>
        <w:framePr w:w="1726" w:h="1005" w:wrap="auto" w:vAnchor="text" w:hAnchor="page" w:x="5296" w:y="427"/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</w:r>
      <w:r>
        <w:rPr>
          <w:rFonts w:ascii="Arial" w:eastAsiaTheme="minorHAnsi" w:hAnsi="Arial" w:cs="Arial"/>
          <w:sz w:val="20"/>
          <w:szCs w:val="20"/>
          <w:lang w:eastAsia="en-US"/>
        </w:rPr>
        <w:pict>
          <v:group id="_x0000_s16785" editas="canvas" style="width:72.5pt;height:53.65pt;mso-position-horizontal-relative:char;mso-position-vertical-relative:line" coordsize="1680,1243">
            <o:lock v:ext="edit" aspectratio="t"/>
            <v:shape id="_x0000_s16786" type="#_x0000_t75" style="position:absolute;width:1680;height:1243" o:preferrelative="f">
              <v:fill o:detectmouseclick="t"/>
              <v:path o:extrusionok="t" o:connecttype="none"/>
              <o:lock v:ext="edit" text="t"/>
            </v:shape>
            <v:rect id="_x0000_s16787" style="position:absolute;left:345;top:750;width:111;height:491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r w:rsidRPr="004439E7">
                      <w:rPr>
                        <w:rFonts w:ascii="Times New Roman" w:hAnsi="Times New Roman" w:cs="Times New Roman"/>
                        <w:color w:val="000000"/>
                        <w:sz w:val="19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6788" style="position:absolute;left:150;top:15;width:159;height:491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r w:rsidRPr="004439E7">
                      <w:rPr>
                        <w:rFonts w:ascii="Times New Roman" w:hAnsi="Times New Roman" w:cs="Times New Roman"/>
                        <w:color w:val="000000"/>
                        <w:sz w:val="19"/>
                        <w:lang w:val="en-US"/>
                      </w:rPr>
                      <w:t>V</w:t>
                    </w:r>
                  </w:p>
                </w:txbxContent>
              </v:textbox>
            </v:rect>
            <v:rect id="_x0000_s16789" style="position:absolute;left:30;top:750;width:62;height:491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proofErr w:type="spellStart"/>
                    <w:proofErr w:type="gramStart"/>
                    <w:r w:rsidRPr="004439E7">
                      <w:rPr>
                        <w:rFonts w:ascii="Times New Roman" w:hAnsi="Times New Roman" w:cs="Times New Roman"/>
                        <w:color w:val="000000"/>
                        <w:sz w:val="19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6790" style="position:absolute;left:600;top:315;width:134;height:517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r w:rsidRPr="004439E7">
                      <w:rPr>
                        <w:rFonts w:ascii="Times New Roman" w:hAnsi="Times New Roman" w:cs="Times New Roman"/>
                        <w:color w:val="000000"/>
                        <w:sz w:val="20"/>
                        <w:szCs w:val="24"/>
                        <w:lang w:val="en-US"/>
                      </w:rPr>
                      <w:t>P</w:t>
                    </w:r>
                  </w:p>
                </w:txbxContent>
              </v:textbox>
            </v:rect>
            <v:rect id="_x0000_s16791" style="position:absolute;left:735;top:405;width:104;height:517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r w:rsidRPr="004439E7">
                      <w:rPr>
                        <w:rFonts w:ascii="Times New Roman" w:hAnsi="Times New Roman" w:cs="Times New Roman"/>
                        <w:color w:val="000000"/>
                        <w:sz w:val="20"/>
                        <w:szCs w:val="24"/>
                      </w:rPr>
                      <w:t>э</w:t>
                    </w:r>
                  </w:p>
                </w:txbxContent>
              </v:textbox>
            </v:rect>
            <v:rect id="_x0000_s16792" style="position:absolute;left:945;top:315;width:67;height:517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proofErr w:type="spellStart"/>
                    <w:proofErr w:type="gramStart"/>
                    <w:r w:rsidRPr="004439E7">
                      <w:rPr>
                        <w:rFonts w:ascii="Times New Roman" w:hAnsi="Times New Roman" w:cs="Times New Roman"/>
                        <w:color w:val="000000"/>
                        <w:sz w:val="20"/>
                        <w:szCs w:val="2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6793" style="position:absolute;left:855;top:315;width:80;height:517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r w:rsidRPr="004439E7">
                      <w:rPr>
                        <w:rFonts w:ascii="Times New Roman" w:hAnsi="Times New Roman" w:cs="Times New Roman"/>
                        <w:color w:val="000000"/>
                        <w:sz w:val="20"/>
                        <w:szCs w:val="24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6794" style="position:absolute;left:1020;top:315;width:80;height:517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r w:rsidRPr="004439E7">
                      <w:rPr>
                        <w:rFonts w:ascii="Times New Roman" w:hAnsi="Times New Roman" w:cs="Times New Roman"/>
                        <w:color w:val="000000"/>
                        <w:sz w:val="20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6795" style="position:absolute;left:60;top:165;width:357;height:904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r w:rsidRPr="004439E7">
                      <w:rPr>
                        <w:rFonts w:ascii="Symbol" w:hAnsi="Symbol" w:cs="Symbol"/>
                        <w:color w:val="000000"/>
                        <w:sz w:val="44"/>
                        <w:szCs w:val="50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6796" style="position:absolute;left:150;top:705;width:132;height:538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r w:rsidRPr="004439E7">
                      <w:rPr>
                        <w:rFonts w:ascii="Symbol" w:hAnsi="Symbol" w:cs="Symbol"/>
                        <w:color w:val="000000"/>
                        <w:sz w:val="20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6797" style="position:absolute;left:1440;top:315;width:121;height:517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r w:rsidRPr="004439E7">
                      <w:rPr>
                        <w:rFonts w:ascii="Times New Roman" w:hAnsi="Times New Roman" w:cs="Times New Roman"/>
                        <w:color w:val="000000"/>
                        <w:sz w:val="20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6798" style="position:absolute;left:1215;top:300;width:132;height:538" filled="f" stroked="f">
              <v:textbox inset="0,0,0,0">
                <w:txbxContent>
                  <w:p w:rsidR="005900A2" w:rsidRPr="004439E7" w:rsidRDefault="005900A2">
                    <w:pPr>
                      <w:rPr>
                        <w:sz w:val="19"/>
                      </w:rPr>
                    </w:pPr>
                    <w:r w:rsidRPr="004439E7">
                      <w:rPr>
                        <w:rFonts w:ascii="Symbol" w:hAnsi="Symbol" w:cs="Symbol"/>
                        <w:color w:val="000000"/>
                        <w:sz w:val="20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4439E7" w:rsidRPr="004439E7" w:rsidRDefault="004439E7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39E7" w:rsidRDefault="004439E7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439E7" w:rsidRDefault="004439E7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439E7" w:rsidRDefault="004439E7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439E7" w:rsidRPr="00F1257D" w:rsidRDefault="004439E7" w:rsidP="00F125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57D">
        <w:rPr>
          <w:rFonts w:ascii="Times New Roman" w:hAnsi="Times New Roman" w:cs="Times New Roman"/>
          <w:b/>
          <w:sz w:val="24"/>
          <w:szCs w:val="24"/>
        </w:rPr>
        <w:t>Математическое ожидание:</w:t>
      </w:r>
    </w:p>
    <w:p w:rsidR="004439E7" w:rsidRPr="005B05EE" w:rsidRDefault="005B05EE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=A∙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=3.15∙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1-0.0036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=3.1387</m:t>
          </m:r>
        </m:oMath>
      </m:oMathPara>
    </w:p>
    <w:p w:rsidR="004439E7" w:rsidRPr="00F1257D" w:rsidRDefault="004439E7" w:rsidP="00F125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57D">
        <w:rPr>
          <w:rFonts w:ascii="Times New Roman" w:hAnsi="Times New Roman" w:cs="Times New Roman"/>
          <w:b/>
          <w:sz w:val="24"/>
          <w:szCs w:val="24"/>
        </w:rPr>
        <w:t>Дисперсия:</w:t>
      </w:r>
    </w:p>
    <w:p w:rsidR="004439E7" w:rsidRPr="005B05EE" w:rsidRDefault="005B05EE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D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=M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-A∙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V-M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</m:d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=3.1387-3.15∙0.0036∙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9-3.15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=3.072</m:t>
          </m:r>
        </m:oMath>
      </m:oMathPara>
    </w:p>
    <w:p w:rsidR="004439E7" w:rsidRPr="00F1257D" w:rsidRDefault="004439E7" w:rsidP="00F125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57D">
        <w:rPr>
          <w:rFonts w:ascii="Times New Roman" w:hAnsi="Times New Roman" w:cs="Times New Roman"/>
          <w:b/>
          <w:sz w:val="24"/>
          <w:szCs w:val="24"/>
        </w:rPr>
        <w:t xml:space="preserve">Среднее </w:t>
      </w:r>
      <w:proofErr w:type="spellStart"/>
      <w:r w:rsidRPr="00F1257D">
        <w:rPr>
          <w:rFonts w:ascii="Times New Roman" w:hAnsi="Times New Roman" w:cs="Times New Roman"/>
          <w:b/>
          <w:sz w:val="24"/>
          <w:szCs w:val="24"/>
        </w:rPr>
        <w:t>квадратическое</w:t>
      </w:r>
      <w:proofErr w:type="spellEnd"/>
      <w:r w:rsidRPr="00F1257D">
        <w:rPr>
          <w:rFonts w:ascii="Times New Roman" w:hAnsi="Times New Roman" w:cs="Times New Roman"/>
          <w:b/>
          <w:sz w:val="24"/>
          <w:szCs w:val="24"/>
        </w:rPr>
        <w:t xml:space="preserve"> отклонение:</w:t>
      </w:r>
    </w:p>
    <w:p w:rsidR="004439E7" w:rsidRPr="005B05EE" w:rsidRDefault="005B05EE" w:rsidP="004439E7">
      <w:p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σ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D(i)</m:t>
              </m:r>
            </m:e>
          </m:rad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3.072</m:t>
              </m:r>
            </m:e>
          </m:rad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=1.753</m:t>
          </m:r>
        </m:oMath>
      </m:oMathPara>
    </w:p>
    <w:p w:rsidR="00F1257D" w:rsidRPr="00D23911" w:rsidRDefault="00F1257D" w:rsidP="00F1257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Построим график зависимости вероятностей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-линий.</w:t>
      </w:r>
    </w:p>
    <w:p w:rsidR="005B05EE" w:rsidRDefault="005B05EE" w:rsidP="005B05E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u w:val="single"/>
        </w:rPr>
      </w:pPr>
    </w:p>
    <w:p w:rsidR="005B05EE" w:rsidRDefault="005B05EE" w:rsidP="005B05E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u w:val="single"/>
        </w:rPr>
      </w:pPr>
    </w:p>
    <w:p w:rsidR="005B05EE" w:rsidRDefault="005B05EE" w:rsidP="005B05E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u w:val="single"/>
        </w:rPr>
      </w:pP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57D" w:rsidRDefault="0009143F" w:rsidP="00F1257D">
      <w:pPr>
        <w:pStyle w:val="aa"/>
        <w:framePr w:w="9151" w:h="4665" w:wrap="auto" w:vAnchor="text" w:hAnchor="text" w:x="81" w:y="7"/>
        <w:jc w:val="center"/>
      </w:pPr>
      <w:r>
        <w:pict>
          <v:group id="_x0000_s16837" editas="canvas" style="width:328.6pt;height:266.3pt;mso-position-horizontal-relative:char;mso-position-vertical-relative:line" coordsize="5865,4863">
            <o:lock v:ext="edit" aspectratio="t"/>
            <v:shape id="_x0000_s16836" type="#_x0000_t75" style="position:absolute;width:5865;height:4863" o:preferrelative="f">
              <v:fill o:detectmouseclick="t"/>
              <v:path o:extrusionok="t" o:connecttype="none"/>
              <o:lock v:ext="edit" text="t"/>
            </v:shape>
            <v:rect id="_x0000_s16838" style="position:absolute;left:750;top:4125;width:101;height:464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sz w:val="24"/>
                      </w:rPr>
                    </w:pPr>
                    <w:r w:rsidRPr="0043701D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6839" style="position:absolute" from="1725,225" to="1726,4065" strokecolor="silver" strokeweight="0"/>
            <v:rect id="_x0000_s16840" style="position:absolute;left:1725;top:4125;width:101;height:464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sz w:val="24"/>
                      </w:rPr>
                    </w:pPr>
                    <w:r w:rsidRPr="0043701D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2</w:t>
                    </w:r>
                  </w:p>
                </w:txbxContent>
              </v:textbox>
            </v:rect>
            <v:line id="_x0000_s16841" style="position:absolute" from="2700,225" to="2701,4065" strokecolor="silver" strokeweight="0"/>
            <v:rect id="_x0000_s16842" style="position:absolute;left:2700;top:4125;width:101;height:464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sz w:val="24"/>
                      </w:rPr>
                    </w:pPr>
                    <w:r w:rsidRPr="0043701D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4</w:t>
                    </w:r>
                  </w:p>
                </w:txbxContent>
              </v:textbox>
            </v:rect>
            <v:line id="_x0000_s16843" style="position:absolute" from="3675,225" to="3676,4065" strokecolor="silver" strokeweight="0"/>
            <v:rect id="_x0000_s16844" style="position:absolute;left:3675;top:4125;width:101;height:464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sz w:val="24"/>
                      </w:rPr>
                    </w:pPr>
                    <w:r w:rsidRPr="0043701D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rect>
            <v:line id="_x0000_s16845" style="position:absolute" from="4650,225" to="4651,4065" strokecolor="silver" strokeweight="0"/>
            <v:rect id="_x0000_s16846" style="position:absolute;left:4650;top:4125;width:101;height:464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sz w:val="24"/>
                      </w:rPr>
                    </w:pPr>
                    <w:r w:rsidRPr="0043701D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8</w:t>
                    </w:r>
                  </w:p>
                </w:txbxContent>
              </v:textbox>
            </v:rect>
            <v:line id="_x0000_s16847" style="position:absolute" from="5625,225" to="5626,4065" strokecolor="silver" strokeweight="0"/>
            <v:rect id="_x0000_s16848" style="position:absolute;left:5580;top:4125;width:201;height:464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sz w:val="24"/>
                      </w:rPr>
                    </w:pPr>
                    <w:r w:rsidRPr="0043701D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10</w:t>
                    </w:r>
                  </w:p>
                </w:txbxContent>
              </v:textbox>
            </v:rect>
            <v:rect id="_x0000_s16849" style="position:absolute;left:645;top:3975;width:101;height:464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sz w:val="24"/>
                      </w:rPr>
                    </w:pPr>
                    <w:r w:rsidRPr="0043701D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6850" style="position:absolute" from="750,2790" to="5625,2791" strokecolor="silver" strokeweight="0"/>
            <v:rect id="_x0000_s16851" style="position:absolute;left:510;top:2700;width:251;height:464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sz w:val="24"/>
                      </w:rPr>
                    </w:pPr>
                    <w:r w:rsidRPr="0043701D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0.1</w:t>
                    </w:r>
                  </w:p>
                </w:txbxContent>
              </v:textbox>
            </v:rect>
            <v:line id="_x0000_s16852" style="position:absolute" from="750,1515" to="5625,1516" strokecolor="silver" strokeweight="0"/>
            <v:rect id="_x0000_s16853" style="position:absolute;left:510;top:1425;width:251;height:464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sz w:val="24"/>
                      </w:rPr>
                    </w:pPr>
                    <w:r w:rsidRPr="0043701D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0.2</w:t>
                    </w:r>
                  </w:p>
                </w:txbxContent>
              </v:textbox>
            </v:rect>
            <v:line id="_x0000_s16854" style="position:absolute" from="750,225" to="5625,226" strokecolor="silver" strokeweight="0"/>
            <v:rect id="_x0000_s16855" style="position:absolute;left:510;top:135;width:251;height:464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sz w:val="24"/>
                      </w:rPr>
                    </w:pPr>
                    <w:r w:rsidRPr="0043701D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0.3</w:t>
                    </w:r>
                  </w:p>
                </w:txbxContent>
              </v:textbox>
            </v:rect>
            <v:rect id="_x0000_s16856" style="position:absolute;left:750;top:225;width:4875;height:3840" filled="f"/>
            <v:shape id="_x0000_s16857" style="position:absolute;left:750;top:1200;width:4395;height:2820" coordsize="293,188" path="m,154l33,76,65,9,98,r32,41l163,96r32,45l228,169r32,13l293,188e" filled="f" strokecolor="red" strokeweight="1.5pt">
              <v:path arrowok="t"/>
            </v:shape>
            <v:line id="_x0000_s16858" style="position:absolute" from="0,458" to="375,459" strokecolor="red" strokeweight="1.5pt"/>
            <v:line id="_x0000_s16859" style="position:absolute;flip:y" from="2280,225" to="2281,4065" strokecolor="blue" strokeweight="0">
              <v:stroke dashstyle="1 1"/>
            </v:line>
            <v:line id="_x0000_s16860" style="position:absolute;flip:y" from="2235,225" to="2236,4065" strokecolor="blue" strokeweight="0">
              <v:stroke dashstyle="1 1"/>
            </v:line>
            <v:rect id="_x0000_s16871" style="position:absolute;top:135;width:450;height:323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rFonts w:ascii="Times New Roman" w:hAnsi="Times New Roman" w:cs="Times New Roman"/>
                        <w:i/>
                        <w:sz w:val="26"/>
                        <w:szCs w:val="24"/>
                        <w:vertAlign w:val="subscript"/>
                      </w:rPr>
                    </w:pPr>
                    <w:r w:rsidRPr="0043701D">
                      <w:rPr>
                        <w:rFonts w:ascii="Times New Roman" w:hAnsi="Times New Roman" w:cs="Times New Roman"/>
                        <w:i/>
                        <w:sz w:val="26"/>
                        <w:szCs w:val="24"/>
                        <w:lang w:val="en-US"/>
                      </w:rPr>
                      <w:t>P</w:t>
                    </w:r>
                    <w:r w:rsidRPr="0043701D">
                      <w:rPr>
                        <w:rFonts w:ascii="Times New Roman" w:hAnsi="Times New Roman" w:cs="Times New Roman"/>
                        <w:i/>
                        <w:sz w:val="26"/>
                        <w:szCs w:val="24"/>
                        <w:vertAlign w:val="subscript"/>
                      </w:rPr>
                      <w:t>э</w:t>
                    </w:r>
                  </w:p>
                </w:txbxContent>
              </v:textbox>
            </v:rect>
            <v:rect id="_x0000_s16873" style="position:absolute;left:2281;top:252;width:271;height:517" filled="f" stroked="f">
              <v:textbox inset="0,0,0,0">
                <w:txbxContent>
                  <w:p w:rsidR="005900A2" w:rsidRPr="0043701D" w:rsidRDefault="005900A2" w:rsidP="0043701D">
                    <w:pPr>
                      <w:rPr>
                        <w:rFonts w:ascii="Times New Roman" w:hAnsi="Times New Roman" w:cs="Times New Roman"/>
                        <w:i/>
                        <w:sz w:val="26"/>
                        <w:szCs w:val="24"/>
                        <w:vertAlign w:val="subscript"/>
                      </w:rPr>
                    </w:pPr>
                    <w:r w:rsidRPr="0043701D">
                      <w:rPr>
                        <w:rFonts w:ascii="Times New Roman" w:hAnsi="Times New Roman" w:cs="Times New Roman"/>
                        <w:i/>
                        <w:sz w:val="26"/>
                        <w:szCs w:val="24"/>
                        <w:lang w:val="en-US"/>
                      </w:rPr>
                      <w:t>M</w:t>
                    </w:r>
                    <w:r w:rsidRPr="0043701D">
                      <w:rPr>
                        <w:rFonts w:ascii="Times New Roman" w:hAnsi="Times New Roman" w:cs="Times New Roman"/>
                        <w:i/>
                        <w:sz w:val="26"/>
                        <w:szCs w:val="24"/>
                        <w:vertAlign w:val="subscript"/>
                      </w:rPr>
                      <w:t>э</w:t>
                    </w:r>
                  </w:p>
                </w:txbxContent>
              </v:textbox>
            </v:rect>
            <v:rect id="_x0000_s16874" style="position:absolute;left:1902;top:252;width:221;height:491" filled="f" stroked="f">
              <v:textbox style="mso-next-textbox:#_x0000_s16874" inset="0,0,0,0">
                <w:txbxContent>
                  <w:p w:rsidR="005900A2" w:rsidRPr="0043701D" w:rsidRDefault="005900A2" w:rsidP="0043701D">
                    <w:pPr>
                      <w:rPr>
                        <w:rFonts w:ascii="Times New Roman" w:hAnsi="Times New Roman" w:cs="Times New Roman"/>
                        <w:i/>
                        <w:sz w:val="24"/>
                        <w:vertAlign w:val="subscript"/>
                      </w:rPr>
                    </w:pPr>
                    <w:r w:rsidRPr="0043701D">
                      <w:rPr>
                        <w:rFonts w:ascii="Times New Roman" w:hAnsi="Times New Roman" w:cs="Times New Roman"/>
                        <w:i/>
                        <w:sz w:val="24"/>
                        <w:lang w:val="en-US"/>
                      </w:rPr>
                      <w:t>D</w:t>
                    </w:r>
                    <w:r w:rsidRPr="0043701D">
                      <w:rPr>
                        <w:rFonts w:ascii="Times New Roman" w:hAnsi="Times New Roman" w:cs="Times New Roman"/>
                        <w:i/>
                        <w:sz w:val="24"/>
                        <w:vertAlign w:val="subscript"/>
                      </w:rPr>
                      <w:t>э</w:t>
                    </w:r>
                  </w:p>
                </w:txbxContent>
              </v:textbox>
            </v:rect>
            <v:rect id="_x0000_s16872" style="position:absolute;left:3009;top:4302;width:321;height:287" filled="f" stroked="f">
              <v:textbox inset="0,0,0,0">
                <w:txbxContent>
                  <w:p w:rsidR="005900A2" w:rsidRPr="00F1257D" w:rsidRDefault="005900A2" w:rsidP="0043701D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</w:pPr>
                    <w:proofErr w:type="spellStart"/>
                    <w:proofErr w:type="gramStart"/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43701D" w:rsidRDefault="0043701D" w:rsidP="00437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911">
        <w:rPr>
          <w:rFonts w:ascii="Times New Roman" w:hAnsi="Times New Roman" w:cs="Times New Roman"/>
          <w:b/>
          <w:sz w:val="24"/>
          <w:szCs w:val="24"/>
        </w:rPr>
        <w:t>График 1.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D23911">
        <w:rPr>
          <w:rFonts w:ascii="Times New Roman" w:hAnsi="Times New Roman" w:cs="Times New Roman"/>
          <w:sz w:val="24"/>
          <w:szCs w:val="24"/>
        </w:rPr>
        <w:t xml:space="preserve">. График зависимости вероятностей </w:t>
      </w:r>
      <w:proofErr w:type="gramStart"/>
      <w:r w:rsidRPr="00D23911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 w:rsidRPr="00D23911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Pr="00D2391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23911">
        <w:rPr>
          <w:rFonts w:ascii="Times New Roman" w:hAnsi="Times New Roman" w:cs="Times New Roman"/>
          <w:sz w:val="24"/>
          <w:szCs w:val="24"/>
        </w:rPr>
        <w:t>-линий.</w:t>
      </w: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5EE" w:rsidRDefault="0043701D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Сведём все полученные вероятности в итоговую таблицу:</w:t>
      </w:r>
    </w:p>
    <w:p w:rsidR="0043701D" w:rsidRDefault="0043701D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87"/>
        <w:gridCol w:w="3079"/>
        <w:gridCol w:w="3080"/>
        <w:gridCol w:w="2905"/>
      </w:tblGrid>
      <w:tr w:rsidR="0043701D" w:rsidTr="0043701D">
        <w:trPr>
          <w:trHeight w:val="691"/>
        </w:trPr>
        <w:tc>
          <w:tcPr>
            <w:tcW w:w="387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43701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3079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70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Распределение Бернулли,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43701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</w:t>
            </w:r>
            <w:proofErr w:type="gramEnd"/>
            <w:r w:rsidRPr="0043701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б</w:t>
            </w:r>
          </w:p>
        </w:tc>
        <w:tc>
          <w:tcPr>
            <w:tcW w:w="3080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</w:pPr>
            <w:r w:rsidRPr="004370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Распределение Пуассона,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370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Pr="0043701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2905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</w:pPr>
            <w:r w:rsidRPr="004370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Распределение Эрланга,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370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Pr="0043701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э</w:t>
            </w:r>
            <w:proofErr w:type="spellEnd"/>
          </w:p>
        </w:tc>
      </w:tr>
      <w:tr w:rsidR="0043701D" w:rsidRPr="0043701D" w:rsidTr="0043701D">
        <w:trPr>
          <w:trHeight w:val="336"/>
        </w:trPr>
        <w:tc>
          <w:tcPr>
            <w:tcW w:w="387" w:type="dxa"/>
          </w:tcPr>
          <w:p w:rsidR="0043701D" w:rsidRPr="0043701D" w:rsidRDefault="0043701D" w:rsidP="005B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079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0,0207</w:t>
            </w:r>
          </w:p>
        </w:tc>
        <w:tc>
          <w:tcPr>
            <w:tcW w:w="3080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0,0429</w:t>
            </w:r>
          </w:p>
        </w:tc>
        <w:tc>
          <w:tcPr>
            <w:tcW w:w="2905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0,0429</w:t>
            </w:r>
          </w:p>
        </w:tc>
      </w:tr>
      <w:tr w:rsidR="0043701D" w:rsidRPr="0043701D" w:rsidTr="0043701D">
        <w:trPr>
          <w:trHeight w:val="336"/>
        </w:trPr>
        <w:tc>
          <w:tcPr>
            <w:tcW w:w="387" w:type="dxa"/>
          </w:tcPr>
          <w:p w:rsidR="0043701D" w:rsidRPr="0043701D" w:rsidRDefault="0043701D" w:rsidP="005B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79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0,1004</w:t>
            </w:r>
          </w:p>
        </w:tc>
        <w:tc>
          <w:tcPr>
            <w:tcW w:w="3080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0,135</w:t>
            </w:r>
          </w:p>
        </w:tc>
        <w:tc>
          <w:tcPr>
            <w:tcW w:w="2905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0,1352</w:t>
            </w:r>
          </w:p>
        </w:tc>
      </w:tr>
      <w:tr w:rsidR="0043701D" w:rsidRPr="0043701D" w:rsidTr="0043701D">
        <w:trPr>
          <w:trHeight w:val="336"/>
        </w:trPr>
        <w:tc>
          <w:tcPr>
            <w:tcW w:w="387" w:type="dxa"/>
          </w:tcPr>
          <w:p w:rsidR="0043701D" w:rsidRPr="0043701D" w:rsidRDefault="0043701D" w:rsidP="005B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79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0,2162</w:t>
            </w:r>
          </w:p>
        </w:tc>
        <w:tc>
          <w:tcPr>
            <w:tcW w:w="3080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0,2126</w:t>
            </w:r>
          </w:p>
        </w:tc>
        <w:tc>
          <w:tcPr>
            <w:tcW w:w="2905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0,2129</w:t>
            </w:r>
          </w:p>
        </w:tc>
      </w:tr>
      <w:tr w:rsidR="0043701D" w:rsidRPr="0043701D" w:rsidTr="0043701D">
        <w:trPr>
          <w:trHeight w:val="336"/>
        </w:trPr>
        <w:tc>
          <w:tcPr>
            <w:tcW w:w="387" w:type="dxa"/>
          </w:tcPr>
          <w:p w:rsidR="0043701D" w:rsidRPr="0043701D" w:rsidRDefault="0043701D" w:rsidP="005B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079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0,2716</w:t>
            </w:r>
          </w:p>
        </w:tc>
        <w:tc>
          <w:tcPr>
            <w:tcW w:w="3080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0,2232</w:t>
            </w:r>
          </w:p>
        </w:tc>
        <w:tc>
          <w:tcPr>
            <w:tcW w:w="2905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0,2236</w:t>
            </w:r>
          </w:p>
        </w:tc>
      </w:tr>
      <w:tr w:rsidR="0043701D" w:rsidRPr="0043701D" w:rsidTr="0043701D">
        <w:trPr>
          <w:trHeight w:val="336"/>
        </w:trPr>
        <w:tc>
          <w:tcPr>
            <w:tcW w:w="387" w:type="dxa"/>
          </w:tcPr>
          <w:p w:rsidR="0043701D" w:rsidRPr="0043701D" w:rsidRDefault="0043701D" w:rsidP="005B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79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0,2194</w:t>
            </w:r>
          </w:p>
        </w:tc>
        <w:tc>
          <w:tcPr>
            <w:tcW w:w="3080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0,1758</w:t>
            </w:r>
          </w:p>
        </w:tc>
        <w:tc>
          <w:tcPr>
            <w:tcW w:w="2905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0,1761</w:t>
            </w:r>
          </w:p>
        </w:tc>
      </w:tr>
      <w:tr w:rsidR="0043701D" w:rsidRPr="0043701D" w:rsidTr="0043701D">
        <w:trPr>
          <w:trHeight w:val="336"/>
        </w:trPr>
        <w:tc>
          <w:tcPr>
            <w:tcW w:w="387" w:type="dxa"/>
          </w:tcPr>
          <w:p w:rsidR="0043701D" w:rsidRPr="0043701D" w:rsidRDefault="0043701D" w:rsidP="005B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079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0,1181</w:t>
            </w:r>
          </w:p>
        </w:tc>
        <w:tc>
          <w:tcPr>
            <w:tcW w:w="3080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0,1108</w:t>
            </w:r>
          </w:p>
        </w:tc>
        <w:tc>
          <w:tcPr>
            <w:tcW w:w="2905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0,1109</w:t>
            </w:r>
          </w:p>
        </w:tc>
      </w:tr>
      <w:tr w:rsidR="0043701D" w:rsidRPr="0043701D" w:rsidTr="0043701D">
        <w:trPr>
          <w:trHeight w:val="336"/>
        </w:trPr>
        <w:tc>
          <w:tcPr>
            <w:tcW w:w="387" w:type="dxa"/>
          </w:tcPr>
          <w:p w:rsidR="0043701D" w:rsidRPr="0043701D" w:rsidRDefault="0043701D" w:rsidP="005B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079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0,0424</w:t>
            </w:r>
          </w:p>
        </w:tc>
        <w:tc>
          <w:tcPr>
            <w:tcW w:w="3080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0,0581</w:t>
            </w:r>
          </w:p>
        </w:tc>
        <w:tc>
          <w:tcPr>
            <w:tcW w:w="2905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0,0582</w:t>
            </w:r>
          </w:p>
        </w:tc>
      </w:tr>
      <w:tr w:rsidR="0043701D" w:rsidRPr="0043701D" w:rsidTr="0043701D">
        <w:trPr>
          <w:trHeight w:val="336"/>
        </w:trPr>
        <w:tc>
          <w:tcPr>
            <w:tcW w:w="387" w:type="dxa"/>
          </w:tcPr>
          <w:p w:rsidR="0043701D" w:rsidRPr="0043701D" w:rsidRDefault="0043701D" w:rsidP="005B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079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0,0098</w:t>
            </w:r>
          </w:p>
        </w:tc>
        <w:tc>
          <w:tcPr>
            <w:tcW w:w="3080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0,0262</w:t>
            </w:r>
          </w:p>
        </w:tc>
        <w:tc>
          <w:tcPr>
            <w:tcW w:w="2905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0,0262</w:t>
            </w:r>
          </w:p>
        </w:tc>
      </w:tr>
      <w:tr w:rsidR="0043701D" w:rsidRPr="0043701D" w:rsidTr="0043701D">
        <w:trPr>
          <w:trHeight w:val="355"/>
        </w:trPr>
        <w:tc>
          <w:tcPr>
            <w:tcW w:w="387" w:type="dxa"/>
          </w:tcPr>
          <w:p w:rsidR="0043701D" w:rsidRPr="0043701D" w:rsidRDefault="0043701D" w:rsidP="005B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079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0,0013</w:t>
            </w:r>
          </w:p>
        </w:tc>
        <w:tc>
          <w:tcPr>
            <w:tcW w:w="3080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0,0103</w:t>
            </w:r>
          </w:p>
        </w:tc>
        <w:tc>
          <w:tcPr>
            <w:tcW w:w="2905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0,0103</w:t>
            </w:r>
          </w:p>
        </w:tc>
      </w:tr>
      <w:tr w:rsidR="0043701D" w:rsidRPr="0043701D" w:rsidTr="0043701D">
        <w:trPr>
          <w:trHeight w:val="355"/>
        </w:trPr>
        <w:tc>
          <w:tcPr>
            <w:tcW w:w="387" w:type="dxa"/>
          </w:tcPr>
          <w:p w:rsidR="0043701D" w:rsidRDefault="0043701D" w:rsidP="005B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079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  <w:tc>
          <w:tcPr>
            <w:tcW w:w="3080" w:type="dxa"/>
          </w:tcPr>
          <w:p w:rsidR="0043701D" w:rsidRP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0,0036</w:t>
            </w:r>
          </w:p>
        </w:tc>
        <w:tc>
          <w:tcPr>
            <w:tcW w:w="2905" w:type="dxa"/>
          </w:tcPr>
          <w:p w:rsidR="0043701D" w:rsidRDefault="0043701D" w:rsidP="0043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0,0036</w:t>
            </w:r>
          </w:p>
        </w:tc>
      </w:tr>
    </w:tbl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01D" w:rsidRDefault="0043701D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5EE" w:rsidRPr="0043701D" w:rsidRDefault="0043701D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Покажем зависимости вероятностей распределений от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3701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линий.</w:t>
      </w: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01D" w:rsidRDefault="0009143F" w:rsidP="000C4E1E">
      <w:pPr>
        <w:pStyle w:val="aa"/>
        <w:framePr w:w="9481" w:h="4905" w:wrap="auto" w:vAnchor="text" w:hAnchor="page" w:x="1396" w:y="67"/>
        <w:jc w:val="center"/>
      </w:pPr>
      <w:r>
        <w:pict>
          <v:group id="_x0000_s16877" editas="canvas" style="width:377pt;height:269.55pt;mso-position-horizontal-relative:char;mso-position-vertical-relative:line" coordorigin="-340,-288" coordsize="7540,5391">
            <o:lock v:ext="edit" aspectratio="t"/>
            <v:shape id="_x0000_s16876" type="#_x0000_t75" style="position:absolute;left:-340;top:-288;width:7540;height:5391" o:preferrelative="f">
              <v:fill o:detectmouseclick="t"/>
              <v:path o:extrusionok="t" o:connecttype="none"/>
              <o:lock v:ext="edit" text="t"/>
            </v:shape>
            <v:rect id="_x0000_s16878" style="position:absolute;left:855;top:4365;width:10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6879" style="position:absolute" from="1455,225" to="1456,4305" strokecolor="silver" strokeweight="0"/>
            <v:rect id="_x0000_s16880" style="position:absolute;left:1380;top:4365;width:2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0.9</w:t>
                    </w:r>
                  </w:p>
                </w:txbxContent>
              </v:textbox>
            </v:rect>
            <v:line id="_x0000_s16881" style="position:absolute" from="2070,225" to="2071,4305" strokecolor="silver" strokeweight="0"/>
            <v:rect id="_x0000_s16882" style="position:absolute;left:1995;top:4365;width:2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1.8</w:t>
                    </w:r>
                  </w:p>
                </w:txbxContent>
              </v:textbox>
            </v:rect>
            <v:line id="_x0000_s16883" style="position:absolute" from="2670,225" to="2671,4305" strokecolor="silver" strokeweight="0"/>
            <v:rect id="_x0000_s16884" style="position:absolute;left:2595;top:4365;width:2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2.7</w:t>
                    </w:r>
                  </w:p>
                </w:txbxContent>
              </v:textbox>
            </v:rect>
            <v:line id="_x0000_s16885" style="position:absolute" from="3285,225" to="3286,4305" strokecolor="silver" strokeweight="0"/>
            <v:rect id="_x0000_s16886" style="position:absolute;left:3210;top:4365;width:2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3.6</w:t>
                    </w:r>
                  </w:p>
                </w:txbxContent>
              </v:textbox>
            </v:rect>
            <v:line id="_x0000_s16887" style="position:absolute" from="3885,225" to="3886,4305" strokecolor="silver" strokeweight="0"/>
            <v:rect id="_x0000_s16888" style="position:absolute;left:3810;top:4365;width:2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4.5</w:t>
                    </w:r>
                  </w:p>
                </w:txbxContent>
              </v:textbox>
            </v:rect>
            <v:line id="_x0000_s16889" style="position:absolute" from="4500,225" to="4501,4305" strokecolor="silver" strokeweight="0"/>
            <v:rect id="_x0000_s16890" style="position:absolute;left:4425;top:4365;width:2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5.4</w:t>
                    </w:r>
                  </w:p>
                </w:txbxContent>
              </v:textbox>
            </v:rect>
            <v:line id="_x0000_s16891" style="position:absolute" from="5100,225" to="5101,4305" strokecolor="silver" strokeweight="0"/>
            <v:rect id="_x0000_s16892" style="position:absolute;left:5025;top:4365;width:2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6.3</w:t>
                    </w:r>
                  </w:p>
                </w:txbxContent>
              </v:textbox>
            </v:rect>
            <v:line id="_x0000_s16893" style="position:absolute" from="5715,225" to="5716,4305" strokecolor="silver" strokeweight="0"/>
            <v:rect id="_x0000_s16894" style="position:absolute;left:5640;top:4365;width:2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7.2</w:t>
                    </w:r>
                  </w:p>
                </w:txbxContent>
              </v:textbox>
            </v:rect>
            <v:line id="_x0000_s16895" style="position:absolute" from="6315,225" to="6316,4305" strokecolor="silver" strokeweight="0"/>
            <v:rect id="_x0000_s16896" style="position:absolute;left:6240;top:4365;width:2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8.1</w:t>
                    </w:r>
                  </w:p>
                </w:txbxContent>
              </v:textbox>
            </v:rect>
            <v:line id="_x0000_s16897" style="position:absolute" from="6930,225" to="6931,4305" strokecolor="silver" strokeweight="0"/>
            <v:rect id="_x0000_s16898" style="position:absolute;left:6930;top:4365;width:10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9</w:t>
                    </w:r>
                  </w:p>
                </w:txbxContent>
              </v:textbox>
            </v:rect>
            <v:rect id="_x0000_s16899" style="position:absolute;left:750;top:4215;width:10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6900" style="position:absolute" from="855,3495" to="6930,3496" strokecolor="silver" strokeweight="0"/>
            <v:rect id="_x0000_s16901" style="position:absolute;left:525;top:3405;width:3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0.06</w:t>
                    </w:r>
                  </w:p>
                </w:txbxContent>
              </v:textbox>
            </v:rect>
            <v:line id="_x0000_s16902" style="position:absolute" from="855,2685" to="6930,2686" strokecolor="silver" strokeweight="0"/>
            <v:rect id="_x0000_s16903" style="position:absolute;left:525;top:2595;width:3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0.12</w:t>
                    </w:r>
                  </w:p>
                </w:txbxContent>
              </v:textbox>
            </v:rect>
            <v:line id="_x0000_s16904" style="position:absolute" from="855,1860" to="6930,1861" strokecolor="silver" strokeweight="0"/>
            <v:rect id="_x0000_s16905" style="position:absolute;left:525;top:1770;width:3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0.18</w:t>
                    </w:r>
                  </w:p>
                </w:txbxContent>
              </v:textbox>
            </v:rect>
            <v:line id="_x0000_s16906" style="position:absolute" from="855,1050" to="6930,1051" strokecolor="silver" strokeweight="0"/>
            <v:rect id="_x0000_s16907" style="position:absolute;left:525;top:960;width:3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0.24</w:t>
                    </w:r>
                  </w:p>
                </w:txbxContent>
              </v:textbox>
            </v:rect>
            <v:line id="_x0000_s16908" style="position:absolute" from="855,225" to="6930,226" strokecolor="silver" strokeweight="0"/>
            <v:rect id="_x0000_s16909" style="position:absolute;left:615;top:135;width:251;height:464;mso-wrap-style:none" filled="f" stroked="f">
              <v:textbox style="mso-fit-shape-to-text:t" inset="0,0,0,0">
                <w:txbxContent>
                  <w:p w:rsidR="005900A2" w:rsidRDefault="005900A2" w:rsidP="000C4E1E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0.3</w:t>
                    </w:r>
                  </w:p>
                </w:txbxContent>
              </v:textbox>
            </v:rect>
            <v:rect id="_x0000_s16910" style="position:absolute;left:855;top:225;width:6075;height:4080" filled="f"/>
            <v:shape id="_x0000_s16911" style="position:absolute;left:855;top:615;width:6075;height:3690" coordsize="405,246" path="m,227l45,155,90,50,135,r45,47l225,139r45,69l315,237r45,8l405,246e" filled="f" strokecolor="blue" strokeweight="1.5pt">
              <v:path arrowok="t"/>
            </v:shape>
            <v:line id="_x0000_s16912" style="position:absolute" from="-30,224" to="345,225" strokecolor="blue" strokeweight="1.5pt"/>
            <v:line id="_x0000_s16913" style="position:absolute" from="855,3720" to="915,3780" strokecolor="#008040"/>
            <v:line id="_x0000_s16914" style="position:absolute;flip:y" from="855,3660" to="915,3720" strokecolor="#008040"/>
            <v:line id="_x0000_s16915" style="position:absolute" from="1485,2430" to="1590,2535" strokecolor="#008040"/>
            <v:line id="_x0000_s16916" style="position:absolute;flip:y" from="1485,2415" to="1590,2520" strokecolor="#008040"/>
            <v:line id="_x0000_s16917" style="position:absolute" from="2160,1365" to="2265,1470" strokecolor="#008040"/>
            <v:line id="_x0000_s16918" style="position:absolute;flip:y" from="2160,1350" to="2265,1455" strokecolor="#008040"/>
            <v:line id="_x0000_s16919" style="position:absolute" from="2835,1230" to="2940,1335" strokecolor="#008040"/>
            <v:line id="_x0000_s16920" style="position:absolute;flip:y" from="2835,1215" to="2940,1320" strokecolor="#008040"/>
            <v:line id="_x0000_s16921" style="position:absolute" from="3510,1875" to="3615,1980" strokecolor="#008040"/>
            <v:line id="_x0000_s16922" style="position:absolute;flip:y" from="3510,1860" to="3615,1965" strokecolor="#008040"/>
            <v:line id="_x0000_s16923" style="position:absolute" from="4185,2760" to="4290,2865" strokecolor="#008040"/>
            <v:line id="_x0000_s16924" style="position:absolute;flip:y" from="4185,2745" to="4290,2850" strokecolor="#008040"/>
            <v:line id="_x0000_s16925" style="position:absolute" from="4860,3465" to="4965,3570" strokecolor="#008040"/>
            <v:line id="_x0000_s16926" style="position:absolute;flip:y" from="4860,3450" to="4965,3555" strokecolor="#008040"/>
            <v:line id="_x0000_s16927" style="position:absolute" from="5535,3900" to="5640,4005" strokecolor="#008040"/>
            <v:line id="_x0000_s16928" style="position:absolute;flip:y" from="5535,3885" to="5640,3990" strokecolor="#008040"/>
            <v:line id="_x0000_s16929" style="position:absolute" from="6210,4125" to="6315,4230" strokecolor="#008040"/>
            <v:line id="_x0000_s16930" style="position:absolute;flip:y" from="6210,4110" to="6315,4215" strokecolor="#008040"/>
            <v:line id="_x0000_s16931" style="position:absolute" from="6885,4215" to="6945,4275" strokecolor="#008040"/>
            <v:line id="_x0000_s16932" style="position:absolute;flip:y" from="6885,4245" to="6945,4305" strokecolor="#008040"/>
            <v:shape id="_x0000_s16933" style="position:absolute;left:855;top:1275;width:6075;height:2985" coordsize="405,199" path="m,163l45,80,90,9,135,r45,43l225,102r45,47l315,178r45,15l405,199e" filled="f" strokecolor="#008040" strokeweight="1.5pt">
              <v:path arrowok="t"/>
            </v:shape>
            <v:line id="_x0000_s16934" style="position:absolute" from="-69,630" to="36,735" strokecolor="#008040"/>
            <v:line id="_x0000_s16935" style="position:absolute;flip:y" from="-69,615" to="36,720" strokecolor="#008040"/>
            <v:line id="_x0000_s16936" style="position:absolute" from="66,630" to="171,735" strokecolor="#008040"/>
            <v:line id="_x0000_s16937" style="position:absolute;flip:y" from="66,615" to="171,720" strokecolor="#008040"/>
            <v:line id="_x0000_s16938" style="position:absolute" from="201,630" to="306,735" strokecolor="#008040"/>
            <v:line id="_x0000_s16939" style="position:absolute;flip:y" from="201,615" to="306,720" strokecolor="#008040"/>
            <v:line id="_x0000_s16940" style="position:absolute" from="-69,675" to="306,676" strokecolor="#008040" strokeweight="1.5pt"/>
            <v:line id="_x0000_s16941" style="position:absolute" from="855,3720" to="915,3721" strokecolor="red"/>
            <v:line id="_x0000_s16942" style="position:absolute" from="855,3675" to="856,3780" strokecolor="red"/>
            <v:line id="_x0000_s16943" style="position:absolute" from="1485,2460" to="1590,2461" strokecolor="red"/>
            <v:line id="_x0000_s16944" style="position:absolute" from="1530,2415" to="1531,2520" strokecolor="red"/>
            <v:line id="_x0000_s16945" style="position:absolute" from="2160,1410" to="2265,1411" strokecolor="red"/>
            <v:line id="_x0000_s16946" style="position:absolute" from="2205,1365" to="2206,1470" strokecolor="red"/>
            <v:line id="_x0000_s16947" style="position:absolute" from="2835,1260" to="2940,1261" strokecolor="red"/>
            <v:line id="_x0000_s16948" style="position:absolute" from="2880,1215" to="2881,1320" strokecolor="red"/>
            <v:line id="_x0000_s16949" style="position:absolute" from="3510,1905" to="3615,1906" strokecolor="red"/>
            <v:line id="_x0000_s16950" style="position:absolute" from="3555,1860" to="3556,1965" strokecolor="red"/>
            <v:line id="_x0000_s16951" style="position:absolute" from="4185,2790" to="4290,2791" strokecolor="red"/>
            <v:line id="_x0000_s16952" style="position:absolute" from="4230,2745" to="4231,2850" strokecolor="red"/>
            <v:line id="_x0000_s16953" style="position:absolute" from="4860,3510" to="4965,3511" strokecolor="red"/>
            <v:line id="_x0000_s16954" style="position:absolute" from="4905,3465" to="4906,3570" strokecolor="red"/>
            <v:line id="_x0000_s16955" style="position:absolute" from="5535,3945" to="5640,3946" strokecolor="red"/>
            <v:line id="_x0000_s16956" style="position:absolute" from="5580,3900" to="5581,4005" strokecolor="red"/>
            <v:line id="_x0000_s16957" style="position:absolute" from="6210,4170" to="6315,4171" strokecolor="red"/>
            <v:line id="_x0000_s16958" style="position:absolute" from="6255,4125" to="6256,4230" strokecolor="red"/>
            <v:line id="_x0000_s16959" style="position:absolute" from="6885,4260" to="6945,4261" strokecolor="red"/>
            <v:line id="_x0000_s16960" style="position:absolute" from="6930,4215" to="6931,4320" strokecolor="red"/>
            <v:shape id="_x0000_s16961" style="position:absolute;left:855;top:1260;width:6075;height:3000" coordsize="405,200" path="m,164l45,80,90,10,135,r45,43l225,102r45,48l315,179r45,15l405,200e" filled="f" strokecolor="red">
              <v:path arrowok="t"/>
            </v:shape>
            <v:line id="_x0000_s16962" style="position:absolute" from="-75,1096" to="30,1097" strokecolor="red"/>
            <v:line id="_x0000_s16963" style="position:absolute" from="-30,1051" to="-29,1156" strokecolor="red"/>
            <v:line id="_x0000_s16964" style="position:absolute" from="60,1096" to="165,1097" strokecolor="red"/>
            <v:line id="_x0000_s16965" style="position:absolute" from="105,1051" to="106,1156" strokecolor="red"/>
            <v:line id="_x0000_s16966" style="position:absolute" from="195,1096" to="300,1097" strokecolor="red"/>
            <v:line id="_x0000_s16967" style="position:absolute" from="240,1051" to="241,1156" strokecolor="red"/>
            <v:line id="_x0000_s16968" style="position:absolute" from="-75,1096" to="300,1097" strokecolor="red"/>
            <v:rect id="_x0000_s16985" style="position:absolute;left:-69;top:697;width:504;height:354" filled="f" stroked="f">
              <v:textbox inset="0,0,0,0">
                <w:txbxContent>
                  <w:p w:rsidR="005900A2" w:rsidRPr="0043701D" w:rsidRDefault="005900A2" w:rsidP="000C4E1E">
                    <w:pPr>
                      <w:rPr>
                        <w:rFonts w:ascii="Times New Roman" w:hAnsi="Times New Roman" w:cs="Times New Roman"/>
                        <w:i/>
                        <w:sz w:val="26"/>
                        <w:szCs w:val="24"/>
                        <w:vertAlign w:val="subscript"/>
                      </w:rPr>
                    </w:pPr>
                    <w:r w:rsidRPr="0043701D">
                      <w:rPr>
                        <w:rFonts w:ascii="Times New Roman" w:hAnsi="Times New Roman" w:cs="Times New Roman"/>
                        <w:i/>
                        <w:sz w:val="26"/>
                        <w:szCs w:val="24"/>
                        <w:lang w:val="en-US"/>
                      </w:rPr>
                      <w:t>P</w:t>
                    </w:r>
                    <w:r w:rsidRPr="0043701D">
                      <w:rPr>
                        <w:rFonts w:ascii="Times New Roman" w:hAnsi="Times New Roman" w:cs="Times New Roman"/>
                        <w:i/>
                        <w:sz w:val="26"/>
                        <w:szCs w:val="24"/>
                        <w:vertAlign w:val="subscript"/>
                      </w:rPr>
                      <w:t>э</w:t>
                    </w:r>
                  </w:p>
                </w:txbxContent>
              </v:textbox>
            </v:rect>
            <v:rect id="_x0000_s16986" style="position:absolute;left:-60;top:292;width:450;height:323" filled="f" stroked="f">
              <v:textbox inset="0,0,0,0">
                <w:txbxContent>
                  <w:p w:rsidR="005900A2" w:rsidRPr="00F1257D" w:rsidRDefault="005900A2" w:rsidP="000C4E1E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w:pPr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  <w:t>P</w:t>
                    </w:r>
                    <w:proofErr w:type="spellStart"/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  <w:t>п</w:t>
                    </w:r>
                    <w:proofErr w:type="spellEnd"/>
                  </w:p>
                </w:txbxContent>
              </v:textbox>
            </v:rect>
            <v:rect id="_x0000_s16987" style="position:absolute;left:-60;top:-99;width:450;height:323" filled="f" stroked="f">
              <v:textbox style="mso-next-textbox:#_x0000_s16987" inset="0,0,0,0">
                <w:txbxContent>
                  <w:p w:rsidR="005900A2" w:rsidRPr="00F1257D" w:rsidRDefault="005900A2" w:rsidP="000C4E1E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w:pPr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  <w:t>P</w:t>
                    </w:r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  <w:t>б</w:t>
                    </w:r>
                  </w:p>
                </w:txbxContent>
              </v:textbox>
            </v:rect>
            <v:rect id="_x0000_s16988" style="position:absolute;left:3702;top:4740;width:359;height:314" filled="f" stroked="f">
              <v:textbox inset="0,0,0,0">
                <w:txbxContent>
                  <w:p w:rsidR="005900A2" w:rsidRPr="00F1257D" w:rsidRDefault="005900A2" w:rsidP="000C4E1E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</w:pPr>
                    <w:proofErr w:type="spellStart"/>
                    <w:proofErr w:type="gramStart"/>
                    <w:r w:rsidRPr="00F1257D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E1E" w:rsidRDefault="000C4E1E" w:rsidP="000C4E1E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911">
        <w:rPr>
          <w:rFonts w:ascii="Times New Roman" w:hAnsi="Times New Roman" w:cs="Times New Roman"/>
          <w:b/>
          <w:sz w:val="24"/>
          <w:szCs w:val="24"/>
        </w:rPr>
        <w:t>График 1.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23911">
        <w:rPr>
          <w:rFonts w:ascii="Times New Roman" w:hAnsi="Times New Roman" w:cs="Times New Roman"/>
          <w:sz w:val="24"/>
          <w:szCs w:val="24"/>
        </w:rPr>
        <w:t>. График зависимост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23911">
        <w:rPr>
          <w:rFonts w:ascii="Times New Roman" w:hAnsi="Times New Roman" w:cs="Times New Roman"/>
          <w:sz w:val="24"/>
          <w:szCs w:val="24"/>
        </w:rPr>
        <w:t xml:space="preserve"> вероятностей </w:t>
      </w:r>
      <w:r w:rsidRPr="00D23911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э</w:t>
      </w:r>
      <w:proofErr w:type="spellEnd"/>
      <w:r w:rsidRPr="00D23911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Pr="00D2391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23911">
        <w:rPr>
          <w:rFonts w:ascii="Times New Roman" w:hAnsi="Times New Roman" w:cs="Times New Roman"/>
          <w:sz w:val="24"/>
          <w:szCs w:val="24"/>
        </w:rPr>
        <w:t>-линий.</w:t>
      </w: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5EE" w:rsidRDefault="005B05EE" w:rsidP="005B0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E1E">
        <w:rPr>
          <w:rFonts w:ascii="Times New Roman" w:hAnsi="Times New Roman" w:cs="Times New Roman"/>
          <w:b/>
          <w:sz w:val="24"/>
          <w:szCs w:val="24"/>
          <w:u w:val="single"/>
        </w:rPr>
        <w:t>Вывод</w:t>
      </w:r>
      <w:r w:rsidRPr="000C4E1E">
        <w:rPr>
          <w:rFonts w:ascii="Times New Roman" w:hAnsi="Times New Roman" w:cs="Times New Roman"/>
          <w:sz w:val="24"/>
          <w:szCs w:val="24"/>
        </w:rPr>
        <w:t xml:space="preserve">: </w:t>
      </w:r>
      <w:r w:rsidRPr="005B05EE">
        <w:rPr>
          <w:rFonts w:ascii="Times New Roman" w:hAnsi="Times New Roman" w:cs="Times New Roman"/>
          <w:sz w:val="24"/>
          <w:szCs w:val="24"/>
        </w:rPr>
        <w:t>распределение Пуассона и Эрланга практически совпадают. Это можно объяснить тем, что знаменатель распределения Эрланга это разложение экспоненты в ряд Тейлора. В свою очередь, экспонента входит в состав распределения Пуассона. А высокую точность при представлении экспоненты в таком виде нам дает ряд Тейлора, так как состоит из довольно большого числа членов.</w:t>
      </w:r>
    </w:p>
    <w:p w:rsidR="005B05EE" w:rsidRPr="005B05EE" w:rsidRDefault="005B05EE" w:rsidP="005B0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7344" w:rsidRPr="000C4E1E" w:rsidRDefault="00847344" w:rsidP="000C4E1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C4E1E">
        <w:rPr>
          <w:rFonts w:ascii="Times New Roman" w:hAnsi="Times New Roman" w:cs="Times New Roman"/>
          <w:b/>
          <w:sz w:val="32"/>
          <w:szCs w:val="32"/>
        </w:rPr>
        <w:t>Тема 2. Свойство потоков вызовов. Характеристики потоков.</w:t>
      </w:r>
    </w:p>
    <w:p w:rsidR="00847344" w:rsidRPr="00847344" w:rsidRDefault="00847344" w:rsidP="00847344">
      <w:pPr>
        <w:pStyle w:val="5"/>
        <w:tabs>
          <w:tab w:val="left" w:pos="360"/>
        </w:tabs>
        <w:ind w:left="357" w:hanging="35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47344">
        <w:rPr>
          <w:rFonts w:ascii="Times New Roman" w:hAnsi="Times New Roman" w:cs="Times New Roman"/>
          <w:b/>
          <w:color w:val="auto"/>
          <w:sz w:val="28"/>
          <w:szCs w:val="28"/>
        </w:rPr>
        <w:t>Задание 2.</w:t>
      </w:r>
    </w:p>
    <w:p w:rsidR="00847344" w:rsidRDefault="00847344" w:rsidP="00847344">
      <w:pPr>
        <w:spacing w:after="0" w:line="240" w:lineRule="auto"/>
        <w:ind w:left="284"/>
        <w:jc w:val="both"/>
        <w:rPr>
          <w:sz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47344">
        <w:rPr>
          <w:rFonts w:ascii="Times New Roman" w:hAnsi="Times New Roman" w:cs="Times New Roman"/>
          <w:sz w:val="24"/>
          <w:szCs w:val="24"/>
        </w:rPr>
        <w:t>Провести анализ результатов</w:t>
      </w:r>
      <w:r>
        <w:rPr>
          <w:sz w:val="28"/>
        </w:rPr>
        <w:t>.</w:t>
      </w:r>
    </w:p>
    <w:p w:rsidR="000C4E1E" w:rsidRDefault="000C4E1E" w:rsidP="00847344">
      <w:pPr>
        <w:spacing w:after="0" w:line="240" w:lineRule="auto"/>
        <w:ind w:left="284"/>
        <w:jc w:val="both"/>
        <w:rPr>
          <w:sz w:val="28"/>
        </w:rPr>
      </w:pPr>
    </w:p>
    <w:p w:rsidR="000C4E1E" w:rsidRPr="000C4E1E" w:rsidRDefault="000C4E1E" w:rsidP="000C4E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0C4E1E">
        <w:rPr>
          <w:rFonts w:ascii="Times New Roman" w:hAnsi="Times New Roman" w:cs="Times New Roman"/>
          <w:b/>
          <w:sz w:val="24"/>
          <w:szCs w:val="24"/>
        </w:rPr>
        <w:t xml:space="preserve">Для простейшего потока вызовов рассчитать вероятности поступления </w:t>
      </w:r>
      <w:r w:rsidRPr="000C4E1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k</w:t>
      </w:r>
      <w:r w:rsidRPr="000C4E1E">
        <w:rPr>
          <w:rFonts w:ascii="Times New Roman" w:hAnsi="Times New Roman" w:cs="Times New Roman"/>
          <w:b/>
          <w:sz w:val="24"/>
          <w:szCs w:val="24"/>
        </w:rPr>
        <w:t xml:space="preserve"> вызовов за промежуток времени 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[0,t)</w:t>
      </w:r>
      <w:r w:rsidRPr="000C4E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E1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P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  <w:lang w:val="en-US"/>
        </w:rPr>
        <w:t>k</w:t>
      </w:r>
      <w:proofErr w:type="spellEnd"/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</w:rPr>
        <w:t>*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  <w:r w:rsidRPr="000C4E1E">
        <w:rPr>
          <w:rFonts w:ascii="Times New Roman" w:hAnsi="Times New Roman" w:cs="Times New Roman"/>
          <w:b/>
          <w:sz w:val="24"/>
          <w:szCs w:val="24"/>
        </w:rPr>
        <w:t xml:space="preserve">, где 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</w:rPr>
        <w:t>*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=0,5;1,0;1,5;2,0</w:t>
      </w:r>
      <w:r w:rsidRPr="000C4E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proofErr w:type="gramEnd"/>
      <w:r w:rsidRPr="000C4E1E">
        <w:rPr>
          <w:rFonts w:ascii="Times New Roman" w:hAnsi="Times New Roman" w:cs="Times New Roman"/>
          <w:b/>
          <w:sz w:val="24"/>
          <w:szCs w:val="24"/>
        </w:rPr>
        <w:t xml:space="preserve"> Значения 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 </w:t>
      </w:r>
      <w:r w:rsidRPr="000C4E1E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V</w:t>
      </w:r>
      <w:r w:rsidRPr="000C4E1E">
        <w:rPr>
          <w:rFonts w:ascii="Times New Roman" w:hAnsi="Times New Roman" w:cs="Times New Roman"/>
          <w:b/>
          <w:sz w:val="24"/>
          <w:szCs w:val="24"/>
        </w:rPr>
        <w:t xml:space="preserve"> взять из задания 1. Число вызовов </w:t>
      </w:r>
      <w:proofErr w:type="spellStart"/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k=</w:t>
      </w:r>
      <w:proofErr w:type="spellEnd"/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[V/2]</w:t>
      </w:r>
      <w:r w:rsidRPr="000C4E1E">
        <w:rPr>
          <w:rFonts w:ascii="Times New Roman" w:hAnsi="Times New Roman" w:cs="Times New Roman"/>
          <w:b/>
          <w:sz w:val="24"/>
          <w:szCs w:val="24"/>
        </w:rPr>
        <w:t xml:space="preserve"> – целая часть числа.</w:t>
      </w:r>
    </w:p>
    <w:p w:rsidR="00847344" w:rsidRDefault="00847344" w:rsidP="00847344">
      <w:pPr>
        <w:ind w:firstLine="341"/>
        <w:jc w:val="both"/>
        <w:rPr>
          <w:rFonts w:ascii="Times New Roman" w:hAnsi="Times New Roman" w:cs="Times New Roman"/>
          <w:sz w:val="24"/>
          <w:szCs w:val="24"/>
        </w:rPr>
      </w:pPr>
    </w:p>
    <w:p w:rsidR="00847344" w:rsidRPr="000C4E1E" w:rsidRDefault="00847344" w:rsidP="000C4E1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0C4E1E">
        <w:rPr>
          <w:rFonts w:ascii="Times New Roman" w:hAnsi="Times New Roman" w:cs="Times New Roman"/>
          <w:sz w:val="24"/>
          <w:szCs w:val="24"/>
        </w:rPr>
        <w:t xml:space="preserve">Вероятность поступления </w:t>
      </w:r>
      <w:r w:rsidRPr="000C4E1E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0C4E1E">
        <w:rPr>
          <w:rFonts w:ascii="Times New Roman" w:hAnsi="Times New Roman" w:cs="Times New Roman"/>
          <w:sz w:val="24"/>
          <w:szCs w:val="24"/>
        </w:rPr>
        <w:t xml:space="preserve"> вызовов за промежуток времени </w:t>
      </w:r>
      <w:r w:rsidRPr="000C4E1E">
        <w:rPr>
          <w:rFonts w:ascii="Times New Roman" w:hAnsi="Times New Roman" w:cs="Times New Roman"/>
          <w:i/>
          <w:iCs/>
          <w:sz w:val="24"/>
          <w:szCs w:val="24"/>
        </w:rPr>
        <w:t>[0,t)</w:t>
      </w:r>
      <w:r w:rsidRPr="000C4E1E">
        <w:rPr>
          <w:rFonts w:ascii="Times New Roman" w:hAnsi="Times New Roman" w:cs="Times New Roman"/>
          <w:iCs/>
          <w:sz w:val="24"/>
          <w:szCs w:val="24"/>
        </w:rPr>
        <w:t xml:space="preserve"> определяется формулой:</w:t>
      </w:r>
      <w:proofErr w:type="gramEnd"/>
    </w:p>
    <w:p w:rsidR="00847344" w:rsidRDefault="00847344" w:rsidP="000C4E1E">
      <w:pPr>
        <w:jc w:val="center"/>
        <w:rPr>
          <w:position w:val="-24"/>
        </w:rPr>
      </w:pPr>
      <w:r w:rsidRPr="005137C0">
        <w:rPr>
          <w:position w:val="-24"/>
        </w:rPr>
        <w:object w:dxaOrig="2000" w:dyaOrig="660">
          <v:shape id="_x0000_i1045" type="#_x0000_t75" style="width:91.5pt;height:37.5pt" o:ole="" filled="t">
            <v:fill color2="black"/>
            <v:imagedata r:id="rId34" o:title=""/>
          </v:shape>
          <o:OLEObject Type="Embed" ProgID="Equation.3" ShapeID="_x0000_i1045" DrawAspect="Content" ObjectID="_1494015389" r:id="rId35"/>
        </w:object>
      </w:r>
    </w:p>
    <w:p w:rsidR="00847344" w:rsidRDefault="00847344" w:rsidP="000C4E1E">
      <w:pPr>
        <w:pStyle w:val="1"/>
        <w:numPr>
          <w:ilvl w:val="1"/>
          <w:numId w:val="1"/>
        </w:numPr>
        <w:ind w:left="0"/>
        <w:jc w:val="center"/>
        <w:rPr>
          <w:b w:val="0"/>
          <w:sz w:val="24"/>
        </w:rPr>
      </w:pPr>
      <w:r w:rsidRPr="00847344">
        <w:rPr>
          <w:b w:val="0"/>
          <w:sz w:val="24"/>
          <w:lang w:val="en-US"/>
        </w:rPr>
        <w:t>k</w:t>
      </w:r>
      <w:proofErr w:type="gramStart"/>
      <w:r w:rsidRPr="00847344">
        <w:rPr>
          <w:b w:val="0"/>
          <w:sz w:val="24"/>
          <w:lang w:val="en-US"/>
        </w:rPr>
        <w:t>=[</w:t>
      </w:r>
      <w:proofErr w:type="gramEnd"/>
      <w:r w:rsidRPr="00847344">
        <w:rPr>
          <w:b w:val="0"/>
          <w:sz w:val="24"/>
        </w:rPr>
        <w:t>9</w:t>
      </w:r>
      <w:r w:rsidRPr="00847344">
        <w:rPr>
          <w:b w:val="0"/>
          <w:sz w:val="24"/>
          <w:lang w:val="en-US"/>
        </w:rPr>
        <w:t>/2]=4</w:t>
      </w:r>
      <w:r>
        <w:rPr>
          <w:b w:val="0"/>
          <w:sz w:val="24"/>
        </w:rPr>
        <w:t xml:space="preserve"> – целая часть числа 4,5</w:t>
      </w:r>
    </w:p>
    <w:p w:rsidR="00847344" w:rsidRDefault="0009143F" w:rsidP="000C4E1E">
      <w:pPr>
        <w:jc w:val="center"/>
        <w:rPr>
          <w:sz w:val="24"/>
          <w:szCs w:val="24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*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=0.5;1.0;1.5;2.0</m:t>
          </m:r>
        </m:oMath>
      </m:oMathPara>
    </w:p>
    <w:p w:rsidR="00847344" w:rsidRDefault="0009143F" w:rsidP="00847344">
      <w:pPr>
        <w:rPr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0.5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(3.15∙0.5)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4!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-3.15∙0.5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=0.0531</m:t>
          </m:r>
        </m:oMath>
      </m:oMathPara>
    </w:p>
    <w:p w:rsidR="00847344" w:rsidRDefault="0009143F" w:rsidP="00847344">
      <w:pPr>
        <w:rPr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1.0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(3.15∙1.0)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4!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-3.15∙1.0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=0.1758</m:t>
          </m:r>
        </m:oMath>
      </m:oMathPara>
    </w:p>
    <w:p w:rsidR="00847344" w:rsidRDefault="0009143F" w:rsidP="00847344">
      <w:pPr>
        <w:rPr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1.5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(3.15∙1.5)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4!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-3.15∙1.5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=0.1842</m:t>
          </m:r>
        </m:oMath>
      </m:oMathPara>
    </w:p>
    <w:p w:rsidR="00847344" w:rsidRDefault="0009143F" w:rsidP="00847344">
      <w:pPr>
        <w:rPr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2.0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(3.15∙2.0)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4!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-3.15∙2.0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=0.1205</m:t>
          </m:r>
        </m:oMath>
      </m:oMathPara>
    </w:p>
    <w:p w:rsidR="000C4E1E" w:rsidRDefault="000C4E1E" w:rsidP="000C4E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E1E">
        <w:rPr>
          <w:rFonts w:ascii="Times New Roman" w:hAnsi="Times New Roman" w:cs="Times New Roman"/>
          <w:b/>
          <w:sz w:val="24"/>
          <w:szCs w:val="24"/>
        </w:rPr>
        <w:t xml:space="preserve">2.Построить функцию распределения промежутков времени между двумя последовательными моментами поступления вызовов 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F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</w:rPr>
        <w:t>*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  <w:r w:rsidRPr="000C4E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C4E1E">
        <w:rPr>
          <w:rFonts w:ascii="Times New Roman" w:hAnsi="Times New Roman" w:cs="Times New Roman"/>
          <w:b/>
          <w:sz w:val="24"/>
          <w:szCs w:val="24"/>
        </w:rPr>
        <w:t xml:space="preserve">для значений 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</w:rPr>
        <w:t>*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=</w:t>
      </w:r>
      <w:r w:rsidRPr="000C4E1E">
        <w:rPr>
          <w:rFonts w:ascii="Times New Roman" w:hAnsi="Times New Roman" w:cs="Times New Roman"/>
          <w:b/>
          <w:sz w:val="24"/>
          <w:szCs w:val="24"/>
        </w:rPr>
        <w:t>0;0,1;0,2;0,3;0,4;0,5</w:t>
      </w:r>
      <w:r w:rsidRPr="000C4E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0C4E1E">
        <w:rPr>
          <w:rFonts w:ascii="Times New Roman" w:hAnsi="Times New Roman" w:cs="Times New Roman"/>
          <w:b/>
          <w:sz w:val="24"/>
          <w:szCs w:val="24"/>
        </w:rPr>
        <w:t xml:space="preserve">Результаты расчета представить в виде таблицы 2.1 и графика </w:t>
      </w:r>
      <w:r w:rsidRPr="000C4E1E">
        <w:rPr>
          <w:rFonts w:ascii="Times New Roman" w:hAnsi="Times New Roman" w:cs="Times New Roman"/>
          <w:b/>
          <w:position w:val="-10"/>
          <w:sz w:val="24"/>
          <w:szCs w:val="24"/>
        </w:rPr>
        <w:object w:dxaOrig="1380" w:dyaOrig="360">
          <v:shape id="_x0000_i1046" type="#_x0000_t75" style="width:69pt;height:19.5pt" o:ole="">
            <v:imagedata r:id="rId36" o:title=""/>
          </v:shape>
          <o:OLEObject Type="Embed" ProgID="Equation.3" ShapeID="_x0000_i1046" DrawAspect="Content" ObjectID="_1494015390" r:id="rId37"/>
        </w:object>
      </w:r>
      <w:r w:rsidRPr="000C4E1E">
        <w:rPr>
          <w:rFonts w:ascii="Times New Roman" w:hAnsi="Times New Roman" w:cs="Times New Roman"/>
          <w:b/>
          <w:sz w:val="24"/>
          <w:szCs w:val="24"/>
        </w:rPr>
        <w:t>.</w:t>
      </w:r>
    </w:p>
    <w:p w:rsidR="00847344" w:rsidRPr="000C4E1E" w:rsidRDefault="00847344" w:rsidP="000C4E1E">
      <w:pPr>
        <w:jc w:val="both"/>
        <w:rPr>
          <w:rFonts w:ascii="Times New Roman" w:hAnsi="Times New Roman" w:cs="Times New Roman"/>
          <w:sz w:val="24"/>
          <w:szCs w:val="24"/>
        </w:rPr>
      </w:pPr>
      <w:r w:rsidRPr="000C4E1E">
        <w:rPr>
          <w:rFonts w:ascii="Times New Roman" w:hAnsi="Times New Roman" w:cs="Times New Roman"/>
          <w:sz w:val="24"/>
          <w:szCs w:val="24"/>
        </w:rPr>
        <w:t xml:space="preserve">Функция распределения промежутков времени между двумя последовательными моментами поступления вызовов </w:t>
      </w:r>
      <w:r w:rsidRPr="000C4E1E">
        <w:rPr>
          <w:rFonts w:ascii="Times New Roman" w:hAnsi="Times New Roman" w:cs="Times New Roman"/>
          <w:iCs/>
          <w:sz w:val="24"/>
          <w:szCs w:val="24"/>
          <w:lang w:val="en-US"/>
        </w:rPr>
        <w:t>F</w:t>
      </w:r>
      <w:r w:rsidRPr="000C4E1E">
        <w:rPr>
          <w:rFonts w:ascii="Times New Roman" w:hAnsi="Times New Roman" w:cs="Times New Roman"/>
          <w:iCs/>
          <w:sz w:val="24"/>
          <w:szCs w:val="24"/>
        </w:rPr>
        <w:t>(</w:t>
      </w:r>
      <w:r w:rsidRPr="000C4E1E">
        <w:rPr>
          <w:rFonts w:ascii="Times New Roman" w:hAnsi="Times New Roman" w:cs="Times New Roman"/>
          <w:iCs/>
          <w:sz w:val="24"/>
          <w:szCs w:val="24"/>
          <w:lang w:val="en-US"/>
        </w:rPr>
        <w:t>t</w:t>
      </w:r>
      <w:r w:rsidRPr="000C4E1E">
        <w:rPr>
          <w:rFonts w:ascii="Times New Roman" w:hAnsi="Times New Roman" w:cs="Times New Roman"/>
          <w:iCs/>
          <w:sz w:val="24"/>
          <w:szCs w:val="24"/>
          <w:vertAlign w:val="superscript"/>
        </w:rPr>
        <w:t>*</w:t>
      </w:r>
      <w:r w:rsidRPr="000C4E1E">
        <w:rPr>
          <w:rFonts w:ascii="Times New Roman" w:hAnsi="Times New Roman" w:cs="Times New Roman"/>
          <w:iCs/>
          <w:sz w:val="24"/>
          <w:szCs w:val="24"/>
        </w:rPr>
        <w:t>) определяется следующей формулой:</w:t>
      </w:r>
    </w:p>
    <w:p w:rsidR="00847344" w:rsidRDefault="00847344" w:rsidP="000C4E1E">
      <w:pPr>
        <w:spacing w:line="240" w:lineRule="auto"/>
        <w:jc w:val="center"/>
        <w:rPr>
          <w:position w:val="-10"/>
          <w:sz w:val="28"/>
          <w:szCs w:val="28"/>
        </w:rPr>
      </w:pPr>
      <w:r w:rsidRPr="002965E3">
        <w:rPr>
          <w:position w:val="-10"/>
          <w:sz w:val="28"/>
          <w:szCs w:val="28"/>
        </w:rPr>
        <w:object w:dxaOrig="1460" w:dyaOrig="400">
          <v:shape id="_x0000_i1047" type="#_x0000_t75" style="width:80.25pt;height:23.25pt" o:ole="">
            <v:imagedata r:id="rId38" o:title=""/>
          </v:shape>
          <o:OLEObject Type="Embed" ProgID="Equation.3" ShapeID="_x0000_i1047" DrawAspect="Content" ObjectID="_1494015391" r:id="rId39"/>
        </w:object>
      </w:r>
    </w:p>
    <w:p w:rsidR="00847344" w:rsidRDefault="0009143F" w:rsidP="008473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*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=0; 0.1; 0.2; 0.3; 0.4; 0.5</m:t>
          </m:r>
        </m:oMath>
      </m:oMathPara>
    </w:p>
    <w:p w:rsidR="00847344" w:rsidRDefault="00847344" w:rsidP="008473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=1-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-3.15∙0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=0</m:t>
          </m:r>
        </m:oMath>
      </m:oMathPara>
    </w:p>
    <w:p w:rsidR="00847344" w:rsidRDefault="00847344" w:rsidP="008473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0.1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=1-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-3.15∙0.1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=0.274</m:t>
          </m:r>
        </m:oMath>
      </m:oMathPara>
    </w:p>
    <w:p w:rsidR="00847344" w:rsidRDefault="00847344" w:rsidP="008473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вычислений приведены в таблице </w:t>
      </w:r>
    </w:p>
    <w:p w:rsidR="000C4E1E" w:rsidRPr="00847344" w:rsidRDefault="000C4E1E" w:rsidP="000C4E1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2.1.</w:t>
      </w:r>
    </w:p>
    <w:tbl>
      <w:tblPr>
        <w:tblW w:w="0" w:type="auto"/>
        <w:tblInd w:w="147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000"/>
      </w:tblPr>
      <w:tblGrid>
        <w:gridCol w:w="900"/>
        <w:gridCol w:w="626"/>
        <w:gridCol w:w="1134"/>
        <w:gridCol w:w="1134"/>
        <w:gridCol w:w="992"/>
        <w:gridCol w:w="992"/>
        <w:gridCol w:w="993"/>
      </w:tblGrid>
      <w:tr w:rsidR="00847344" w:rsidRPr="00847344" w:rsidTr="000C4E1E">
        <w:tc>
          <w:tcPr>
            <w:tcW w:w="900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  <w:i/>
                <w:iCs/>
                <w:vertAlign w:val="superscript"/>
              </w:rPr>
            </w:pPr>
            <w:r w:rsidRPr="00847344">
              <w:rPr>
                <w:rFonts w:ascii="Times New Roman" w:hAnsi="Times New Roman" w:cs="Times New Roman"/>
                <w:i/>
                <w:iCs/>
                <w:lang w:val="en-US"/>
              </w:rPr>
              <w:t>t</w:t>
            </w:r>
            <w:r w:rsidRPr="00847344">
              <w:rPr>
                <w:rFonts w:ascii="Times New Roman" w:hAnsi="Times New Roman" w:cs="Times New Roman"/>
                <w:i/>
                <w:iCs/>
                <w:vertAlign w:val="superscript"/>
              </w:rPr>
              <w:t>*</w:t>
            </w:r>
          </w:p>
        </w:tc>
        <w:tc>
          <w:tcPr>
            <w:tcW w:w="626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134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92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93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</w:rPr>
              <w:t>0,5</w:t>
            </w:r>
          </w:p>
        </w:tc>
      </w:tr>
      <w:tr w:rsidR="00847344" w:rsidRPr="00847344" w:rsidTr="000C4E1E">
        <w:tc>
          <w:tcPr>
            <w:tcW w:w="900" w:type="dxa"/>
            <w:vAlign w:val="center"/>
          </w:tcPr>
          <w:p w:rsidR="00847344" w:rsidRPr="00847344" w:rsidRDefault="00847344" w:rsidP="00FA04BD">
            <w:pPr>
              <w:pStyle w:val="3"/>
              <w:tabs>
                <w:tab w:val="left" w:pos="0"/>
              </w:tabs>
              <w:snapToGrid w:val="0"/>
              <w:rPr>
                <w:rFonts w:ascii="Times New Roman" w:hAnsi="Times New Roman" w:cs="Times New Roman"/>
                <w:color w:val="auto"/>
              </w:rPr>
            </w:pPr>
            <w:r w:rsidRPr="00847344">
              <w:rPr>
                <w:rFonts w:ascii="Times New Roman" w:hAnsi="Times New Roman" w:cs="Times New Roman"/>
                <w:color w:val="auto"/>
              </w:rPr>
              <w:t>F(</w:t>
            </w:r>
            <w:proofErr w:type="spellStart"/>
            <w:r w:rsidRPr="00847344">
              <w:rPr>
                <w:rFonts w:ascii="Times New Roman" w:hAnsi="Times New Roman" w:cs="Times New Roman"/>
                <w:color w:val="auto"/>
              </w:rPr>
              <w:t>t</w:t>
            </w:r>
            <w:proofErr w:type="spellEnd"/>
            <w:r w:rsidRPr="00847344">
              <w:rPr>
                <w:rFonts w:ascii="Times New Roman" w:hAnsi="Times New Roman" w:cs="Times New Roman"/>
                <w:color w:val="auto"/>
                <w:vertAlign w:val="superscript"/>
              </w:rPr>
              <w:t>*</w:t>
            </w:r>
            <w:r w:rsidRPr="00847344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626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</w:rPr>
              <w:t>0.</w:t>
            </w:r>
            <w:r w:rsidRPr="00847344">
              <w:rPr>
                <w:rFonts w:ascii="Times New Roman" w:hAnsi="Times New Roman" w:cs="Times New Roman"/>
                <w:lang w:val="en-US"/>
              </w:rPr>
              <w:t>2</w:t>
            </w:r>
            <w:r w:rsidRPr="00847344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1134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</w:rPr>
              <w:t>4674</w:t>
            </w:r>
          </w:p>
        </w:tc>
        <w:tc>
          <w:tcPr>
            <w:tcW w:w="992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</w:rPr>
              <w:t>6113</w:t>
            </w:r>
          </w:p>
        </w:tc>
        <w:tc>
          <w:tcPr>
            <w:tcW w:w="992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</w:rPr>
              <w:t>7163</w:t>
            </w:r>
          </w:p>
        </w:tc>
        <w:tc>
          <w:tcPr>
            <w:tcW w:w="993" w:type="dxa"/>
            <w:vAlign w:val="center"/>
          </w:tcPr>
          <w:p w:rsidR="00847344" w:rsidRPr="00847344" w:rsidRDefault="00847344" w:rsidP="00FA04BD">
            <w:pPr>
              <w:tabs>
                <w:tab w:val="left" w:pos="0"/>
                <w:tab w:val="left" w:pos="100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7344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</w:rPr>
              <w:t>793</w:t>
            </w:r>
          </w:p>
        </w:tc>
      </w:tr>
    </w:tbl>
    <w:p w:rsidR="00847344" w:rsidRPr="00847344" w:rsidRDefault="00847344" w:rsidP="008473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344" w:rsidRPr="00847344" w:rsidRDefault="00847344" w:rsidP="00847344">
      <w:pPr>
        <w:framePr w:w="7110" w:h="453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noProof/>
          <w:position w:val="-453"/>
          <w:sz w:val="20"/>
          <w:szCs w:val="20"/>
        </w:rPr>
        <w:drawing>
          <wp:inline distT="0" distB="0" distL="0" distR="0">
            <wp:extent cx="4105275" cy="2730822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730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344" w:rsidRPr="00847344" w:rsidRDefault="00847344" w:rsidP="00847344">
      <w:pPr>
        <w:rPr>
          <w:rFonts w:ascii="Times New Roman" w:hAnsi="Times New Roman" w:cs="Times New Roman"/>
          <w:b/>
          <w:sz w:val="28"/>
          <w:szCs w:val="28"/>
        </w:rPr>
      </w:pPr>
    </w:p>
    <w:p w:rsidR="004439E7" w:rsidRDefault="004439E7" w:rsidP="004439E7">
      <w:pPr>
        <w:rPr>
          <w:rFonts w:ascii="Times New Roman" w:hAnsi="Times New Roman" w:cs="Times New Roman"/>
          <w:i/>
          <w:sz w:val="24"/>
          <w:szCs w:val="24"/>
        </w:rPr>
      </w:pPr>
    </w:p>
    <w:p w:rsidR="00847344" w:rsidRDefault="00847344" w:rsidP="004439E7">
      <w:pPr>
        <w:rPr>
          <w:rFonts w:ascii="Times New Roman" w:hAnsi="Times New Roman" w:cs="Times New Roman"/>
          <w:i/>
          <w:sz w:val="24"/>
          <w:szCs w:val="24"/>
        </w:rPr>
      </w:pPr>
    </w:p>
    <w:p w:rsidR="00847344" w:rsidRDefault="00847344" w:rsidP="004439E7">
      <w:pPr>
        <w:rPr>
          <w:rFonts w:ascii="Times New Roman" w:hAnsi="Times New Roman" w:cs="Times New Roman"/>
          <w:i/>
          <w:sz w:val="24"/>
          <w:szCs w:val="24"/>
        </w:rPr>
      </w:pPr>
    </w:p>
    <w:p w:rsidR="00847344" w:rsidRDefault="00847344" w:rsidP="004439E7">
      <w:pPr>
        <w:rPr>
          <w:rFonts w:ascii="Times New Roman" w:hAnsi="Times New Roman" w:cs="Times New Roman"/>
          <w:i/>
          <w:sz w:val="24"/>
          <w:szCs w:val="24"/>
        </w:rPr>
      </w:pPr>
    </w:p>
    <w:p w:rsidR="00847344" w:rsidRDefault="00847344" w:rsidP="004439E7">
      <w:pPr>
        <w:rPr>
          <w:rFonts w:ascii="Times New Roman" w:hAnsi="Times New Roman" w:cs="Times New Roman"/>
          <w:i/>
          <w:sz w:val="24"/>
          <w:szCs w:val="24"/>
        </w:rPr>
      </w:pPr>
    </w:p>
    <w:p w:rsidR="00847344" w:rsidRDefault="00847344" w:rsidP="004439E7">
      <w:pPr>
        <w:rPr>
          <w:rFonts w:ascii="Times New Roman" w:hAnsi="Times New Roman" w:cs="Times New Roman"/>
          <w:i/>
          <w:sz w:val="24"/>
          <w:szCs w:val="24"/>
        </w:rPr>
      </w:pPr>
    </w:p>
    <w:p w:rsidR="00847344" w:rsidRDefault="00847344" w:rsidP="004439E7">
      <w:pPr>
        <w:rPr>
          <w:rFonts w:ascii="Times New Roman" w:hAnsi="Times New Roman" w:cs="Times New Roman"/>
          <w:i/>
          <w:sz w:val="24"/>
          <w:szCs w:val="24"/>
        </w:rPr>
      </w:pPr>
    </w:p>
    <w:p w:rsidR="00847344" w:rsidRPr="000C4E1E" w:rsidRDefault="00847344" w:rsidP="004439E7">
      <w:pPr>
        <w:rPr>
          <w:rFonts w:ascii="Times New Roman" w:hAnsi="Times New Roman" w:cs="Times New Roman"/>
          <w:i/>
          <w:sz w:val="24"/>
          <w:szCs w:val="24"/>
        </w:rPr>
      </w:pPr>
    </w:p>
    <w:p w:rsidR="000C4E1E" w:rsidRDefault="000C4E1E" w:rsidP="000C4E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E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График 2.1. </w:t>
      </w:r>
      <w:r w:rsidRPr="000C4E1E">
        <w:rPr>
          <w:rFonts w:ascii="Times New Roman" w:hAnsi="Times New Roman" w:cs="Times New Roman"/>
          <w:sz w:val="24"/>
          <w:szCs w:val="24"/>
        </w:rPr>
        <w:t>Распределение промежутков времени между двумя последовательными моментами поступления вызовов.</w:t>
      </w:r>
    </w:p>
    <w:p w:rsidR="000C4E1E" w:rsidRPr="000C4E1E" w:rsidRDefault="000C4E1E" w:rsidP="000C4E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0C4E1E">
        <w:rPr>
          <w:rFonts w:ascii="Times New Roman" w:hAnsi="Times New Roman" w:cs="Times New Roman"/>
          <w:b/>
          <w:sz w:val="24"/>
          <w:szCs w:val="24"/>
        </w:rPr>
        <w:t xml:space="preserve">Рассчитать вероятность поступления не менее 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k</w:t>
      </w:r>
      <w:r w:rsidRPr="000C4E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C4E1E">
        <w:rPr>
          <w:rFonts w:ascii="Times New Roman" w:hAnsi="Times New Roman" w:cs="Times New Roman"/>
          <w:b/>
          <w:sz w:val="24"/>
          <w:szCs w:val="24"/>
        </w:rPr>
        <w:t xml:space="preserve">вызовов за интервал времени </w:t>
      </w:r>
    </w:p>
    <w:p w:rsidR="000C4E1E" w:rsidRPr="000C4E1E" w:rsidRDefault="000C4E1E" w:rsidP="000C4E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[0,t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</w:rPr>
        <w:t>*</w:t>
      </w:r>
      <w:proofErr w:type="gramStart"/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</w:rPr>
        <w:t xml:space="preserve"> 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  <w:proofErr w:type="gramEnd"/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P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  <w:lang w:val="en-US"/>
        </w:rPr>
        <w:t>i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≥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  <w:lang w:val="en-US"/>
        </w:rPr>
        <w:t>k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</w:rPr>
        <w:t>*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  <w:r w:rsidRPr="000C4E1E">
        <w:rPr>
          <w:rFonts w:ascii="Times New Roman" w:hAnsi="Times New Roman" w:cs="Times New Roman"/>
          <w:b/>
          <w:sz w:val="24"/>
          <w:szCs w:val="24"/>
        </w:rPr>
        <w:t xml:space="preserve">, где 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</w:rPr>
        <w:t>*</w:t>
      </w:r>
      <w:r w:rsidRPr="000C4E1E">
        <w:rPr>
          <w:rFonts w:ascii="Times New Roman" w:hAnsi="Times New Roman" w:cs="Times New Roman"/>
          <w:b/>
          <w:i/>
          <w:iCs/>
          <w:sz w:val="24"/>
          <w:szCs w:val="24"/>
        </w:rPr>
        <w:t>=1</w:t>
      </w:r>
      <w:r w:rsidRPr="000C4E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847344" w:rsidRPr="000C4E1E" w:rsidRDefault="00847344" w:rsidP="000C4E1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0C4E1E">
        <w:rPr>
          <w:rFonts w:ascii="Times New Roman" w:hAnsi="Times New Roman" w:cs="Times New Roman"/>
          <w:sz w:val="24"/>
          <w:szCs w:val="24"/>
        </w:rPr>
        <w:t xml:space="preserve">Вероятность поступления не менее </w:t>
      </w:r>
      <w:r w:rsidRPr="000C4E1E">
        <w:rPr>
          <w:rFonts w:ascii="Times New Roman" w:hAnsi="Times New Roman" w:cs="Times New Roman"/>
          <w:iCs/>
          <w:sz w:val="24"/>
          <w:szCs w:val="24"/>
          <w:lang w:val="en-US"/>
        </w:rPr>
        <w:t>k</w:t>
      </w:r>
      <w:r w:rsidRPr="000C4E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4E1E">
        <w:rPr>
          <w:rFonts w:ascii="Times New Roman" w:hAnsi="Times New Roman" w:cs="Times New Roman"/>
          <w:sz w:val="24"/>
          <w:szCs w:val="24"/>
        </w:rPr>
        <w:t xml:space="preserve">вызовов за интервал времени </w:t>
      </w:r>
      <w:r w:rsidRPr="000C4E1E">
        <w:rPr>
          <w:rFonts w:ascii="Times New Roman" w:hAnsi="Times New Roman" w:cs="Times New Roman"/>
          <w:iCs/>
          <w:sz w:val="24"/>
          <w:szCs w:val="24"/>
        </w:rPr>
        <w:t>[0,t</w:t>
      </w:r>
      <w:r w:rsidRPr="000C4E1E">
        <w:rPr>
          <w:rFonts w:ascii="Times New Roman" w:hAnsi="Times New Roman" w:cs="Times New Roman"/>
          <w:iCs/>
          <w:sz w:val="24"/>
          <w:szCs w:val="24"/>
          <w:vertAlign w:val="superscript"/>
        </w:rPr>
        <w:t>*</w:t>
      </w:r>
      <w:r w:rsidRPr="000C4E1E">
        <w:rPr>
          <w:rFonts w:ascii="Times New Roman" w:hAnsi="Times New Roman" w:cs="Times New Roman"/>
          <w:iCs/>
          <w:sz w:val="24"/>
          <w:szCs w:val="24"/>
        </w:rPr>
        <w:t>)</w:t>
      </w:r>
      <w:r w:rsidRPr="000C4E1E">
        <w:rPr>
          <w:rFonts w:ascii="Times New Roman" w:hAnsi="Times New Roman" w:cs="Times New Roman"/>
          <w:iCs/>
          <w:sz w:val="24"/>
          <w:szCs w:val="24"/>
          <w:lang w:val="en-US"/>
        </w:rPr>
        <w:t>P</w:t>
      </w:r>
      <w:r w:rsidRPr="000C4E1E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i</w:t>
      </w:r>
      <w:r w:rsidRPr="000C4E1E">
        <w:rPr>
          <w:rFonts w:ascii="Times New Roman" w:hAnsi="Times New Roman" w:cs="Times New Roman"/>
          <w:iCs/>
          <w:sz w:val="24"/>
          <w:szCs w:val="24"/>
          <w:vertAlign w:val="subscript"/>
        </w:rPr>
        <w:t>≥</w:t>
      </w:r>
      <w:r w:rsidRPr="000C4E1E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k</w:t>
      </w:r>
      <w:r w:rsidRPr="000C4E1E">
        <w:rPr>
          <w:rFonts w:ascii="Times New Roman" w:hAnsi="Times New Roman" w:cs="Times New Roman"/>
          <w:iCs/>
          <w:sz w:val="24"/>
          <w:szCs w:val="24"/>
        </w:rPr>
        <w:t>(</w:t>
      </w:r>
      <w:r w:rsidRPr="000C4E1E">
        <w:rPr>
          <w:rFonts w:ascii="Times New Roman" w:hAnsi="Times New Roman" w:cs="Times New Roman"/>
          <w:iCs/>
          <w:sz w:val="24"/>
          <w:szCs w:val="24"/>
          <w:lang w:val="en-US"/>
        </w:rPr>
        <w:t>t</w:t>
      </w:r>
      <w:r w:rsidRPr="000C4E1E">
        <w:rPr>
          <w:rFonts w:ascii="Times New Roman" w:hAnsi="Times New Roman" w:cs="Times New Roman"/>
          <w:iCs/>
          <w:sz w:val="24"/>
          <w:szCs w:val="24"/>
          <w:vertAlign w:val="superscript"/>
        </w:rPr>
        <w:t>*</w:t>
      </w:r>
      <w:r w:rsidRPr="000C4E1E">
        <w:rPr>
          <w:rFonts w:ascii="Times New Roman" w:hAnsi="Times New Roman" w:cs="Times New Roman"/>
          <w:iCs/>
          <w:sz w:val="24"/>
          <w:szCs w:val="24"/>
        </w:rPr>
        <w:t>)</w:t>
      </w:r>
      <w:r w:rsidRPr="000C4E1E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0C4E1E">
        <w:rPr>
          <w:rFonts w:ascii="Times New Roman" w:hAnsi="Times New Roman" w:cs="Times New Roman"/>
          <w:iCs/>
          <w:sz w:val="24"/>
          <w:szCs w:val="24"/>
          <w:lang w:val="en-US"/>
        </w:rPr>
        <w:t>t</w:t>
      </w:r>
      <w:r w:rsidRPr="000C4E1E">
        <w:rPr>
          <w:rFonts w:ascii="Times New Roman" w:hAnsi="Times New Roman" w:cs="Times New Roman"/>
          <w:iCs/>
          <w:sz w:val="24"/>
          <w:szCs w:val="24"/>
          <w:vertAlign w:val="superscript"/>
        </w:rPr>
        <w:t>*</w:t>
      </w:r>
      <w:r w:rsidRPr="000C4E1E">
        <w:rPr>
          <w:rFonts w:ascii="Times New Roman" w:hAnsi="Times New Roman" w:cs="Times New Roman"/>
          <w:iCs/>
          <w:sz w:val="24"/>
          <w:szCs w:val="24"/>
        </w:rPr>
        <w:t>=1:</w:t>
      </w:r>
      <w:proofErr w:type="gramEnd"/>
    </w:p>
    <w:p w:rsidR="00847344" w:rsidRDefault="00847344" w:rsidP="000C4E1E">
      <w:pPr>
        <w:pStyle w:val="a3"/>
        <w:ind w:left="0"/>
        <w:jc w:val="center"/>
        <w:rPr>
          <w:position w:val="-28"/>
        </w:rPr>
      </w:pPr>
      <w:r w:rsidRPr="005137C0">
        <w:rPr>
          <w:position w:val="-28"/>
        </w:rPr>
        <w:object w:dxaOrig="2799" w:dyaOrig="700">
          <v:shape id="_x0000_i1048" type="#_x0000_t75" style="width:125.25pt;height:40.5pt" o:ole="">
            <v:imagedata r:id="rId41" o:title=""/>
          </v:shape>
          <o:OLEObject Type="Embed" ProgID="Equation.3" ShapeID="_x0000_i1048" DrawAspect="Content" ObjectID="_1494015392" r:id="rId42"/>
        </w:object>
      </w:r>
    </w:p>
    <w:p w:rsidR="00847344" w:rsidRDefault="0009143F" w:rsidP="0084734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i≥4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=1-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i=0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(3.15∙1)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i!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-3.15∙1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=0.3863</m:t>
              </m:r>
            </m:e>
          </m:nary>
        </m:oMath>
      </m:oMathPara>
    </w:p>
    <w:p w:rsidR="00847344" w:rsidRPr="000C4E1E" w:rsidRDefault="00847344" w:rsidP="00847344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0C4E1E">
        <w:rPr>
          <w:rFonts w:ascii="Times New Roman" w:hAnsi="Times New Roman" w:cs="Times New Roman"/>
          <w:b/>
          <w:sz w:val="24"/>
          <w:szCs w:val="24"/>
          <w:u w:val="single"/>
        </w:rPr>
        <w:t>Вывод</w:t>
      </w:r>
      <w:r w:rsidR="000C4E1E" w:rsidRPr="000C4E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0C4E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7344">
        <w:rPr>
          <w:rFonts w:ascii="Times New Roman" w:hAnsi="Times New Roman" w:cs="Times New Roman"/>
          <w:sz w:val="24"/>
          <w:szCs w:val="24"/>
        </w:rPr>
        <w:t>Вероятность поступления четырех вызовов за время равное времени обслуживания одного вызова равна 0.1</w:t>
      </w:r>
      <w:r>
        <w:rPr>
          <w:rFonts w:ascii="Times New Roman" w:hAnsi="Times New Roman" w:cs="Times New Roman"/>
          <w:sz w:val="24"/>
          <w:szCs w:val="24"/>
        </w:rPr>
        <w:t>758</w:t>
      </w:r>
      <w:r w:rsidRPr="00847344">
        <w:rPr>
          <w:rFonts w:ascii="Times New Roman" w:hAnsi="Times New Roman" w:cs="Times New Roman"/>
          <w:sz w:val="24"/>
          <w:szCs w:val="24"/>
        </w:rPr>
        <w:t>, а вероятность поступления не менее четырех вызовов равна 0.</w:t>
      </w:r>
      <w:r>
        <w:rPr>
          <w:rFonts w:ascii="Times New Roman" w:hAnsi="Times New Roman" w:cs="Times New Roman"/>
          <w:sz w:val="24"/>
          <w:szCs w:val="24"/>
        </w:rPr>
        <w:t>3863</w:t>
      </w:r>
      <w:r w:rsidRPr="00847344">
        <w:rPr>
          <w:rFonts w:ascii="Times New Roman" w:hAnsi="Times New Roman" w:cs="Times New Roman"/>
          <w:sz w:val="24"/>
          <w:szCs w:val="24"/>
        </w:rPr>
        <w:t>.</w:t>
      </w:r>
    </w:p>
    <w:p w:rsidR="00FA04BD" w:rsidRPr="000C4E1E" w:rsidRDefault="00FA04BD" w:rsidP="000C4E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E1E">
        <w:rPr>
          <w:rFonts w:ascii="Times New Roman" w:hAnsi="Times New Roman" w:cs="Times New Roman"/>
          <w:b/>
          <w:sz w:val="32"/>
          <w:szCs w:val="32"/>
        </w:rPr>
        <w:t>Тема 3. Телефонная нагрузка, ее параметры и распределение.</w:t>
      </w:r>
    </w:p>
    <w:p w:rsidR="00FA04BD" w:rsidRPr="00E44A01" w:rsidRDefault="00FA04BD" w:rsidP="004D49A8">
      <w:pPr>
        <w:pStyle w:val="9"/>
        <w:ind w:firstLine="0"/>
        <w:rPr>
          <w:szCs w:val="28"/>
        </w:rPr>
      </w:pPr>
      <w:r w:rsidRPr="00FA04BD">
        <w:rPr>
          <w:szCs w:val="28"/>
        </w:rPr>
        <w:t>Задание 3.</w:t>
      </w:r>
    </w:p>
    <w:p w:rsidR="00E44A01" w:rsidRDefault="00E44A01" w:rsidP="00E44A01">
      <w:pPr>
        <w:pStyle w:val="9"/>
        <w:ind w:firstLine="0"/>
        <w:rPr>
          <w:b w:val="0"/>
          <w:sz w:val="24"/>
          <w:szCs w:val="24"/>
        </w:rPr>
      </w:pPr>
    </w:p>
    <w:p w:rsidR="00E44A01" w:rsidRPr="00E44A01" w:rsidRDefault="00E44A01" w:rsidP="00E44A01">
      <w:pPr>
        <w:pStyle w:val="9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>1.</w:t>
      </w:r>
      <w:r w:rsidR="000C4E1E">
        <w:rPr>
          <w:sz w:val="24"/>
          <w:szCs w:val="24"/>
        </w:rPr>
        <w:t xml:space="preserve"> </w:t>
      </w:r>
      <w:r w:rsidRPr="00E44A01">
        <w:rPr>
          <w:sz w:val="24"/>
          <w:szCs w:val="24"/>
        </w:rPr>
        <w:t>Изобразить структурную схему проектируемой сети.</w:t>
      </w:r>
    </w:p>
    <w:p w:rsidR="00FA04BD" w:rsidRDefault="0009143F" w:rsidP="004D49A8">
      <w:pPr>
        <w:rPr>
          <w:rFonts w:ascii="Times New Roman" w:hAnsi="Times New Roman" w:cs="Times New Roman"/>
          <w:b/>
          <w:lang w:eastAsia="ar-SA"/>
        </w:rPr>
      </w:pPr>
      <w:r>
        <w:rPr>
          <w:rFonts w:ascii="Times New Roman" w:hAnsi="Times New Roman" w:cs="Times New Roman"/>
          <w:b/>
          <w:noProof/>
        </w:rPr>
        <w:pict>
          <v:shape id="_x0000_s1369" type="#_x0000_t75" style="position:absolute;margin-left:18.45pt;margin-top:19.35pt;width:393pt;height:233.15pt;z-index:251662336">
            <v:imagedata r:id="rId43" o:title=""/>
          </v:shape>
          <o:OLEObject Type="Embed" ProgID="Visio.Drawing.11" ShapeID="_x0000_s1369" DrawAspect="Content" ObjectID="_1494015503" r:id="rId44"/>
        </w:pict>
      </w:r>
    </w:p>
    <w:p w:rsidR="00FA04BD" w:rsidRDefault="00FA04BD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FA04BD" w:rsidRDefault="00FA04BD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FA04BD" w:rsidRDefault="00FA04BD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FA04BD" w:rsidRDefault="00FA04BD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FA04BD" w:rsidRDefault="00FA04BD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FA04BD" w:rsidRDefault="00FA04BD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FA04BD" w:rsidRDefault="00FA04BD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FA04BD" w:rsidRDefault="00FA04BD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FA04BD" w:rsidRDefault="00FA04BD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FA04BD" w:rsidRDefault="000C4E1E" w:rsidP="000C4E1E">
      <w:pPr>
        <w:tabs>
          <w:tab w:val="left" w:pos="8400"/>
        </w:tabs>
        <w:ind w:left="-567"/>
        <w:rPr>
          <w:rFonts w:ascii="Times New Roman" w:hAnsi="Times New Roman" w:cs="Times New Roman"/>
          <w:b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ab/>
      </w:r>
    </w:p>
    <w:p w:rsidR="000C4E1E" w:rsidRPr="000C4E1E" w:rsidRDefault="000C4E1E" w:rsidP="000C4E1E">
      <w:pPr>
        <w:tabs>
          <w:tab w:val="left" w:pos="8400"/>
        </w:tabs>
        <w:ind w:left="-567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C4E1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Рисунок 1. </w:t>
      </w:r>
      <w:r w:rsidRPr="000C4E1E">
        <w:rPr>
          <w:rFonts w:ascii="Times New Roman" w:hAnsi="Times New Roman" w:cs="Times New Roman"/>
          <w:sz w:val="24"/>
          <w:szCs w:val="24"/>
          <w:lang w:eastAsia="ar-SA"/>
        </w:rPr>
        <w:t>Структурная схема проектируемой сети.</w:t>
      </w:r>
    </w:p>
    <w:p w:rsidR="00FA04BD" w:rsidRDefault="00FA04BD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FA04BD" w:rsidRDefault="00FA04BD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0C4E1E" w:rsidRPr="00FA04BD" w:rsidRDefault="000C4E1E" w:rsidP="00FA04BD">
      <w:pPr>
        <w:ind w:left="-567"/>
        <w:rPr>
          <w:rFonts w:ascii="Times New Roman" w:hAnsi="Times New Roman" w:cs="Times New Roman"/>
          <w:b/>
          <w:lang w:eastAsia="ar-SA"/>
        </w:rPr>
      </w:pPr>
    </w:p>
    <w:p w:rsidR="00E44A01" w:rsidRPr="00E44A01" w:rsidRDefault="00E44A01" w:rsidP="00E44A01">
      <w:pPr>
        <w:pStyle w:val="9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lastRenderedPageBreak/>
        <w:t>2.</w:t>
      </w:r>
      <w:r w:rsidR="000C4E1E">
        <w:rPr>
          <w:sz w:val="24"/>
          <w:szCs w:val="24"/>
        </w:rPr>
        <w:t xml:space="preserve"> </w:t>
      </w:r>
      <w:r w:rsidRPr="00E44A01">
        <w:rPr>
          <w:sz w:val="24"/>
          <w:szCs w:val="24"/>
        </w:rPr>
        <w:t>Изобразить функциональную схему проектируемой АТС.</w:t>
      </w:r>
    </w:p>
    <w:p w:rsidR="00FA04BD" w:rsidRDefault="00FA04BD" w:rsidP="004D49A8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A04BD" w:rsidRDefault="000C4E1E" w:rsidP="004D49A8">
      <w:pPr>
        <w:pStyle w:val="a3"/>
        <w:ind w:left="0"/>
      </w:pPr>
      <w:r>
        <w:t xml:space="preserve">            </w:t>
      </w:r>
      <w:r w:rsidR="00FA04BD">
        <w:object w:dxaOrig="9057" w:dyaOrig="6005">
          <v:shape id="_x0000_i1049" type="#_x0000_t75" style="width:369pt;height:220.5pt" o:ole="">
            <v:imagedata r:id="rId45" o:title=""/>
          </v:shape>
          <o:OLEObject Type="Embed" ProgID="Visio.Drawing.11" ShapeID="_x0000_i1049" DrawAspect="Content" ObjectID="_1494015393" r:id="rId46"/>
        </w:object>
      </w:r>
    </w:p>
    <w:p w:rsidR="000C4E1E" w:rsidRDefault="000C4E1E" w:rsidP="004D49A8">
      <w:pPr>
        <w:pStyle w:val="a3"/>
        <w:ind w:left="0"/>
      </w:pPr>
    </w:p>
    <w:p w:rsidR="00FA04BD" w:rsidRPr="00FA04BD" w:rsidRDefault="000C4E1E" w:rsidP="000C4E1E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C4E1E">
        <w:rPr>
          <w:rFonts w:ascii="Times New Roman" w:hAnsi="Times New Roman" w:cs="Times New Roman"/>
          <w:b/>
          <w:sz w:val="24"/>
          <w:szCs w:val="24"/>
        </w:rPr>
        <w:t>Рисунок 2.</w:t>
      </w:r>
      <w:r>
        <w:rPr>
          <w:rFonts w:ascii="Times New Roman" w:hAnsi="Times New Roman" w:cs="Times New Roman"/>
          <w:sz w:val="24"/>
          <w:szCs w:val="24"/>
        </w:rPr>
        <w:t xml:space="preserve"> Функциональная схема проектируемой АТС.</w:t>
      </w:r>
    </w:p>
    <w:p w:rsidR="00E44A01" w:rsidRPr="00E44A01" w:rsidRDefault="00E44A01" w:rsidP="00E44A01">
      <w:pPr>
        <w:pStyle w:val="9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>3.</w:t>
      </w:r>
      <w:r w:rsidR="00B1148D">
        <w:rPr>
          <w:sz w:val="24"/>
          <w:szCs w:val="24"/>
        </w:rPr>
        <w:t xml:space="preserve"> Р</w:t>
      </w:r>
      <w:r w:rsidRPr="00E44A01">
        <w:rPr>
          <w:sz w:val="24"/>
          <w:szCs w:val="24"/>
        </w:rPr>
        <w:t xml:space="preserve">ассчитать интенсивность нагрузки, поступающей на входы коммутационного поля проектируемой АТСЭ-4 - </w:t>
      </w:r>
      <w:r w:rsidR="00B1148D" w:rsidRPr="00E44A01">
        <w:rPr>
          <w:position w:val="-12"/>
          <w:sz w:val="24"/>
          <w:szCs w:val="24"/>
        </w:rPr>
        <w:object w:dxaOrig="420" w:dyaOrig="360">
          <v:shape id="_x0000_i1050" type="#_x0000_t75" style="width:21.75pt;height:20.25pt" o:ole="">
            <v:imagedata r:id="rId47" o:title=""/>
          </v:shape>
          <o:OLEObject Type="Embed" ProgID="Equation.3" ShapeID="_x0000_i1050" DrawAspect="Content" ObjectID="_1494015394" r:id="rId48"/>
        </w:object>
      </w:r>
    </w:p>
    <w:p w:rsidR="00FA04BD" w:rsidRPr="00FA04BD" w:rsidRDefault="00B1148D" w:rsidP="004D49A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Исходные данные для расчётов:</w:t>
      </w:r>
    </w:p>
    <w:tbl>
      <w:tblPr>
        <w:tblpPr w:leftFromText="180" w:rightFromText="180" w:vertAnchor="text" w:horzAnchor="margin" w:tblpXSpec="center" w:tblpY="55"/>
        <w:tblW w:w="0" w:type="auto"/>
        <w:tblLook w:val="0000"/>
      </w:tblPr>
      <w:tblGrid>
        <w:gridCol w:w="903"/>
        <w:gridCol w:w="696"/>
        <w:gridCol w:w="696"/>
        <w:gridCol w:w="545"/>
        <w:gridCol w:w="698"/>
        <w:gridCol w:w="529"/>
        <w:gridCol w:w="682"/>
      </w:tblGrid>
      <w:tr w:rsidR="00FA04BD" w:rsidRPr="00110AAB" w:rsidTr="00B1148D">
        <w:trPr>
          <w:trHeight w:val="3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04BD" w:rsidRPr="00B1148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вар.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04BD" w:rsidRPr="00B1148D" w:rsidRDefault="00FA04BD" w:rsidP="00B1148D">
            <w:pPr>
              <w:shd w:val="clear" w:color="auto" w:fill="FFFFFF"/>
              <w:tabs>
                <w:tab w:val="left" w:pos="1168"/>
              </w:tabs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</w:t>
            </w:r>
            <w:proofErr w:type="gramEnd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нх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04BD" w:rsidRPr="00B1148D" w:rsidRDefault="00FA04BD" w:rsidP="00B1148D">
            <w:pPr>
              <w:shd w:val="clear" w:color="auto" w:fill="FFFFFF"/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</w:t>
            </w:r>
            <w:proofErr w:type="gramEnd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кв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04BD" w:rsidRPr="00B1148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</w:pPr>
            <w:proofErr w:type="spellStart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нх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04BD" w:rsidRPr="00B1148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proofErr w:type="spellStart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нх</w:t>
            </w: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,с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04BD" w:rsidRPr="00B1148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</w:pPr>
            <w:proofErr w:type="spellStart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кв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04BD" w:rsidRPr="00B1148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proofErr w:type="spellStart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кв</w:t>
            </w: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,с</w:t>
            </w:r>
            <w:proofErr w:type="spellEnd"/>
          </w:p>
        </w:tc>
      </w:tr>
      <w:tr w:rsidR="00FA04BD" w:rsidRPr="00110AAB" w:rsidTr="00B1148D">
        <w:trPr>
          <w:trHeight w:val="443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04BD" w:rsidRPr="00FA04B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4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04BD" w:rsidRPr="00FA04B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4BD"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04BD" w:rsidRPr="00FA04B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4BD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04BD" w:rsidRPr="00FA04B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4B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04BD" w:rsidRPr="00FA04B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4B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04BD" w:rsidRPr="00FA04B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4B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D" w:rsidRPr="00FA04BD" w:rsidRDefault="00FA04BD" w:rsidP="00B1148D">
            <w:pPr>
              <w:tabs>
                <w:tab w:val="left" w:pos="-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4B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FA04BD" w:rsidRDefault="00FA04BD" w:rsidP="004D49A8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A04BD" w:rsidRDefault="00FA04BD" w:rsidP="004D49A8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A04BD" w:rsidRDefault="00FA04BD" w:rsidP="004D49A8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A04BD" w:rsidRDefault="00FA04BD" w:rsidP="004D49A8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A04BD" w:rsidRPr="00B1148D" w:rsidRDefault="00FA04BD" w:rsidP="004D49A8">
      <w:pPr>
        <w:shd w:val="clear" w:color="auto" w:fill="FFFFFF"/>
        <w:tabs>
          <w:tab w:val="left" w:pos="-15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4BD">
        <w:rPr>
          <w:rFonts w:ascii="Times New Roman" w:hAnsi="Times New Roman" w:cs="Times New Roman"/>
          <w:sz w:val="24"/>
          <w:szCs w:val="24"/>
        </w:rPr>
        <w:t xml:space="preserve">Емкости АТС сети принять равными: </w:t>
      </w:r>
      <w:r w:rsidRPr="00B1148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B1148D">
        <w:rPr>
          <w:rFonts w:ascii="Times New Roman" w:hAnsi="Times New Roman" w:cs="Times New Roman"/>
          <w:b/>
          <w:sz w:val="24"/>
          <w:szCs w:val="24"/>
          <w:vertAlign w:val="subscript"/>
        </w:rPr>
        <w:t>АТСЭ-1</w:t>
      </w:r>
      <w:r w:rsidRPr="00B1148D">
        <w:rPr>
          <w:rFonts w:ascii="Times New Roman" w:hAnsi="Times New Roman" w:cs="Times New Roman"/>
          <w:b/>
          <w:sz w:val="24"/>
          <w:szCs w:val="24"/>
        </w:rPr>
        <w:t>=6000</w:t>
      </w:r>
      <w:proofErr w:type="gramStart"/>
      <w:r w:rsidRPr="00FA04BD">
        <w:rPr>
          <w:rFonts w:ascii="Times New Roman" w:hAnsi="Times New Roman" w:cs="Times New Roman"/>
          <w:sz w:val="24"/>
          <w:szCs w:val="24"/>
        </w:rPr>
        <w:t xml:space="preserve">;  </w:t>
      </w:r>
      <w:r w:rsidRPr="00B1148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B1148D">
        <w:rPr>
          <w:rFonts w:ascii="Times New Roman" w:hAnsi="Times New Roman" w:cs="Times New Roman"/>
          <w:b/>
          <w:sz w:val="24"/>
          <w:szCs w:val="24"/>
          <w:vertAlign w:val="subscript"/>
        </w:rPr>
        <w:t>АТСДШ</w:t>
      </w:r>
      <w:proofErr w:type="gramEnd"/>
      <w:r w:rsidRPr="00B1148D">
        <w:rPr>
          <w:rFonts w:ascii="Times New Roman" w:hAnsi="Times New Roman" w:cs="Times New Roman"/>
          <w:b/>
          <w:sz w:val="24"/>
          <w:szCs w:val="24"/>
          <w:vertAlign w:val="subscript"/>
        </w:rPr>
        <w:t>-2</w:t>
      </w:r>
      <w:r w:rsidRPr="00B1148D">
        <w:rPr>
          <w:rFonts w:ascii="Times New Roman" w:hAnsi="Times New Roman" w:cs="Times New Roman"/>
          <w:b/>
          <w:sz w:val="24"/>
          <w:szCs w:val="24"/>
        </w:rPr>
        <w:t xml:space="preserve">=9000;  </w:t>
      </w:r>
      <w:r w:rsidRPr="00B1148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B1148D">
        <w:rPr>
          <w:rFonts w:ascii="Times New Roman" w:hAnsi="Times New Roman" w:cs="Times New Roman"/>
          <w:b/>
          <w:sz w:val="24"/>
          <w:szCs w:val="24"/>
          <w:vertAlign w:val="subscript"/>
        </w:rPr>
        <w:t>АТСК-3</w:t>
      </w:r>
      <w:r w:rsidRPr="00B1148D">
        <w:rPr>
          <w:rFonts w:ascii="Times New Roman" w:hAnsi="Times New Roman" w:cs="Times New Roman"/>
          <w:b/>
          <w:sz w:val="24"/>
          <w:szCs w:val="24"/>
        </w:rPr>
        <w:t>=8000.</w:t>
      </w:r>
    </w:p>
    <w:p w:rsidR="00FA04BD" w:rsidRPr="00FA04BD" w:rsidRDefault="00FA04B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A04BD">
        <w:rPr>
          <w:rFonts w:ascii="Times New Roman" w:hAnsi="Times New Roman" w:cs="Times New Roman"/>
          <w:sz w:val="24"/>
          <w:szCs w:val="24"/>
        </w:rPr>
        <w:t>Основными параметрами интенсивности нагрузки являются:</w:t>
      </w:r>
    </w:p>
    <w:p w:rsidR="00FA04BD" w:rsidRPr="00FA04BD" w:rsidRDefault="00FA04BD" w:rsidP="004D49A8">
      <w:pPr>
        <w:shd w:val="clear" w:color="auto" w:fill="FFFFFF"/>
        <w:tabs>
          <w:tab w:val="left" w:pos="-113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04BD">
        <w:rPr>
          <w:rFonts w:ascii="Times New Roman" w:hAnsi="Times New Roman" w:cs="Times New Roman"/>
          <w:position w:val="-12"/>
          <w:sz w:val="24"/>
          <w:szCs w:val="24"/>
        </w:rPr>
        <w:object w:dxaOrig="499" w:dyaOrig="360">
          <v:shape id="_x0000_i1051" type="#_x0000_t75" style="width:18.75pt;height:16.5pt" o:ole="" filled="t">
            <v:fill color2="black"/>
            <v:imagedata r:id="rId49" o:title=""/>
          </v:shape>
          <o:OLEObject Type="Embed" ProgID="Equation.3" ShapeID="_x0000_i1051" DrawAspect="Content" ObjectID="_1494015395" r:id="rId50"/>
        </w:object>
      </w:r>
      <w:r w:rsidRPr="00FA04BD">
        <w:rPr>
          <w:rFonts w:ascii="Times New Roman" w:hAnsi="Times New Roman" w:cs="Times New Roman"/>
          <w:sz w:val="24"/>
          <w:szCs w:val="24"/>
        </w:rPr>
        <w:t xml:space="preserve">число источников нагрузки  </w:t>
      </w:r>
      <w:proofErr w:type="spellStart"/>
      <w:r w:rsidRPr="00FA04BD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A04B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 xml:space="preserve"> категории;</w:t>
      </w:r>
    </w:p>
    <w:p w:rsidR="00FA04BD" w:rsidRPr="00FA04BD" w:rsidRDefault="00FA04BD" w:rsidP="004D49A8">
      <w:pPr>
        <w:shd w:val="clear" w:color="auto" w:fill="FFFFFF"/>
        <w:tabs>
          <w:tab w:val="left" w:pos="-1560"/>
          <w:tab w:val="left" w:pos="-12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04BD">
        <w:rPr>
          <w:rFonts w:ascii="Times New Roman" w:hAnsi="Times New Roman" w:cs="Times New Roman"/>
          <w:position w:val="-12"/>
          <w:sz w:val="24"/>
          <w:szCs w:val="24"/>
        </w:rPr>
        <w:object w:dxaOrig="240" w:dyaOrig="360">
          <v:shape id="_x0000_i1052" type="#_x0000_t75" style="width:18.75pt;height:19.5pt" o:ole="" filled="t">
            <v:fill color2="black"/>
            <v:imagedata r:id="rId51" o:title=""/>
          </v:shape>
          <o:OLEObject Type="Embed" ProgID="Equation.3" ShapeID="_x0000_i1052" DrawAspect="Content" ObjectID="_1494015396" r:id="rId52"/>
        </w:object>
      </w:r>
      <w:r w:rsidRPr="00FA04BD">
        <w:rPr>
          <w:rFonts w:ascii="Times New Roman" w:hAnsi="Times New Roman" w:cs="Times New Roman"/>
          <w:sz w:val="24"/>
          <w:szCs w:val="24"/>
        </w:rPr>
        <w:t xml:space="preserve"> - среднее число вызовов, поступающих от одного источника </w:t>
      </w:r>
      <w:proofErr w:type="spellStart"/>
      <w:r w:rsidRPr="00FA04BD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FA04B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 xml:space="preserve"> категории в ЧНН (час наибольшей нагрузки);</w:t>
      </w:r>
    </w:p>
    <w:p w:rsidR="00FA04BD" w:rsidRPr="00FA04BD" w:rsidRDefault="00FA04BD" w:rsidP="004D49A8">
      <w:pPr>
        <w:shd w:val="clear" w:color="auto" w:fill="FFFFFF"/>
        <w:tabs>
          <w:tab w:val="left" w:pos="-141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04BD">
        <w:rPr>
          <w:rFonts w:ascii="Times New Roman" w:hAnsi="Times New Roman" w:cs="Times New Roman"/>
          <w:position w:val="-12"/>
          <w:sz w:val="24"/>
          <w:szCs w:val="24"/>
        </w:rPr>
        <w:object w:dxaOrig="200" w:dyaOrig="360">
          <v:shape id="_x0000_i1053" type="#_x0000_t75" style="width:21.75pt;height:22.5pt" o:ole="" filled="t">
            <v:fill color2="black"/>
            <v:imagedata r:id="rId53" o:title=""/>
          </v:shape>
          <o:OLEObject Type="Embed" ProgID="Equation.3" ShapeID="_x0000_i1053" DrawAspect="Content" ObjectID="_1494015397" r:id="rId54"/>
        </w:object>
      </w:r>
      <w:r w:rsidRPr="00FA04BD">
        <w:rPr>
          <w:rFonts w:ascii="Times New Roman" w:hAnsi="Times New Roman" w:cs="Times New Roman"/>
          <w:sz w:val="24"/>
          <w:szCs w:val="24"/>
        </w:rPr>
        <w:t xml:space="preserve"> - средняя длительность одного занятия для вызова от источника </w:t>
      </w:r>
      <w:proofErr w:type="spellStart"/>
      <w:r w:rsidRPr="00FA04BD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FA04B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 xml:space="preserve"> категории.</w:t>
      </w:r>
    </w:p>
    <w:p w:rsidR="00FA04BD" w:rsidRDefault="00FA04BD" w:rsidP="004D49A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04BD">
        <w:rPr>
          <w:rFonts w:ascii="Times New Roman" w:hAnsi="Times New Roman" w:cs="Times New Roman"/>
          <w:sz w:val="24"/>
          <w:szCs w:val="24"/>
        </w:rPr>
        <w:t>Различают следующие категории источников нагрузки: абонентские линии народнохозяйственного сектора (</w:t>
      </w:r>
      <w:proofErr w:type="spellStart"/>
      <w:r w:rsidRPr="00FA04BD">
        <w:rPr>
          <w:rFonts w:ascii="Times New Roman" w:hAnsi="Times New Roman" w:cs="Times New Roman"/>
          <w:sz w:val="24"/>
          <w:szCs w:val="24"/>
        </w:rPr>
        <w:t>нх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>), абонентские линии индивидуального пользования квартирного сектора (</w:t>
      </w:r>
      <w:proofErr w:type="spellStart"/>
      <w:r w:rsidRPr="00FA04BD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>), таксофоны (т).</w:t>
      </w:r>
    </w:p>
    <w:p w:rsidR="00FA04BD" w:rsidRDefault="00FA04BD" w:rsidP="004D49A8">
      <w:pPr>
        <w:shd w:val="clear" w:color="auto" w:fill="FFFFFF"/>
        <w:tabs>
          <w:tab w:val="left" w:pos="-15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04BD">
        <w:rPr>
          <w:rFonts w:ascii="Times New Roman" w:hAnsi="Times New Roman" w:cs="Times New Roman"/>
          <w:sz w:val="24"/>
          <w:szCs w:val="24"/>
        </w:rPr>
        <w:t>Интенсивность поступающей нагрузки:</w:t>
      </w:r>
    </w:p>
    <w:p w:rsidR="00FA04BD" w:rsidRDefault="00FA04BD" w:rsidP="00B1148D">
      <w:pPr>
        <w:shd w:val="clear" w:color="auto" w:fill="FFFFFF"/>
        <w:tabs>
          <w:tab w:val="left" w:pos="-1560"/>
        </w:tabs>
        <w:spacing w:line="240" w:lineRule="auto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  <w:r w:rsidRPr="001374E3">
        <w:rPr>
          <w:rFonts w:ascii="Times New Roman" w:hAnsi="Times New Roman" w:cs="Times New Roman"/>
          <w:position w:val="-28"/>
          <w:sz w:val="28"/>
          <w:szCs w:val="28"/>
        </w:rPr>
        <w:object w:dxaOrig="1640" w:dyaOrig="560">
          <v:shape id="_x0000_i1054" type="#_x0000_t75" style="width:93pt;height:34.5pt" o:ole="" filled="t">
            <v:fill color2="black"/>
            <v:imagedata r:id="rId55" o:title=""/>
          </v:shape>
          <o:OLEObject Type="Embed" ProgID="Equation.3" ShapeID="_x0000_i1054" DrawAspect="Content" ObjectID="_1494015398" r:id="rId56"/>
        </w:object>
      </w:r>
    </w:p>
    <w:p w:rsidR="00FA04BD" w:rsidRPr="00FA04BD" w:rsidRDefault="0009143F" w:rsidP="004D49A8">
      <w:pPr>
        <w:shd w:val="clear" w:color="auto" w:fill="FFFFFF"/>
        <w:tabs>
          <w:tab w:val="left" w:pos="-15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А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вх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А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нх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А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кв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, Эрл</m:t>
          </m:r>
        </m:oMath>
      </m:oMathPara>
    </w:p>
    <w:p w:rsidR="00FA04BD" w:rsidRDefault="0009143F" w:rsidP="00B1148D">
      <w:pPr>
        <w:shd w:val="clear" w:color="auto" w:fill="FFFFFF"/>
        <w:tabs>
          <w:tab w:val="left" w:pos="-1560"/>
        </w:tabs>
        <w:snapToGri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нх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нх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нх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нх</m:t>
            </m:r>
          </m:sub>
        </m:sSub>
      </m:oMath>
      <w:r w:rsidR="00B1148D">
        <w:rPr>
          <w:rFonts w:ascii="Times New Roman" w:hAnsi="Times New Roman" w:cs="Times New Roman"/>
          <w:sz w:val="24"/>
          <w:szCs w:val="24"/>
        </w:rPr>
        <w:t xml:space="preserve"> , Эрл</w:t>
      </w:r>
      <w:r w:rsidR="00FA04BD" w:rsidRPr="00FA04BD">
        <w:rPr>
          <w:rFonts w:ascii="Times New Roman" w:hAnsi="Times New Roman" w:cs="Times New Roman"/>
          <w:sz w:val="24"/>
          <w:szCs w:val="24"/>
        </w:rPr>
        <w:t>;</w:t>
      </w:r>
    </w:p>
    <w:p w:rsidR="00FA04BD" w:rsidRPr="00FA04BD" w:rsidRDefault="0009143F" w:rsidP="00B1148D">
      <w:pPr>
        <w:shd w:val="clear" w:color="auto" w:fill="FFFFFF"/>
        <w:tabs>
          <w:tab w:val="left" w:pos="-1560"/>
        </w:tabs>
        <w:snapToGri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кв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кв</m:t>
            </m: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кв</m:t>
            </m: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кв</m:t>
            </m:r>
          </m:sub>
        </m:sSub>
      </m:oMath>
      <w:r w:rsidR="00B1148D">
        <w:rPr>
          <w:rFonts w:ascii="Times New Roman" w:hAnsi="Times New Roman" w:cs="Times New Roman"/>
          <w:sz w:val="24"/>
          <w:szCs w:val="24"/>
        </w:rPr>
        <w:t xml:space="preserve"> ,Эрл</w:t>
      </w:r>
      <w:r w:rsidR="00FA04BD" w:rsidRPr="00FA04BD">
        <w:rPr>
          <w:rFonts w:ascii="Times New Roman" w:hAnsi="Times New Roman" w:cs="Times New Roman"/>
          <w:sz w:val="24"/>
          <w:szCs w:val="24"/>
        </w:rPr>
        <w:t>;</w:t>
      </w:r>
    </w:p>
    <w:p w:rsidR="00FA04BD" w:rsidRPr="00FA04BD" w:rsidRDefault="0009143F" w:rsidP="00B1148D">
      <w:pPr>
        <w:shd w:val="clear" w:color="auto" w:fill="FFFFFF"/>
        <w:tabs>
          <w:tab w:val="left" w:pos="-1560"/>
        </w:tabs>
        <w:snapToGri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α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pi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,</m:t>
        </m:r>
      </m:oMath>
      <w:r w:rsidR="00B1148D">
        <w:rPr>
          <w:rFonts w:ascii="Times New Roman" w:hAnsi="Times New Roman" w:cs="Times New Roman"/>
          <w:sz w:val="24"/>
          <w:szCs w:val="24"/>
        </w:rPr>
        <w:t xml:space="preserve"> с</w:t>
      </w:r>
    </w:p>
    <w:p w:rsidR="00FA04BD" w:rsidRPr="00FA04BD" w:rsidRDefault="00FA04B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A04BD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 w:rsidRPr="00FA04BD">
        <w:rPr>
          <w:rFonts w:ascii="Times New Roman" w:hAnsi="Times New Roman" w:cs="Times New Roman"/>
          <w:i/>
          <w:sz w:val="24"/>
          <w:szCs w:val="24"/>
          <w:lang w:val="en-US"/>
        </w:rPr>
        <w:t>α</w:t>
      </w:r>
      <w:r w:rsidRPr="00FA04BD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>– коэффициент непроизводительного занятия коммутационной системы;</w:t>
      </w:r>
    </w:p>
    <w:p w:rsidR="00FA04BD" w:rsidRPr="00FA04BD" w:rsidRDefault="00FA04B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A04BD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FA04BD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p</w:t>
      </w:r>
      <w:proofErr w:type="spellEnd"/>
      <w:proofErr w:type="gramEnd"/>
      <w:r w:rsidRPr="00FA04BD">
        <w:rPr>
          <w:rFonts w:ascii="Times New Roman" w:hAnsi="Times New Roman" w:cs="Times New Roman"/>
          <w:sz w:val="24"/>
          <w:szCs w:val="24"/>
        </w:rPr>
        <w:t xml:space="preserve"> – доля вызовов из общего числа, для которых соединения закончились разговором;</w:t>
      </w:r>
    </w:p>
    <w:p w:rsidR="00FA04BD" w:rsidRPr="00FA04BD" w:rsidRDefault="00FA04B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A04BD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FA04BD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pi</w:t>
      </w:r>
      <w:proofErr w:type="spellEnd"/>
      <w:proofErr w:type="gramEnd"/>
      <w:r w:rsidRPr="00FA04BD">
        <w:rPr>
          <w:rFonts w:ascii="Times New Roman" w:hAnsi="Times New Roman" w:cs="Times New Roman"/>
          <w:sz w:val="24"/>
          <w:szCs w:val="24"/>
        </w:rPr>
        <w:t>– средняя длительность занятия.</w:t>
      </w:r>
    </w:p>
    <w:p w:rsidR="00FA04BD" w:rsidRDefault="0009143F" w:rsidP="00B1148D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co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+n∙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нн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пв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="00B1148D">
        <w:rPr>
          <w:rFonts w:ascii="Times New Roman" w:hAnsi="Times New Roman" w:cs="Times New Roman"/>
          <w:sz w:val="24"/>
          <w:szCs w:val="24"/>
        </w:rPr>
        <w:t>, с</w:t>
      </w:r>
    </w:p>
    <w:p w:rsidR="00FA04BD" w:rsidRPr="00FA04BD" w:rsidRDefault="00FA04B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A04BD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gramStart"/>
      <w:r w:rsidRPr="00FA04BD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proofErr w:type="spellStart"/>
      <w:proofErr w:type="gramEnd"/>
      <w:r w:rsidRPr="00FA04BD">
        <w:rPr>
          <w:rFonts w:ascii="Times New Roman" w:hAnsi="Times New Roman" w:cs="Times New Roman"/>
          <w:i/>
          <w:sz w:val="24"/>
          <w:szCs w:val="24"/>
          <w:vertAlign w:val="subscript"/>
        </w:rPr>
        <w:t>нн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 xml:space="preserve"> – средняя длительность набора одной цифры номера;</w:t>
      </w:r>
    </w:p>
    <w:p w:rsidR="00FA04BD" w:rsidRPr="00FA04BD" w:rsidRDefault="00FA04B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A04B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FA04B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co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>–сигнал</w:t>
      </w:r>
      <w:proofErr w:type="gramEnd"/>
      <w:r w:rsidRPr="00FA04BD">
        <w:rPr>
          <w:rFonts w:ascii="Times New Roman" w:hAnsi="Times New Roman" w:cs="Times New Roman"/>
          <w:sz w:val="24"/>
          <w:szCs w:val="24"/>
        </w:rPr>
        <w:t xml:space="preserve"> ответа станции;</w:t>
      </w:r>
    </w:p>
    <w:p w:rsidR="00FA04BD" w:rsidRPr="00FA04BD" w:rsidRDefault="00FA04B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A04BD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FA04BD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y</w:t>
      </w:r>
      <w:proofErr w:type="spellEnd"/>
      <w:proofErr w:type="gramEnd"/>
      <w:r w:rsidRPr="00FA04BD">
        <w:rPr>
          <w:rFonts w:ascii="Times New Roman" w:hAnsi="Times New Roman" w:cs="Times New Roman"/>
          <w:sz w:val="24"/>
          <w:szCs w:val="24"/>
        </w:rPr>
        <w:t>– средняя длительность установления соединения;</w:t>
      </w:r>
    </w:p>
    <w:p w:rsidR="00FA04BD" w:rsidRPr="00FA04BD" w:rsidRDefault="00FA04B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FA04BD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proofErr w:type="spellStart"/>
      <w:r w:rsidRPr="00FA04BD">
        <w:rPr>
          <w:rFonts w:ascii="Times New Roman" w:hAnsi="Times New Roman" w:cs="Times New Roman"/>
          <w:i/>
          <w:sz w:val="24"/>
          <w:szCs w:val="24"/>
          <w:vertAlign w:val="subscript"/>
        </w:rPr>
        <w:t>пв</w:t>
      </w:r>
      <w:proofErr w:type="spellEnd"/>
      <w:proofErr w:type="gramEnd"/>
      <w:r w:rsidRPr="00FA04BD">
        <w:rPr>
          <w:rFonts w:ascii="Times New Roman" w:hAnsi="Times New Roman" w:cs="Times New Roman"/>
          <w:sz w:val="24"/>
          <w:szCs w:val="24"/>
        </w:rPr>
        <w:t xml:space="preserve"> – средняя длительность слушания сигнала “Контроль посылки вызова ”;</w:t>
      </w:r>
    </w:p>
    <w:p w:rsidR="00FA04BD" w:rsidRPr="00FA04BD" w:rsidRDefault="00FA04B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A04BD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FA04BD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FA04BD">
        <w:rPr>
          <w:rFonts w:ascii="Times New Roman" w:hAnsi="Times New Roman" w:cs="Times New Roman"/>
          <w:sz w:val="24"/>
          <w:szCs w:val="24"/>
        </w:rPr>
        <w:t xml:space="preserve"> – продолжительность разговора для </w:t>
      </w:r>
      <w:proofErr w:type="gramStart"/>
      <w:r w:rsidRPr="00FA04BD">
        <w:rPr>
          <w:rFonts w:ascii="Times New Roman" w:hAnsi="Times New Roman" w:cs="Times New Roman"/>
          <w:sz w:val="24"/>
          <w:szCs w:val="24"/>
        </w:rPr>
        <w:t xml:space="preserve">вызова  </w:t>
      </w:r>
      <w:proofErr w:type="spellStart"/>
      <w:r w:rsidRPr="00FA04B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FA04B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A04B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 xml:space="preserve"> категории;</w:t>
      </w:r>
    </w:p>
    <w:p w:rsidR="00FA04BD" w:rsidRPr="00FA04BD" w:rsidRDefault="00FA04B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FA04BD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FA04BD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o</w:t>
      </w:r>
      <w:proofErr w:type="gramEnd"/>
      <w:r w:rsidRPr="00FA04BD">
        <w:rPr>
          <w:rFonts w:ascii="Times New Roman" w:hAnsi="Times New Roman" w:cs="Times New Roman"/>
          <w:sz w:val="24"/>
          <w:szCs w:val="24"/>
        </w:rPr>
        <w:t>– время освобождения линии.</w:t>
      </w:r>
    </w:p>
    <w:p w:rsidR="00FA04BD" w:rsidRPr="00F80B7F" w:rsidRDefault="00FA04BD" w:rsidP="004D49A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12C5A">
        <w:rPr>
          <w:position w:val="-12"/>
          <w:sz w:val="28"/>
        </w:rPr>
        <w:object w:dxaOrig="820" w:dyaOrig="360">
          <v:shape id="_x0000_i1055" type="#_x0000_t75" style="width:37.5pt;height:21pt" o:ole="" filled="t">
            <v:fill color2="black"/>
            <v:imagedata r:id="rId57" o:title=""/>
          </v:shape>
          <o:OLEObject Type="Embed" ProgID="Equation.3" ShapeID="_x0000_i1055" DrawAspect="Content" ObjectID="_1494015399" r:id="rId58"/>
        </w:object>
      </w:r>
      <w:r w:rsidRPr="00FA04BD">
        <w:rPr>
          <w:sz w:val="28"/>
        </w:rPr>
        <w:t xml:space="preserve">, </w:t>
      </w:r>
      <w:r w:rsidRPr="00112C5A">
        <w:rPr>
          <w:position w:val="-10"/>
          <w:sz w:val="28"/>
        </w:rPr>
        <w:object w:dxaOrig="620" w:dyaOrig="320">
          <v:shape id="_x0000_i1056" type="#_x0000_t75" style="width:31.5pt;height:17.25pt" o:ole="" filled="t">
            <v:fill color2="black"/>
            <v:imagedata r:id="rId59" o:title=""/>
          </v:shape>
          <o:OLEObject Type="Embed" ProgID="Equation.3" ShapeID="_x0000_i1056" DrawAspect="Content" ObjectID="_1494015400" r:id="rId60"/>
        </w:object>
      </w:r>
      <w:r w:rsidRPr="00112C5A">
        <w:rPr>
          <w:position w:val="-12"/>
          <w:sz w:val="28"/>
        </w:rPr>
        <w:object w:dxaOrig="999" w:dyaOrig="360">
          <v:shape id="_x0000_i1057" type="#_x0000_t75" style="width:42pt;height:18.75pt" o:ole="">
            <v:imagedata r:id="rId61" o:title=""/>
          </v:shape>
          <o:OLEObject Type="Embed" ProgID="Equation.3" ShapeID="_x0000_i1057" DrawAspect="Content" ObjectID="_1494015401" r:id="rId62"/>
        </w:object>
      </w:r>
      <w:r w:rsidRPr="00FA04BD">
        <w:rPr>
          <w:sz w:val="28"/>
        </w:rPr>
        <w:t xml:space="preserve"> -</w:t>
      </w:r>
      <w:r w:rsidRPr="00FA04BD">
        <w:rPr>
          <w:sz w:val="24"/>
          <w:szCs w:val="24"/>
        </w:rPr>
        <w:t xml:space="preserve"> </w:t>
      </w:r>
      <w:r w:rsidRPr="00FA04BD">
        <w:rPr>
          <w:rFonts w:ascii="Times New Roman" w:hAnsi="Times New Roman" w:cs="Times New Roman"/>
          <w:sz w:val="24"/>
          <w:szCs w:val="24"/>
        </w:rPr>
        <w:t>при использовании дискового номеронабирателя;</w:t>
      </w:r>
    </w:p>
    <w:p w:rsidR="00FA04BD" w:rsidRDefault="00FA04BD" w:rsidP="004D49A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12C5A">
        <w:rPr>
          <w:position w:val="-12"/>
          <w:sz w:val="28"/>
        </w:rPr>
        <w:object w:dxaOrig="1020" w:dyaOrig="360">
          <v:shape id="_x0000_i1058" type="#_x0000_t75" style="width:42.75pt;height:21.75pt" o:ole="">
            <v:imagedata r:id="rId63" o:title=""/>
          </v:shape>
          <o:OLEObject Type="Embed" ProgID="Equation.3" ShapeID="_x0000_i1058" DrawAspect="Content" ObjectID="_1494015402" r:id="rId64"/>
        </w:object>
      </w:r>
      <w:r>
        <w:rPr>
          <w:sz w:val="28"/>
          <w:lang w:val="en-US"/>
        </w:rPr>
        <w:t xml:space="preserve"> - </w:t>
      </w:r>
      <w:proofErr w:type="gramStart"/>
      <w:r w:rsidRPr="00FA04B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FA04BD">
        <w:rPr>
          <w:rFonts w:ascii="Times New Roman" w:hAnsi="Times New Roman" w:cs="Times New Roman"/>
          <w:sz w:val="24"/>
          <w:szCs w:val="24"/>
        </w:rPr>
        <w:t xml:space="preserve"> использовании кнопочного номеронабирате</w:t>
      </w:r>
      <w:r>
        <w:rPr>
          <w:rFonts w:ascii="Times New Roman" w:hAnsi="Times New Roman" w:cs="Times New Roman"/>
          <w:sz w:val="24"/>
          <w:szCs w:val="24"/>
        </w:rPr>
        <w:t>ля;</w:t>
      </w:r>
    </w:p>
    <w:p w:rsidR="00FA04BD" w:rsidRDefault="00FA04BD" w:rsidP="004D49A8">
      <w:pPr>
        <w:pStyle w:val="a3"/>
        <w:ind w:left="0"/>
        <w:rPr>
          <w:position w:val="-14"/>
          <w:sz w:val="28"/>
        </w:rPr>
      </w:pPr>
      <w:r w:rsidRPr="00112C5A">
        <w:rPr>
          <w:position w:val="-14"/>
          <w:sz w:val="28"/>
        </w:rPr>
        <w:object w:dxaOrig="3920" w:dyaOrig="400">
          <v:shape id="_x0000_i1059" type="#_x0000_t75" style="width:179.25pt;height:22.5pt" o:ole="">
            <v:imagedata r:id="rId65" o:title=""/>
          </v:shape>
          <o:OLEObject Type="Embed" ProgID="Equation.3" ShapeID="_x0000_i1059" DrawAspect="Content" ObjectID="_1494015403" r:id="rId66"/>
        </w:object>
      </w:r>
    </w:p>
    <w:p w:rsidR="00B1148D" w:rsidRPr="00B1148D" w:rsidRDefault="00B1148D" w:rsidP="004D49A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4"/>
          <w:sz w:val="24"/>
          <w:szCs w:val="24"/>
        </w:rPr>
        <w:t xml:space="preserve">Найдем </w:t>
      </w:r>
      <w:r>
        <w:rPr>
          <w:rFonts w:ascii="Times New Roman" w:hAnsi="Times New Roman" w:cs="Times New Roman"/>
          <w:position w:val="-14"/>
          <w:sz w:val="24"/>
          <w:szCs w:val="24"/>
          <w:lang w:val="en-US"/>
        </w:rPr>
        <w:t>t</w:t>
      </w:r>
      <w:proofErr w:type="spellStart"/>
      <w:r>
        <w:rPr>
          <w:rFonts w:ascii="Times New Roman" w:hAnsi="Times New Roman" w:cs="Times New Roman"/>
          <w:position w:val="-14"/>
          <w:sz w:val="24"/>
          <w:szCs w:val="24"/>
          <w:vertAlign w:val="subscript"/>
        </w:rPr>
        <w:t>рнх</w:t>
      </w:r>
      <w:proofErr w:type="spellEnd"/>
      <w:r>
        <w:rPr>
          <w:rFonts w:ascii="Times New Roman" w:hAnsi="Times New Roman" w:cs="Times New Roman"/>
          <w:position w:val="-14"/>
          <w:sz w:val="24"/>
          <w:szCs w:val="24"/>
        </w:rPr>
        <w:t xml:space="preserve"> и </w:t>
      </w:r>
      <w:r>
        <w:rPr>
          <w:rFonts w:ascii="Times New Roman" w:hAnsi="Times New Roman" w:cs="Times New Roman"/>
          <w:position w:val="-14"/>
          <w:sz w:val="24"/>
          <w:szCs w:val="24"/>
          <w:lang w:val="en-US"/>
        </w:rPr>
        <w:t>t</w:t>
      </w:r>
      <w:proofErr w:type="spellStart"/>
      <w:r>
        <w:rPr>
          <w:rFonts w:ascii="Times New Roman" w:hAnsi="Times New Roman" w:cs="Times New Roman"/>
          <w:position w:val="-14"/>
          <w:sz w:val="24"/>
          <w:szCs w:val="24"/>
          <w:vertAlign w:val="subscript"/>
        </w:rPr>
        <w:t>ркв</w:t>
      </w:r>
      <w:proofErr w:type="spellEnd"/>
      <w:proofErr w:type="gramStart"/>
      <w:r>
        <w:rPr>
          <w:rFonts w:ascii="Times New Roman" w:hAnsi="Times New Roman" w:cs="Times New Roman"/>
          <w:position w:val="-14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position w:val="-14"/>
          <w:sz w:val="24"/>
          <w:szCs w:val="24"/>
        </w:rPr>
        <w:t>:</w:t>
      </w:r>
      <w:proofErr w:type="gramEnd"/>
    </w:p>
    <w:p w:rsidR="00FA04BD" w:rsidRDefault="0009143F" w:rsidP="004D49A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нх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=3+5∙0.8+2+7+90+0=106 с</m:t>
          </m:r>
        </m:oMath>
      </m:oMathPara>
    </w:p>
    <w:p w:rsidR="00F80B7F" w:rsidRPr="00F80B7F" w:rsidRDefault="0009143F" w:rsidP="004D49A8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рнх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106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3600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=0.029 </m:t>
          </m:r>
          <m:r>
            <w:rPr>
              <w:rFonts w:ascii="Cambria Math" w:hAnsi="Cambria Math" w:cs="Times New Roman"/>
              <w:sz w:val="24"/>
              <w:szCs w:val="24"/>
            </w:rPr>
            <m:t>ч</m:t>
          </m:r>
        </m:oMath>
      </m:oMathPara>
    </w:p>
    <w:p w:rsidR="00FA04BD" w:rsidRDefault="0009143F" w:rsidP="004D49A8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pкв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=3+5∙0.8+2+7+150+0=166 с</m:t>
          </m:r>
        </m:oMath>
      </m:oMathPara>
    </w:p>
    <w:p w:rsidR="00F80B7F" w:rsidRDefault="0009143F" w:rsidP="004D49A8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ркх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166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3600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=0.046 </m:t>
          </m:r>
          <m:r>
            <w:rPr>
              <w:rFonts w:ascii="Cambria Math" w:hAnsi="Cambria Math" w:cs="Times New Roman"/>
              <w:sz w:val="24"/>
              <w:szCs w:val="24"/>
            </w:rPr>
            <m:t>ч</m:t>
          </m:r>
        </m:oMath>
      </m:oMathPara>
    </w:p>
    <w:p w:rsidR="00FA04BD" w:rsidRPr="00FA04BD" w:rsidRDefault="00B1148D" w:rsidP="004D49A8">
      <w:pPr>
        <w:pStyle w:val="ab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По рисунку из</w:t>
      </w:r>
      <w:r w:rsidR="00FA04BD" w:rsidRPr="00FA04BD">
        <w:rPr>
          <w:rFonts w:ascii="Times New Roman" w:hAnsi="Times New Roman" w:cs="Times New Roman"/>
          <w:sz w:val="24"/>
          <w:szCs w:val="28"/>
        </w:rPr>
        <w:t xml:space="preserve"> методического указания находим среднюю длительность одного занятия линии для народнохозяйственного и квартирного секторов.</w:t>
      </w:r>
      <w:proofErr w:type="gramEnd"/>
    </w:p>
    <w:p w:rsidR="00FA04BD" w:rsidRDefault="00B1148D" w:rsidP="004D49A8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35560</wp:posOffset>
            </wp:positionV>
            <wp:extent cx="4371975" cy="2266950"/>
            <wp:effectExtent l="19050" t="0" r="9525" b="0"/>
            <wp:wrapNone/>
            <wp:docPr id="23" name="Рисунок 2014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4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04BD" w:rsidRPr="00FA04BD" w:rsidRDefault="00FA04BD" w:rsidP="004D49A8"/>
    <w:p w:rsidR="00FA04BD" w:rsidRPr="00FA04BD" w:rsidRDefault="00FA04BD" w:rsidP="004D49A8"/>
    <w:p w:rsidR="00FA04BD" w:rsidRPr="00FA04BD" w:rsidRDefault="00FA04BD" w:rsidP="004D49A8"/>
    <w:p w:rsidR="00FA04BD" w:rsidRPr="00FA04BD" w:rsidRDefault="00FA04BD" w:rsidP="004D49A8"/>
    <w:p w:rsidR="00FA04BD" w:rsidRPr="00FA04BD" w:rsidRDefault="00FA04BD" w:rsidP="004D49A8"/>
    <w:p w:rsidR="00FA04BD" w:rsidRPr="00FA04BD" w:rsidRDefault="00FA04BD" w:rsidP="004D49A8"/>
    <w:p w:rsidR="00FA04BD" w:rsidRPr="00B1148D" w:rsidRDefault="00B1148D" w:rsidP="00B1148D">
      <w:pPr>
        <w:jc w:val="center"/>
        <w:rPr>
          <w:rFonts w:ascii="Times New Roman" w:hAnsi="Times New Roman" w:cs="Times New Roman"/>
          <w:sz w:val="24"/>
          <w:szCs w:val="24"/>
        </w:rPr>
      </w:pPr>
      <w:r w:rsidRPr="00B1148D">
        <w:rPr>
          <w:rFonts w:ascii="Times New Roman" w:hAnsi="Times New Roman" w:cs="Times New Roman"/>
          <w:b/>
          <w:iCs/>
          <w:sz w:val="24"/>
          <w:szCs w:val="24"/>
        </w:rPr>
        <w:t>Рисунок 3.</w:t>
      </w:r>
      <w:r w:rsidRPr="00B1148D">
        <w:rPr>
          <w:rFonts w:ascii="Times New Roman" w:hAnsi="Times New Roman" w:cs="Times New Roman"/>
          <w:iCs/>
          <w:sz w:val="24"/>
          <w:szCs w:val="24"/>
        </w:rPr>
        <w:t xml:space="preserve"> Зависимость коэффициента α </w:t>
      </w:r>
      <w:proofErr w:type="gramStart"/>
      <w:r w:rsidRPr="00B1148D">
        <w:rPr>
          <w:rFonts w:ascii="Times New Roman" w:hAnsi="Times New Roman" w:cs="Times New Roman"/>
          <w:iCs/>
          <w:sz w:val="24"/>
          <w:szCs w:val="24"/>
        </w:rPr>
        <w:t>от</w:t>
      </w:r>
      <w:proofErr w:type="gramEnd"/>
      <w:r w:rsidRPr="00B114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1148D">
        <w:rPr>
          <w:rFonts w:ascii="Times New Roman" w:hAnsi="Times New Roman" w:cs="Times New Roman"/>
          <w:iCs/>
          <w:position w:val="-12"/>
          <w:sz w:val="24"/>
          <w:szCs w:val="24"/>
        </w:rPr>
        <w:object w:dxaOrig="220" w:dyaOrig="360">
          <v:shape id="_x0000_i1060" type="#_x0000_t75" style="width:11.25pt;height:18pt" o:ole="">
            <v:imagedata r:id="rId68" o:title=""/>
          </v:shape>
          <o:OLEObject Type="Embed" ProgID="Equation.3" ShapeID="_x0000_i1060" DrawAspect="Content" ObjectID="_1494015404" r:id="rId69"/>
        </w:object>
      </w:r>
      <w:r w:rsidRPr="00B1148D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 w:rsidRPr="00B1148D">
        <w:rPr>
          <w:rFonts w:ascii="Times New Roman" w:hAnsi="Times New Roman" w:cs="Times New Roman"/>
          <w:iCs/>
          <w:position w:val="-14"/>
          <w:sz w:val="24"/>
          <w:szCs w:val="24"/>
        </w:rPr>
        <w:object w:dxaOrig="279" w:dyaOrig="380">
          <v:shape id="_x0000_i1061" type="#_x0000_t75" style="width:14.25pt;height:18.75pt" o:ole="">
            <v:imagedata r:id="rId70" o:title=""/>
          </v:shape>
          <o:OLEObject Type="Embed" ProgID="Equation.3" ShapeID="_x0000_i1061" DrawAspect="Content" ObjectID="_1494015405" r:id="rId71"/>
        </w:object>
      </w:r>
    </w:p>
    <w:p w:rsidR="00B1148D" w:rsidRDefault="00B1148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A04BD" w:rsidRDefault="00FA04BD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A04BD">
        <w:rPr>
          <w:rFonts w:ascii="Times New Roman" w:hAnsi="Times New Roman" w:cs="Times New Roman"/>
          <w:sz w:val="24"/>
          <w:szCs w:val="24"/>
        </w:rPr>
        <w:lastRenderedPageBreak/>
        <w:t xml:space="preserve">При </w:t>
      </w:r>
      <w:proofErr w:type="spellStart"/>
      <w:r w:rsidRPr="00FA04B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A04B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proofErr w:type="spellEnd"/>
      <w:r w:rsidRPr="00FA04BD">
        <w:rPr>
          <w:rFonts w:ascii="Times New Roman" w:hAnsi="Times New Roman" w:cs="Times New Roman"/>
          <w:sz w:val="24"/>
          <w:szCs w:val="24"/>
        </w:rPr>
        <w:t xml:space="preserve">=0.6 определяем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α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нх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=1.2</m:t>
        </m:r>
      </m:oMath>
      <w:r w:rsidRPr="00FA04BD">
        <w:rPr>
          <w:rFonts w:ascii="Times New Roman" w:hAnsi="Times New Roman" w:cs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α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кв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=1.12</m:t>
        </m:r>
      </m:oMath>
    </w:p>
    <w:p w:rsidR="00FA04BD" w:rsidRDefault="0009143F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α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pi</m:t>
              </m:r>
            </m:sub>
          </m:sSub>
        </m:oMath>
      </m:oMathPara>
    </w:p>
    <w:p w:rsidR="00FA04BD" w:rsidRDefault="0009143F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нх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=1.2∙0.6∙0.029=0.021 ч</m:t>
          </m:r>
        </m:oMath>
      </m:oMathPara>
    </w:p>
    <w:p w:rsidR="00FA04BD" w:rsidRPr="00FA04BD" w:rsidRDefault="0009143F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кв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=1.12∙0.6∙0.046=0.031 ч</m:t>
          </m:r>
        </m:oMath>
      </m:oMathPara>
    </w:p>
    <w:p w:rsidR="00FA04BD" w:rsidRPr="004A0C86" w:rsidRDefault="0009143F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нх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=2800∙3.6∙0.021=213.70 Эрл</m:t>
          </m:r>
        </m:oMath>
      </m:oMathPara>
    </w:p>
    <w:p w:rsidR="00FA04BD" w:rsidRPr="004A0C86" w:rsidRDefault="0009143F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А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кв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=4200∙1.6∙</m:t>
          </m:r>
          <m:r>
            <w:rPr>
              <w:rFonts w:ascii="Cambria Math" w:hAnsi="Cambria Math" w:cs="Times New Roman"/>
              <w:sz w:val="24"/>
              <w:szCs w:val="24"/>
            </w:rPr>
            <m:t>0.031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=208.23 Эрл</m:t>
          </m:r>
        </m:oMath>
      </m:oMathPara>
    </w:p>
    <w:p w:rsidR="00FA04BD" w:rsidRDefault="0009143F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А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вх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213.70 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+208.23=421.93 Эрл</m:t>
          </m:r>
        </m:oMath>
      </m:oMathPara>
    </w:p>
    <w:p w:rsidR="00E44A01" w:rsidRPr="00E44A01" w:rsidRDefault="00E44A01" w:rsidP="00E44A01">
      <w:pPr>
        <w:pStyle w:val="9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>4.</w:t>
      </w:r>
      <w:r w:rsidR="00B1148D">
        <w:rPr>
          <w:sz w:val="24"/>
          <w:szCs w:val="24"/>
        </w:rPr>
        <w:t xml:space="preserve"> </w:t>
      </w:r>
      <w:r w:rsidRPr="00E44A01">
        <w:rPr>
          <w:sz w:val="24"/>
          <w:szCs w:val="24"/>
        </w:rPr>
        <w:t>Рассчитать среднюю удельную интенсивность нагрузки на абонентскую линию.</w:t>
      </w:r>
    </w:p>
    <w:p w:rsidR="00FA04BD" w:rsidRDefault="00E44A01" w:rsidP="00B1148D">
      <w:pPr>
        <w:jc w:val="center"/>
        <w:rPr>
          <w:position w:val="-30"/>
          <w:sz w:val="28"/>
        </w:rPr>
      </w:pPr>
      <w:r w:rsidRPr="00FA04BD">
        <w:rPr>
          <w:position w:val="-30"/>
          <w:sz w:val="24"/>
          <w:szCs w:val="24"/>
        </w:rPr>
        <w:object w:dxaOrig="4160" w:dyaOrig="700">
          <v:shape id="_x0000_i1062" type="#_x0000_t75" style="width:177pt;height:39pt" o:ole="">
            <v:imagedata r:id="rId72" o:title=""/>
          </v:shape>
          <o:OLEObject Type="Embed" ProgID="Equation.3" ShapeID="_x0000_i1062" DrawAspect="Content" ObjectID="_1494015406" r:id="rId73"/>
        </w:object>
      </w:r>
    </w:p>
    <w:p w:rsidR="004A0C86" w:rsidRDefault="0009143F" w:rsidP="004D49A8">
      <w:pPr>
        <w:rPr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нх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213.969 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2800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=0.08 Эрл</m:t>
          </m:r>
        </m:oMath>
      </m:oMathPara>
    </w:p>
    <w:p w:rsidR="004A0C86" w:rsidRDefault="0009143F" w:rsidP="004D49A8">
      <w:pPr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кв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208.323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4200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=0.05 Эрл</m:t>
          </m:r>
        </m:oMath>
      </m:oMathPara>
    </w:p>
    <w:p w:rsidR="004A0C86" w:rsidRDefault="0009143F" w:rsidP="004D49A8">
      <w:pPr>
        <w:rPr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исх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422.201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2800+4200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=0.06 Эрл</m:t>
          </m:r>
        </m:oMath>
      </m:oMathPara>
    </w:p>
    <w:p w:rsidR="00E44A01" w:rsidRPr="00E44A01" w:rsidRDefault="00B1148D" w:rsidP="00E44A01">
      <w:pPr>
        <w:pStyle w:val="9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5. Пересчитать </w:t>
      </w:r>
      <w:r w:rsidR="00E44A01" w:rsidRPr="00E44A01">
        <w:rPr>
          <w:sz w:val="24"/>
          <w:szCs w:val="24"/>
        </w:rPr>
        <w:t>интенсивность нагрузки на выходы коммутационного поля проектируемой АТСЭ-4.</w:t>
      </w:r>
    </w:p>
    <w:p w:rsidR="004A0C86" w:rsidRDefault="0009143F" w:rsidP="004D49A8">
      <w:pPr>
        <w:rPr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вых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вых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вх</m:t>
                  </m:r>
                </m:sub>
              </m:sSub>
            </m:den>
          </m:f>
        </m:oMath>
      </m:oMathPara>
    </w:p>
    <w:p w:rsidR="004A0C86" w:rsidRPr="004A0C86" w:rsidRDefault="004A0C86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A0C86">
        <w:rPr>
          <w:rFonts w:ascii="Times New Roman" w:hAnsi="Times New Roman" w:cs="Times New Roman"/>
          <w:sz w:val="24"/>
          <w:szCs w:val="24"/>
        </w:rPr>
        <w:t>Где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0C8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proofErr w:type="spellStart"/>
      <w:proofErr w:type="gramEnd"/>
      <w:r w:rsidRPr="004A0C86">
        <w:rPr>
          <w:rFonts w:ascii="Times New Roman" w:hAnsi="Times New Roman" w:cs="Times New Roman"/>
          <w:i/>
          <w:sz w:val="24"/>
          <w:szCs w:val="24"/>
          <w:vertAlign w:val="subscript"/>
        </w:rPr>
        <w:t>вых</w:t>
      </w:r>
      <w:proofErr w:type="spellEnd"/>
      <w:r w:rsidRPr="004A0C86">
        <w:rPr>
          <w:rFonts w:ascii="Times New Roman" w:hAnsi="Times New Roman" w:cs="Times New Roman"/>
          <w:sz w:val="24"/>
          <w:szCs w:val="24"/>
        </w:rPr>
        <w:t xml:space="preserve"> – нагрузка на выходе коммутационного поля;</w:t>
      </w:r>
    </w:p>
    <w:p w:rsidR="004A0C86" w:rsidRPr="004A0C86" w:rsidRDefault="004A0C86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4A0C86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proofErr w:type="spellStart"/>
      <w:r w:rsidRPr="004A0C86">
        <w:rPr>
          <w:rFonts w:ascii="Times New Roman" w:hAnsi="Times New Roman" w:cs="Times New Roman"/>
          <w:i/>
          <w:sz w:val="24"/>
          <w:szCs w:val="24"/>
          <w:vertAlign w:val="subscript"/>
        </w:rPr>
        <w:t>вых</w:t>
      </w:r>
      <w:proofErr w:type="spellEnd"/>
      <w:proofErr w:type="gramEnd"/>
      <w:r w:rsidRPr="004A0C86">
        <w:rPr>
          <w:rFonts w:ascii="Times New Roman" w:hAnsi="Times New Roman" w:cs="Times New Roman"/>
          <w:sz w:val="24"/>
          <w:szCs w:val="24"/>
        </w:rPr>
        <w:t xml:space="preserve"> – время занятия выхода коммутационного поля;</w:t>
      </w:r>
    </w:p>
    <w:p w:rsidR="004A0C86" w:rsidRDefault="004A0C86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4A0C86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proofErr w:type="spellStart"/>
      <w:r w:rsidRPr="004A0C86">
        <w:rPr>
          <w:rFonts w:ascii="Times New Roman" w:hAnsi="Times New Roman" w:cs="Times New Roman"/>
          <w:i/>
          <w:sz w:val="24"/>
          <w:szCs w:val="24"/>
          <w:vertAlign w:val="subscript"/>
        </w:rPr>
        <w:t>вх</w:t>
      </w:r>
      <w:proofErr w:type="spellEnd"/>
      <w:proofErr w:type="gramEnd"/>
      <w:r w:rsidRPr="004A0C86">
        <w:rPr>
          <w:rFonts w:ascii="Times New Roman" w:hAnsi="Times New Roman" w:cs="Times New Roman"/>
          <w:sz w:val="24"/>
          <w:szCs w:val="24"/>
        </w:rPr>
        <w:t xml:space="preserve"> – время занятия входа коммутационного поля.</w:t>
      </w:r>
    </w:p>
    <w:p w:rsidR="004A0C86" w:rsidRDefault="0009143F" w:rsidP="004D49A8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А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vertAlign w:val="subscript"/>
                </w:rPr>
                <m:t>вх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vertAlign w:val="subscript"/>
                </w:rPr>
                <m:t>нх</m:t>
              </m:r>
              <m:r>
                <w:rPr>
                  <w:rFonts w:ascii="Times New Roman" w:hAnsi="Times New Roman" w:cs="Times New Roman"/>
                  <w:sz w:val="24"/>
                  <w:szCs w:val="24"/>
                  <w:vertAlign w:val="subscript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С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vertAlign w:val="subscript"/>
                </w:rPr>
                <m:t>нх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vertAlign w:val="subscript"/>
                </w:rPr>
                <m:t>+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vertAlign w:val="subscript"/>
                </w:rPr>
                <m:t>кв</m:t>
              </m:r>
              <m:r>
                <w:rPr>
                  <w:rFonts w:ascii="Times New Roman" w:hAnsi="Times New Roman" w:cs="Times New Roman"/>
                  <w:sz w:val="24"/>
                  <w:szCs w:val="24"/>
                  <w:vertAlign w:val="subscript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С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vertAlign w:val="subscript"/>
                </w:rPr>
                <m:t>кв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 </m:t>
          </m:r>
        </m:oMath>
      </m:oMathPara>
    </w:p>
    <w:p w:rsidR="004A0C86" w:rsidRPr="004A0C86" w:rsidRDefault="0009143F" w:rsidP="004D49A8">
      <w:pPr>
        <w:pStyle w:val="a5"/>
        <w:spacing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421.93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2800∙3.6+4200∙1.6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=0.025 ч (90,4 с)</m:t>
          </m:r>
        </m:oMath>
      </m:oMathPara>
    </w:p>
    <w:p w:rsidR="004A0C86" w:rsidRDefault="0009143F" w:rsidP="004D49A8">
      <w:pPr>
        <w:rPr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вых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-∆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t</m:t>
          </m:r>
        </m:oMath>
      </m:oMathPara>
    </w:p>
    <w:p w:rsidR="004A0C86" w:rsidRDefault="004A0C86" w:rsidP="004D49A8">
      <w:pPr>
        <w:rPr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∆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t=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co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+n∙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нн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=3+5∙0.8+2=9 c</m:t>
          </m:r>
        </m:oMath>
      </m:oMathPara>
    </w:p>
    <w:p w:rsidR="0020634E" w:rsidRDefault="0020634E" w:rsidP="004D49A8">
      <w:pPr>
        <w:rPr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∆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t=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3600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=0.003 ч</m:t>
          </m:r>
        </m:oMath>
      </m:oMathPara>
    </w:p>
    <w:p w:rsidR="004A0C86" w:rsidRDefault="0009143F" w:rsidP="004D49A8">
      <w:pPr>
        <w:rPr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вых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=0.025 -0.0003=0.022 ч</m:t>
          </m:r>
        </m:oMath>
      </m:oMathPara>
    </w:p>
    <w:p w:rsidR="004A0C86" w:rsidRDefault="0009143F" w:rsidP="004D49A8">
      <w:pPr>
        <w:rPr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вых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421.93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0.022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0.025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=379.93 Эрл</m:t>
          </m:r>
        </m:oMath>
      </m:oMathPara>
    </w:p>
    <w:p w:rsidR="00E44A01" w:rsidRPr="00E44A01" w:rsidRDefault="00E44A01" w:rsidP="00E44A01">
      <w:pPr>
        <w:pStyle w:val="9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lastRenderedPageBreak/>
        <w:t>6.</w:t>
      </w:r>
      <w:r w:rsidR="00B1148D">
        <w:rPr>
          <w:sz w:val="24"/>
          <w:szCs w:val="24"/>
        </w:rPr>
        <w:t xml:space="preserve"> </w:t>
      </w:r>
      <w:r w:rsidRPr="00E44A01">
        <w:rPr>
          <w:sz w:val="24"/>
          <w:szCs w:val="24"/>
        </w:rPr>
        <w:t xml:space="preserve">Рассчитать интенсивность нагрузки к АМТС </w:t>
      </w:r>
      <w:r w:rsidRPr="00E44A01">
        <w:rPr>
          <w:position w:val="-12"/>
          <w:sz w:val="24"/>
          <w:szCs w:val="24"/>
        </w:rPr>
        <w:object w:dxaOrig="820" w:dyaOrig="360">
          <v:shape id="_x0000_i1063" type="#_x0000_t75" style="width:41.25pt;height:21pt" o:ole="">
            <v:imagedata r:id="rId74" o:title=""/>
          </v:shape>
          <o:OLEObject Type="Embed" ProgID="Equation.3" ShapeID="_x0000_i1063" DrawAspect="Content" ObjectID="_1494015407" r:id="rId75"/>
        </w:object>
      </w:r>
      <w:r w:rsidRPr="00E44A01">
        <w:rPr>
          <w:sz w:val="24"/>
          <w:szCs w:val="24"/>
        </w:rPr>
        <w:t>0,07</w:t>
      </w:r>
      <w:r w:rsidRPr="00E44A01">
        <w:rPr>
          <w:i/>
          <w:iCs/>
          <w:sz w:val="24"/>
          <w:szCs w:val="24"/>
          <w:lang w:val="en-US"/>
        </w:rPr>
        <w:t>Y</w:t>
      </w:r>
      <w:proofErr w:type="spellStart"/>
      <w:r w:rsidRPr="00E44A01">
        <w:rPr>
          <w:i/>
          <w:iCs/>
          <w:sz w:val="24"/>
          <w:szCs w:val="24"/>
          <w:vertAlign w:val="subscript"/>
        </w:rPr>
        <w:t>вых</w:t>
      </w:r>
      <w:proofErr w:type="spellEnd"/>
      <w:r w:rsidRPr="00E44A01">
        <w:rPr>
          <w:sz w:val="24"/>
          <w:szCs w:val="24"/>
        </w:rPr>
        <w:t>, к УСС</w:t>
      </w:r>
      <w:r w:rsidRPr="00E44A01">
        <w:rPr>
          <w:i/>
          <w:iCs/>
          <w:sz w:val="24"/>
          <w:szCs w:val="24"/>
        </w:rPr>
        <w:t xml:space="preserve"> </w:t>
      </w:r>
      <w:r w:rsidRPr="00E44A01">
        <w:rPr>
          <w:i/>
          <w:iCs/>
          <w:position w:val="-12"/>
          <w:sz w:val="24"/>
          <w:szCs w:val="24"/>
        </w:rPr>
        <w:object w:dxaOrig="700" w:dyaOrig="360">
          <v:shape id="_x0000_i1064" type="#_x0000_t75" style="width:35.25pt;height:21pt" o:ole="">
            <v:imagedata r:id="rId76" o:title=""/>
          </v:shape>
          <o:OLEObject Type="Embed" ProgID="Equation.3" ShapeID="_x0000_i1064" DrawAspect="Content" ObjectID="_1494015408" r:id="rId77"/>
        </w:object>
      </w:r>
      <w:r w:rsidRPr="00E44A01">
        <w:rPr>
          <w:sz w:val="24"/>
          <w:szCs w:val="24"/>
        </w:rPr>
        <w:t>0,02</w:t>
      </w:r>
      <w:r w:rsidRPr="00E44A01">
        <w:rPr>
          <w:i/>
          <w:iCs/>
          <w:sz w:val="24"/>
          <w:szCs w:val="24"/>
          <w:lang w:val="en-US"/>
        </w:rPr>
        <w:t>Y</w:t>
      </w:r>
      <w:proofErr w:type="spellStart"/>
      <w:r w:rsidRPr="00E44A01">
        <w:rPr>
          <w:i/>
          <w:iCs/>
          <w:sz w:val="24"/>
          <w:szCs w:val="24"/>
          <w:vertAlign w:val="subscript"/>
        </w:rPr>
        <w:t>вых</w:t>
      </w:r>
      <w:proofErr w:type="spellEnd"/>
      <w:r w:rsidRPr="00E44A01">
        <w:rPr>
          <w:sz w:val="24"/>
          <w:szCs w:val="24"/>
        </w:rPr>
        <w:t xml:space="preserve">, к ЦПС </w:t>
      </w:r>
      <w:r w:rsidRPr="00E44A01">
        <w:rPr>
          <w:position w:val="-14"/>
          <w:sz w:val="24"/>
          <w:szCs w:val="24"/>
        </w:rPr>
        <w:object w:dxaOrig="720" w:dyaOrig="380">
          <v:shape id="_x0000_i1065" type="#_x0000_t75" style="width:36pt;height:21.75pt" o:ole="">
            <v:imagedata r:id="rId78" o:title=""/>
          </v:shape>
          <o:OLEObject Type="Embed" ProgID="Equation.3" ShapeID="_x0000_i1065" DrawAspect="Content" ObjectID="_1494015409" r:id="rId79"/>
        </w:object>
      </w:r>
      <w:r w:rsidRPr="00E44A01">
        <w:rPr>
          <w:sz w:val="24"/>
          <w:szCs w:val="24"/>
        </w:rPr>
        <w:t>0.02</w:t>
      </w:r>
      <w:r w:rsidRPr="00E44A01">
        <w:rPr>
          <w:i/>
          <w:iCs/>
          <w:sz w:val="24"/>
          <w:szCs w:val="24"/>
          <w:lang w:val="en-US"/>
        </w:rPr>
        <w:t>Y</w:t>
      </w:r>
      <w:proofErr w:type="spellStart"/>
      <w:r w:rsidRPr="00E44A01">
        <w:rPr>
          <w:i/>
          <w:iCs/>
          <w:sz w:val="24"/>
          <w:szCs w:val="24"/>
          <w:vertAlign w:val="subscript"/>
        </w:rPr>
        <w:t>вых</w:t>
      </w:r>
      <w:proofErr w:type="spellEnd"/>
      <w:proofErr w:type="gramStart"/>
      <w:r w:rsidRPr="00E44A01">
        <w:rPr>
          <w:sz w:val="24"/>
          <w:szCs w:val="24"/>
        </w:rPr>
        <w:t xml:space="preserve"> ;</w:t>
      </w:r>
      <w:proofErr w:type="gramEnd"/>
      <w:r w:rsidRPr="00E44A01">
        <w:rPr>
          <w:sz w:val="24"/>
          <w:szCs w:val="24"/>
        </w:rPr>
        <w:t xml:space="preserve"> к </w:t>
      </w:r>
      <w:r w:rsidRPr="00E44A01">
        <w:rPr>
          <w:sz w:val="24"/>
          <w:szCs w:val="24"/>
          <w:lang w:val="en-US"/>
        </w:rPr>
        <w:t>IP</w:t>
      </w:r>
      <w:r w:rsidRPr="00E44A01">
        <w:rPr>
          <w:sz w:val="24"/>
          <w:szCs w:val="24"/>
        </w:rPr>
        <w:t xml:space="preserve">–сети </w:t>
      </w:r>
      <w:r w:rsidRPr="00E44A01">
        <w:rPr>
          <w:position w:val="-10"/>
          <w:sz w:val="24"/>
          <w:szCs w:val="24"/>
        </w:rPr>
        <w:object w:dxaOrig="540" w:dyaOrig="340">
          <v:shape id="_x0000_i1066" type="#_x0000_t75" style="width:27pt;height:20.25pt" o:ole="">
            <v:imagedata r:id="rId80" o:title=""/>
          </v:shape>
          <o:OLEObject Type="Embed" ProgID="Equation.3" ShapeID="_x0000_i1066" DrawAspect="Content" ObjectID="_1494015410" r:id="rId81"/>
        </w:object>
      </w:r>
      <w:r w:rsidRPr="00E44A01">
        <w:rPr>
          <w:sz w:val="24"/>
          <w:szCs w:val="24"/>
        </w:rPr>
        <w:t>0.01</w:t>
      </w:r>
      <w:r w:rsidRPr="00E44A01">
        <w:rPr>
          <w:i/>
          <w:iCs/>
          <w:sz w:val="24"/>
          <w:szCs w:val="24"/>
        </w:rPr>
        <w:t xml:space="preserve"> </w:t>
      </w:r>
      <w:r w:rsidRPr="00E44A01">
        <w:rPr>
          <w:i/>
          <w:iCs/>
          <w:sz w:val="24"/>
          <w:szCs w:val="24"/>
          <w:lang w:val="en-US"/>
        </w:rPr>
        <w:t>Y</w:t>
      </w:r>
      <w:proofErr w:type="spellStart"/>
      <w:r w:rsidRPr="00E44A01">
        <w:rPr>
          <w:i/>
          <w:iCs/>
          <w:sz w:val="24"/>
          <w:szCs w:val="24"/>
          <w:vertAlign w:val="subscript"/>
        </w:rPr>
        <w:t>вых</w:t>
      </w:r>
      <w:proofErr w:type="spellEnd"/>
      <w:r w:rsidRPr="00E44A01">
        <w:rPr>
          <w:sz w:val="24"/>
          <w:szCs w:val="24"/>
        </w:rPr>
        <w:t>.</w:t>
      </w:r>
    </w:p>
    <w:p w:rsidR="004A0C86" w:rsidRPr="004A0C86" w:rsidRDefault="004A0C86" w:rsidP="00B1148D">
      <w:pPr>
        <w:pStyle w:val="a5"/>
        <w:spacing w:line="240" w:lineRule="auto"/>
        <w:ind w:left="0"/>
        <w:jc w:val="center"/>
        <w:rPr>
          <w:rFonts w:ascii="Cambria Math" w:hAnsi="Cambria Math" w:cs="Times New Roman"/>
          <w:sz w:val="24"/>
          <w:szCs w:val="24"/>
        </w:rPr>
      </w:pPr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r w:rsidRPr="004A0C86">
        <w:rPr>
          <w:rFonts w:ascii="Cambria Math" w:hAnsi="Cambria Math" w:cs="Times New Roman"/>
          <w:sz w:val="24"/>
          <w:szCs w:val="24"/>
          <w:vertAlign w:val="subscript"/>
        </w:rPr>
        <w:t>АМТС</w:t>
      </w:r>
      <w:r w:rsidRPr="004A0C86">
        <w:rPr>
          <w:rFonts w:ascii="Cambria Math" w:hAnsi="Cambria Math" w:cs="Times New Roman"/>
          <w:sz w:val="24"/>
          <w:szCs w:val="24"/>
        </w:rPr>
        <w:t xml:space="preserve">=0.07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</m:t>
        </m:r>
      </m:oMath>
      <w:proofErr w:type="gramStart"/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proofErr w:type="spellStart"/>
      <w:r w:rsidRPr="004A0C86">
        <w:rPr>
          <w:rFonts w:ascii="Cambria Math" w:hAnsi="Cambria Math" w:cs="Times New Roman"/>
          <w:sz w:val="24"/>
          <w:szCs w:val="24"/>
          <w:vertAlign w:val="subscript"/>
        </w:rPr>
        <w:t>вых</w:t>
      </w:r>
      <w:proofErr w:type="spellEnd"/>
      <w:r w:rsidRPr="004A0C86">
        <w:rPr>
          <w:rFonts w:ascii="Cambria Math" w:hAnsi="Cambria Math" w:cs="Times New Roman"/>
          <w:sz w:val="24"/>
          <w:szCs w:val="24"/>
        </w:rPr>
        <w:t>(</w:t>
      </w:r>
      <w:proofErr w:type="gramEnd"/>
      <w:r w:rsidRPr="004A0C86">
        <w:rPr>
          <w:rFonts w:ascii="Cambria Math" w:hAnsi="Cambria Math" w:cs="Times New Roman"/>
          <w:sz w:val="24"/>
          <w:szCs w:val="24"/>
        </w:rPr>
        <w:t>Эрл)</w:t>
      </w:r>
    </w:p>
    <w:p w:rsidR="004A0C86" w:rsidRPr="004A0C86" w:rsidRDefault="004A0C86" w:rsidP="00B1148D">
      <w:pPr>
        <w:pStyle w:val="a5"/>
        <w:spacing w:line="240" w:lineRule="auto"/>
        <w:ind w:left="0"/>
        <w:jc w:val="center"/>
        <w:rPr>
          <w:rFonts w:ascii="Cambria Math" w:hAnsi="Cambria Math" w:cs="Times New Roman"/>
          <w:sz w:val="24"/>
          <w:szCs w:val="24"/>
        </w:rPr>
      </w:pPr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r w:rsidRPr="004A0C86">
        <w:rPr>
          <w:rFonts w:ascii="Cambria Math" w:hAnsi="Cambria Math" w:cs="Times New Roman"/>
          <w:sz w:val="24"/>
          <w:szCs w:val="24"/>
          <w:vertAlign w:val="subscript"/>
        </w:rPr>
        <w:t>АМТС</w:t>
      </w:r>
      <w:r w:rsidRPr="004A0C86">
        <w:rPr>
          <w:rFonts w:ascii="Cambria Math" w:hAnsi="Cambria Math" w:cs="Times New Roman"/>
          <w:sz w:val="24"/>
          <w:szCs w:val="24"/>
        </w:rPr>
        <w:t>=0.07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∙379.93 </m:t>
        </m:r>
      </m:oMath>
      <w:r w:rsidRPr="004A0C86">
        <w:rPr>
          <w:rFonts w:ascii="Cambria Math" w:hAnsi="Cambria Math" w:cs="Times New Roman"/>
          <w:sz w:val="24"/>
          <w:szCs w:val="24"/>
        </w:rPr>
        <w:t>=</w:t>
      </w:r>
      <w:r>
        <w:rPr>
          <w:rFonts w:ascii="Cambria Math" w:hAnsi="Cambria Math" w:cs="Times New Roman"/>
          <w:sz w:val="24"/>
          <w:szCs w:val="24"/>
        </w:rPr>
        <w:t>26</w:t>
      </w:r>
      <w:r w:rsidRPr="004A0C86">
        <w:rPr>
          <w:rFonts w:ascii="Cambria Math" w:hAnsi="Cambria Math" w:cs="Times New Roman"/>
          <w:sz w:val="24"/>
          <w:szCs w:val="24"/>
        </w:rPr>
        <w:t>.</w:t>
      </w:r>
      <w:r w:rsidR="0020634E">
        <w:rPr>
          <w:rFonts w:ascii="Cambria Math" w:hAnsi="Cambria Math" w:cs="Times New Roman"/>
          <w:sz w:val="24"/>
          <w:szCs w:val="24"/>
        </w:rPr>
        <w:t>59</w:t>
      </w:r>
      <w:r w:rsidRPr="004A0C86">
        <w:rPr>
          <w:rFonts w:ascii="Cambria Math" w:hAnsi="Cambria Math" w:cs="Times New Roman"/>
          <w:sz w:val="24"/>
          <w:szCs w:val="24"/>
        </w:rPr>
        <w:t xml:space="preserve"> Эрл;</w:t>
      </w:r>
    </w:p>
    <w:p w:rsidR="004A0C86" w:rsidRPr="004A0C86" w:rsidRDefault="004A0C86" w:rsidP="00B1148D">
      <w:pPr>
        <w:pStyle w:val="a5"/>
        <w:spacing w:line="240" w:lineRule="auto"/>
        <w:ind w:left="0"/>
        <w:jc w:val="center"/>
        <w:rPr>
          <w:rFonts w:ascii="Cambria Math" w:hAnsi="Cambria Math" w:cs="Times New Roman"/>
          <w:sz w:val="24"/>
          <w:szCs w:val="24"/>
        </w:rPr>
      </w:pPr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r w:rsidRPr="004A0C86">
        <w:rPr>
          <w:rFonts w:ascii="Cambria Math" w:hAnsi="Cambria Math" w:cs="Times New Roman"/>
          <w:sz w:val="24"/>
          <w:szCs w:val="24"/>
          <w:vertAlign w:val="subscript"/>
        </w:rPr>
        <w:t>УСС</w:t>
      </w:r>
      <w:r w:rsidRPr="004A0C86">
        <w:rPr>
          <w:rFonts w:ascii="Cambria Math" w:hAnsi="Cambria Math" w:cs="Times New Roman"/>
          <w:sz w:val="24"/>
          <w:szCs w:val="24"/>
        </w:rPr>
        <w:t xml:space="preserve">=0.02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</m:t>
        </m:r>
      </m:oMath>
      <w:proofErr w:type="gramStart"/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proofErr w:type="spellStart"/>
      <w:r w:rsidRPr="004A0C86">
        <w:rPr>
          <w:rFonts w:ascii="Cambria Math" w:hAnsi="Cambria Math" w:cs="Times New Roman"/>
          <w:sz w:val="24"/>
          <w:szCs w:val="24"/>
          <w:vertAlign w:val="subscript"/>
        </w:rPr>
        <w:t>вых</w:t>
      </w:r>
      <w:proofErr w:type="spellEnd"/>
      <w:r w:rsidRPr="004A0C86">
        <w:rPr>
          <w:rFonts w:ascii="Cambria Math" w:hAnsi="Cambria Math" w:cs="Times New Roman"/>
          <w:sz w:val="24"/>
          <w:szCs w:val="24"/>
        </w:rPr>
        <w:t>(</w:t>
      </w:r>
      <w:proofErr w:type="gramEnd"/>
      <w:r w:rsidRPr="004A0C86">
        <w:rPr>
          <w:rFonts w:ascii="Cambria Math" w:hAnsi="Cambria Math" w:cs="Times New Roman"/>
          <w:sz w:val="24"/>
          <w:szCs w:val="24"/>
        </w:rPr>
        <w:t>Эрл)</w:t>
      </w:r>
    </w:p>
    <w:p w:rsidR="004A0C86" w:rsidRPr="004A0C86" w:rsidRDefault="004A0C86" w:rsidP="00B1148D">
      <w:pPr>
        <w:pStyle w:val="a5"/>
        <w:spacing w:line="240" w:lineRule="auto"/>
        <w:ind w:left="0"/>
        <w:jc w:val="center"/>
        <w:rPr>
          <w:rFonts w:ascii="Cambria Math" w:hAnsi="Cambria Math" w:cs="Times New Roman"/>
          <w:sz w:val="24"/>
          <w:szCs w:val="24"/>
        </w:rPr>
      </w:pPr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r w:rsidRPr="004A0C86">
        <w:rPr>
          <w:rFonts w:ascii="Cambria Math" w:hAnsi="Cambria Math" w:cs="Times New Roman"/>
          <w:sz w:val="24"/>
          <w:szCs w:val="24"/>
          <w:vertAlign w:val="subscript"/>
        </w:rPr>
        <w:t>УСС</w:t>
      </w:r>
      <w:r w:rsidRPr="004A0C86">
        <w:rPr>
          <w:rFonts w:ascii="Cambria Math" w:hAnsi="Cambria Math" w:cs="Times New Roman"/>
          <w:sz w:val="24"/>
          <w:szCs w:val="24"/>
        </w:rPr>
        <w:t xml:space="preserve">=0.02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∙379.93  </m:t>
        </m:r>
      </m:oMath>
      <w:r>
        <w:rPr>
          <w:rFonts w:ascii="Cambria Math" w:hAnsi="Cambria Math" w:cs="Times New Roman"/>
          <w:sz w:val="24"/>
          <w:szCs w:val="24"/>
        </w:rPr>
        <w:t>=7</w:t>
      </w:r>
      <w:r w:rsidRPr="004A0C86">
        <w:rPr>
          <w:rFonts w:ascii="Cambria Math" w:hAnsi="Cambria Math" w:cs="Times New Roman"/>
          <w:sz w:val="24"/>
          <w:szCs w:val="24"/>
        </w:rPr>
        <w:t>.</w:t>
      </w:r>
      <w:r w:rsidR="0020634E">
        <w:rPr>
          <w:rFonts w:ascii="Cambria Math" w:hAnsi="Cambria Math" w:cs="Times New Roman"/>
          <w:sz w:val="24"/>
          <w:szCs w:val="24"/>
        </w:rPr>
        <w:t>6</w:t>
      </w:r>
      <w:r w:rsidRPr="004A0C86">
        <w:rPr>
          <w:rFonts w:ascii="Cambria Math" w:hAnsi="Cambria Math" w:cs="Times New Roman"/>
          <w:sz w:val="24"/>
          <w:szCs w:val="24"/>
        </w:rPr>
        <w:t xml:space="preserve"> Эрл;</w:t>
      </w:r>
    </w:p>
    <w:p w:rsidR="004A0C86" w:rsidRPr="004A0C86" w:rsidRDefault="004A0C86" w:rsidP="00B1148D">
      <w:pPr>
        <w:pStyle w:val="a5"/>
        <w:spacing w:line="240" w:lineRule="auto"/>
        <w:ind w:left="0"/>
        <w:jc w:val="center"/>
        <w:rPr>
          <w:rFonts w:ascii="Cambria Math" w:hAnsi="Cambria Math" w:cs="Times New Roman"/>
          <w:sz w:val="24"/>
          <w:szCs w:val="24"/>
        </w:rPr>
      </w:pPr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r w:rsidRPr="004A0C86">
        <w:rPr>
          <w:rFonts w:ascii="Cambria Math" w:hAnsi="Cambria Math" w:cs="Times New Roman"/>
          <w:sz w:val="24"/>
          <w:szCs w:val="24"/>
          <w:vertAlign w:val="subscript"/>
        </w:rPr>
        <w:t>ЦПС</w:t>
      </w:r>
      <w:r w:rsidRPr="004A0C86">
        <w:rPr>
          <w:rFonts w:ascii="Cambria Math" w:hAnsi="Cambria Math" w:cs="Times New Roman"/>
          <w:sz w:val="24"/>
          <w:szCs w:val="24"/>
        </w:rPr>
        <w:t xml:space="preserve">=0.02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</m:t>
        </m:r>
      </m:oMath>
      <w:proofErr w:type="gramStart"/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proofErr w:type="spellStart"/>
      <w:r w:rsidRPr="004A0C86">
        <w:rPr>
          <w:rFonts w:ascii="Cambria Math" w:hAnsi="Cambria Math" w:cs="Times New Roman"/>
          <w:sz w:val="24"/>
          <w:szCs w:val="24"/>
          <w:vertAlign w:val="subscript"/>
        </w:rPr>
        <w:t>вых</w:t>
      </w:r>
      <w:proofErr w:type="spellEnd"/>
      <w:r w:rsidRPr="004A0C86">
        <w:rPr>
          <w:rFonts w:ascii="Cambria Math" w:hAnsi="Cambria Math" w:cs="Times New Roman"/>
          <w:sz w:val="24"/>
          <w:szCs w:val="24"/>
        </w:rPr>
        <w:t>(</w:t>
      </w:r>
      <w:proofErr w:type="gramEnd"/>
      <w:r w:rsidRPr="004A0C86">
        <w:rPr>
          <w:rFonts w:ascii="Cambria Math" w:hAnsi="Cambria Math" w:cs="Times New Roman"/>
          <w:sz w:val="24"/>
          <w:szCs w:val="24"/>
        </w:rPr>
        <w:t>Эрл)</w:t>
      </w:r>
    </w:p>
    <w:p w:rsidR="004A0C86" w:rsidRPr="004A0C86" w:rsidRDefault="004A0C86" w:rsidP="00B1148D">
      <w:pPr>
        <w:pStyle w:val="a5"/>
        <w:spacing w:line="240" w:lineRule="auto"/>
        <w:ind w:left="0"/>
        <w:jc w:val="center"/>
        <w:rPr>
          <w:rFonts w:ascii="Cambria Math" w:hAnsi="Cambria Math" w:cs="Times New Roman"/>
          <w:sz w:val="24"/>
          <w:szCs w:val="24"/>
        </w:rPr>
      </w:pPr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r w:rsidRPr="004A0C86">
        <w:rPr>
          <w:rFonts w:ascii="Cambria Math" w:hAnsi="Cambria Math" w:cs="Times New Roman"/>
          <w:sz w:val="24"/>
          <w:szCs w:val="24"/>
          <w:vertAlign w:val="subscript"/>
        </w:rPr>
        <w:t>ЦПС</w:t>
      </w:r>
      <w:r w:rsidRPr="004A0C86">
        <w:rPr>
          <w:rFonts w:ascii="Cambria Math" w:hAnsi="Cambria Math" w:cs="Times New Roman"/>
          <w:sz w:val="24"/>
          <w:szCs w:val="24"/>
        </w:rPr>
        <w:t xml:space="preserve">=0.02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∙379.93  </m:t>
        </m:r>
      </m:oMath>
      <w:r>
        <w:rPr>
          <w:rFonts w:ascii="Cambria Math" w:hAnsi="Cambria Math" w:cs="Times New Roman"/>
          <w:sz w:val="24"/>
          <w:szCs w:val="24"/>
        </w:rPr>
        <w:t>=7</w:t>
      </w:r>
      <w:r w:rsidRPr="004A0C86">
        <w:rPr>
          <w:rFonts w:ascii="Cambria Math" w:hAnsi="Cambria Math" w:cs="Times New Roman"/>
          <w:sz w:val="24"/>
          <w:szCs w:val="24"/>
        </w:rPr>
        <w:t>.</w:t>
      </w:r>
      <w:r w:rsidR="0020634E">
        <w:rPr>
          <w:rFonts w:ascii="Cambria Math" w:hAnsi="Cambria Math" w:cs="Times New Roman"/>
          <w:sz w:val="24"/>
          <w:szCs w:val="24"/>
        </w:rPr>
        <w:t>6</w:t>
      </w:r>
      <w:r w:rsidRPr="004A0C86">
        <w:rPr>
          <w:rFonts w:ascii="Cambria Math" w:hAnsi="Cambria Math" w:cs="Times New Roman"/>
          <w:sz w:val="24"/>
          <w:szCs w:val="24"/>
        </w:rPr>
        <w:t xml:space="preserve"> Эрл;</w:t>
      </w:r>
    </w:p>
    <w:p w:rsidR="004A0C86" w:rsidRPr="004A0C86" w:rsidRDefault="004A0C86" w:rsidP="00B1148D">
      <w:pPr>
        <w:pStyle w:val="a5"/>
        <w:spacing w:line="240" w:lineRule="auto"/>
        <w:ind w:left="0"/>
        <w:jc w:val="center"/>
        <w:rPr>
          <w:rFonts w:ascii="Cambria Math" w:hAnsi="Cambria Math" w:cs="Times New Roman"/>
          <w:sz w:val="24"/>
          <w:szCs w:val="24"/>
        </w:rPr>
      </w:pPr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r w:rsidRPr="004A0C86">
        <w:rPr>
          <w:rFonts w:ascii="Cambria Math" w:hAnsi="Cambria Math" w:cs="Times New Roman"/>
          <w:sz w:val="24"/>
          <w:szCs w:val="24"/>
          <w:vertAlign w:val="subscript"/>
          <w:lang w:val="en-US"/>
        </w:rPr>
        <w:t>IP</w:t>
      </w:r>
      <w:r w:rsidRPr="004A0C86">
        <w:rPr>
          <w:rFonts w:ascii="Cambria Math" w:hAnsi="Cambria Math" w:cs="Times New Roman"/>
          <w:sz w:val="24"/>
          <w:szCs w:val="24"/>
        </w:rPr>
        <w:t xml:space="preserve">=0.01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</m:t>
        </m:r>
      </m:oMath>
      <w:proofErr w:type="gramStart"/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proofErr w:type="spellStart"/>
      <w:r w:rsidRPr="004A0C86">
        <w:rPr>
          <w:rFonts w:ascii="Cambria Math" w:hAnsi="Cambria Math" w:cs="Times New Roman"/>
          <w:sz w:val="24"/>
          <w:szCs w:val="24"/>
          <w:vertAlign w:val="subscript"/>
        </w:rPr>
        <w:t>вых</w:t>
      </w:r>
      <w:proofErr w:type="spellEnd"/>
      <w:r w:rsidRPr="004A0C86">
        <w:rPr>
          <w:rFonts w:ascii="Cambria Math" w:hAnsi="Cambria Math" w:cs="Times New Roman"/>
          <w:sz w:val="24"/>
          <w:szCs w:val="24"/>
        </w:rPr>
        <w:t>(</w:t>
      </w:r>
      <w:proofErr w:type="gramEnd"/>
      <w:r w:rsidRPr="004A0C86">
        <w:rPr>
          <w:rFonts w:ascii="Cambria Math" w:hAnsi="Cambria Math" w:cs="Times New Roman"/>
          <w:sz w:val="24"/>
          <w:szCs w:val="24"/>
        </w:rPr>
        <w:t>Эрл)</w:t>
      </w:r>
    </w:p>
    <w:p w:rsidR="004A0C86" w:rsidRDefault="004A0C86" w:rsidP="00B1148D">
      <w:pPr>
        <w:pStyle w:val="a5"/>
        <w:spacing w:line="240" w:lineRule="auto"/>
        <w:ind w:left="0"/>
        <w:jc w:val="center"/>
        <w:rPr>
          <w:rFonts w:ascii="Cambria Math" w:hAnsi="Cambria Math" w:cs="Times New Roman"/>
          <w:sz w:val="24"/>
          <w:szCs w:val="24"/>
        </w:rPr>
      </w:pPr>
      <w:r w:rsidRPr="004A0C86">
        <w:rPr>
          <w:rFonts w:ascii="Cambria Math" w:hAnsi="Cambria Math" w:cs="Times New Roman"/>
          <w:sz w:val="24"/>
          <w:szCs w:val="24"/>
          <w:lang w:val="en-US"/>
        </w:rPr>
        <w:t>Y</w:t>
      </w:r>
      <w:r w:rsidRPr="004A0C86">
        <w:rPr>
          <w:rFonts w:ascii="Cambria Math" w:hAnsi="Cambria Math" w:cs="Times New Roman"/>
          <w:sz w:val="24"/>
          <w:szCs w:val="24"/>
          <w:vertAlign w:val="subscript"/>
          <w:lang w:val="en-US"/>
        </w:rPr>
        <w:t>IP</w:t>
      </w:r>
      <w:r w:rsidRPr="004A0C86">
        <w:rPr>
          <w:rFonts w:ascii="Cambria Math" w:hAnsi="Cambria Math" w:cs="Times New Roman"/>
          <w:sz w:val="24"/>
          <w:szCs w:val="24"/>
        </w:rPr>
        <w:t xml:space="preserve"> =0.01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∙379.93   </m:t>
        </m:r>
      </m:oMath>
      <w:r w:rsidRPr="004A0C86">
        <w:rPr>
          <w:rFonts w:ascii="Cambria Math" w:hAnsi="Cambria Math" w:cs="Times New Roman"/>
          <w:sz w:val="24"/>
          <w:szCs w:val="24"/>
        </w:rPr>
        <w:t>=</w:t>
      </w:r>
      <w:r>
        <w:rPr>
          <w:rFonts w:ascii="Cambria Math" w:hAnsi="Cambria Math" w:cs="Times New Roman"/>
          <w:sz w:val="24"/>
          <w:szCs w:val="24"/>
        </w:rPr>
        <w:t xml:space="preserve"> 3</w:t>
      </w:r>
      <w:r w:rsidRPr="004A0C86">
        <w:rPr>
          <w:rFonts w:ascii="Cambria Math" w:hAnsi="Cambria Math" w:cs="Times New Roman"/>
          <w:sz w:val="24"/>
          <w:szCs w:val="24"/>
        </w:rPr>
        <w:t>.</w:t>
      </w:r>
      <w:r w:rsidR="0020634E">
        <w:rPr>
          <w:rFonts w:ascii="Cambria Math" w:hAnsi="Cambria Math" w:cs="Times New Roman"/>
          <w:sz w:val="24"/>
          <w:szCs w:val="24"/>
        </w:rPr>
        <w:t>8</w:t>
      </w:r>
      <w:r w:rsidRPr="004A0C86">
        <w:rPr>
          <w:rFonts w:ascii="Cambria Math" w:hAnsi="Cambria Math" w:cs="Times New Roman"/>
          <w:sz w:val="24"/>
          <w:szCs w:val="24"/>
        </w:rPr>
        <w:t xml:space="preserve"> Эрл.</w:t>
      </w:r>
    </w:p>
    <w:p w:rsidR="00E44A01" w:rsidRPr="00E44A01" w:rsidRDefault="00E44A01" w:rsidP="00E44A01">
      <w:pPr>
        <w:pStyle w:val="9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>7.</w:t>
      </w:r>
      <w:r w:rsidR="00B1148D">
        <w:rPr>
          <w:sz w:val="24"/>
          <w:szCs w:val="24"/>
        </w:rPr>
        <w:t xml:space="preserve"> </w:t>
      </w:r>
      <w:r w:rsidRPr="00E44A01">
        <w:rPr>
          <w:sz w:val="24"/>
          <w:szCs w:val="24"/>
        </w:rPr>
        <w:t xml:space="preserve">Распределить интенсивность нагрузки </w:t>
      </w:r>
      <w:r w:rsidRPr="00E44A01">
        <w:rPr>
          <w:position w:val="-14"/>
          <w:sz w:val="24"/>
          <w:szCs w:val="24"/>
        </w:rPr>
        <w:object w:dxaOrig="3440" w:dyaOrig="380">
          <v:shape id="_x0000_i1067" type="#_x0000_t75" style="width:186.75pt;height:24pt" o:ole="" filled="t">
            <v:fill color2="black"/>
            <v:imagedata r:id="rId82" o:title=""/>
          </v:shape>
          <o:OLEObject Type="Embed" ProgID="Equation.3" ShapeID="_x0000_i1067" DrawAspect="Content" ObjectID="_1494015411" r:id="rId83"/>
        </w:object>
      </w:r>
      <w:r w:rsidRPr="00E44A01">
        <w:rPr>
          <w:sz w:val="24"/>
          <w:szCs w:val="24"/>
        </w:rPr>
        <w:t xml:space="preserve"> </w:t>
      </w:r>
      <w:proofErr w:type="gramStart"/>
      <w:r w:rsidRPr="00E44A01">
        <w:rPr>
          <w:sz w:val="24"/>
          <w:szCs w:val="24"/>
        </w:rPr>
        <w:t>по</w:t>
      </w:r>
      <w:proofErr w:type="gramEnd"/>
      <w:r w:rsidRPr="00E44A01">
        <w:rPr>
          <w:sz w:val="24"/>
          <w:szCs w:val="24"/>
        </w:rPr>
        <w:t xml:space="preserve"> </w:t>
      </w:r>
    </w:p>
    <w:p w:rsidR="00E44A01" w:rsidRPr="00E44A01" w:rsidRDefault="00E44A01" w:rsidP="00E44A01">
      <w:pPr>
        <w:pStyle w:val="9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 xml:space="preserve">направлениям межстанционной связи методом нормированных коэффициентов тяготения. Интенсивность нагрузки на АТС сети рассчитывать следующим образом: </w:t>
      </w:r>
      <w:r w:rsidRPr="00E44A01">
        <w:rPr>
          <w:position w:val="-20"/>
          <w:sz w:val="24"/>
          <w:szCs w:val="24"/>
        </w:rPr>
        <w:object w:dxaOrig="1660" w:dyaOrig="440">
          <v:shape id="_x0000_i1068" type="#_x0000_t75" style="width:79.5pt;height:26.25pt" o:ole="" filled="t">
            <v:fill color2="black"/>
            <v:imagedata r:id="rId84" o:title=""/>
          </v:shape>
          <o:OLEObject Type="Embed" ProgID="Equation.3" ShapeID="_x0000_i1068" DrawAspect="Content" ObjectID="_1494015412" r:id="rId85"/>
        </w:object>
      </w:r>
      <w:r w:rsidRPr="00E44A01">
        <w:rPr>
          <w:sz w:val="24"/>
          <w:szCs w:val="24"/>
        </w:rPr>
        <w:t>. Расстояния от проектируемой АТСЭ-4 к АТС сети принять по рис. 3.3. из расчета 1см=1км.</w:t>
      </w:r>
    </w:p>
    <w:p w:rsidR="004A0C86" w:rsidRPr="004A0C86" w:rsidRDefault="0009143F" w:rsidP="004D49A8">
      <w:pPr>
        <w:pStyle w:val="a5"/>
        <w:spacing w:line="240" w:lineRule="auto"/>
        <w:ind w:left="0"/>
        <w:rPr>
          <w:rFonts w:ascii="Cambria Math" w:hAnsi="Cambria Math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=379.93  -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26.59 </m:t>
          </m:r>
          <m:r>
            <w:rPr>
              <w:rFonts w:ascii="Cambria Math" w:hAnsi="Cambria Math" w:cs="Times New Roman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7.6</m:t>
          </m:r>
          <m:r>
            <w:rPr>
              <w:rFonts w:ascii="Cambria Math" w:hAnsi="Cambria Math" w:cs="Times New Roman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7.6</m:t>
          </m:r>
          <m:r>
            <w:rPr>
              <w:rFonts w:ascii="Cambria Math" w:hAnsi="Cambria Math" w:cs="Times New Roman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3.8</m:t>
          </m:r>
          <m:r>
            <w:rPr>
              <w:rFonts w:ascii="Cambria Math" w:hAnsi="Cambria Math" w:cs="Times New Roman"/>
              <w:sz w:val="24"/>
              <w:szCs w:val="24"/>
            </w:rPr>
            <m:t>=334.34 Эрл</m:t>
          </m:r>
        </m:oMath>
      </m:oMathPara>
    </w:p>
    <w:p w:rsidR="004A0C86" w:rsidRPr="004A0C86" w:rsidRDefault="004A0C86" w:rsidP="004D49A8">
      <w:pPr>
        <w:tabs>
          <w:tab w:val="left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0C86">
        <w:rPr>
          <w:rFonts w:ascii="Times New Roman" w:hAnsi="Times New Roman" w:cs="Times New Roman"/>
          <w:sz w:val="24"/>
          <w:szCs w:val="24"/>
        </w:rPr>
        <w:t>По методу нормированных коэффициентов тяготения:</w:t>
      </w:r>
    </w:p>
    <w:p w:rsidR="004A0C86" w:rsidRDefault="004A0C86" w:rsidP="00B1148D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position w:val="-46"/>
          <w:sz w:val="28"/>
          <w:szCs w:val="28"/>
        </w:rPr>
      </w:pPr>
      <w:r w:rsidRPr="00643869">
        <w:rPr>
          <w:rFonts w:ascii="Times New Roman" w:hAnsi="Times New Roman" w:cs="Times New Roman"/>
          <w:position w:val="-46"/>
          <w:sz w:val="28"/>
          <w:szCs w:val="28"/>
          <w:lang w:val="en-US"/>
        </w:rPr>
        <w:object w:dxaOrig="1620" w:dyaOrig="880">
          <v:shape id="_x0000_i1069" type="#_x0000_t75" style="width:81pt;height:44.25pt" o:ole="">
            <v:imagedata r:id="rId86" o:title=""/>
          </v:shape>
          <o:OLEObject Type="Embed" ProgID="Equation.3" ShapeID="_x0000_i1069" DrawAspect="Content" ObjectID="_1494015413" r:id="rId87"/>
        </w:object>
      </w:r>
    </w:p>
    <w:p w:rsidR="004A0C86" w:rsidRPr="004A0C86" w:rsidRDefault="004A0C86" w:rsidP="004D49A8">
      <w:pPr>
        <w:shd w:val="clear" w:color="auto" w:fill="FFFFFF"/>
        <w:tabs>
          <w:tab w:val="left" w:pos="-15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0C86">
        <w:rPr>
          <w:rFonts w:ascii="Times New Roman" w:hAnsi="Times New Roman" w:cs="Times New Roman"/>
          <w:sz w:val="24"/>
          <w:szCs w:val="24"/>
        </w:rPr>
        <w:t xml:space="preserve">где </w:t>
      </w:r>
      <w:r w:rsidRPr="004A0C86">
        <w:rPr>
          <w:rFonts w:ascii="Times New Roman" w:hAnsi="Times New Roman" w:cs="Times New Roman"/>
          <w:position w:val="-14"/>
          <w:sz w:val="24"/>
          <w:szCs w:val="24"/>
        </w:rPr>
        <w:object w:dxaOrig="279" w:dyaOrig="380">
          <v:shape id="_x0000_i1070" type="#_x0000_t75" style="width:19.5pt;height:19.5pt" o:ole="" filled="t">
            <v:fill color2="black"/>
            <v:imagedata r:id="rId88" o:title=""/>
          </v:shape>
          <o:OLEObject Type="Embed" ProgID="Equation.3" ShapeID="_x0000_i1070" DrawAspect="Content" ObjectID="_1494015414" r:id="rId89"/>
        </w:object>
      </w:r>
      <w:r w:rsidRPr="004A0C86">
        <w:rPr>
          <w:rFonts w:ascii="Times New Roman" w:hAnsi="Times New Roman" w:cs="Times New Roman"/>
          <w:sz w:val="24"/>
          <w:szCs w:val="24"/>
        </w:rPr>
        <w:t xml:space="preserve"> - интенсивность нагрузки от АТС</w:t>
      </w:r>
      <w:proofErr w:type="spellStart"/>
      <w:proofErr w:type="gramStart"/>
      <w:r w:rsidRPr="004A0C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4A0C86">
        <w:rPr>
          <w:rFonts w:ascii="Times New Roman" w:hAnsi="Times New Roman" w:cs="Times New Roman"/>
          <w:sz w:val="24"/>
          <w:szCs w:val="24"/>
        </w:rPr>
        <w:t xml:space="preserve"> к АТС</w:t>
      </w:r>
      <w:r w:rsidRPr="004A0C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4A0C86">
        <w:rPr>
          <w:rFonts w:ascii="Times New Roman" w:hAnsi="Times New Roman" w:cs="Times New Roman"/>
          <w:sz w:val="24"/>
          <w:szCs w:val="24"/>
        </w:rPr>
        <w:t>;</w:t>
      </w:r>
    </w:p>
    <w:p w:rsidR="004A0C86" w:rsidRPr="004A0C86" w:rsidRDefault="004A0C86" w:rsidP="004D49A8">
      <w:pPr>
        <w:shd w:val="clear" w:color="auto" w:fill="FFFFFF"/>
        <w:tabs>
          <w:tab w:val="left" w:pos="-15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0C86">
        <w:rPr>
          <w:rFonts w:ascii="Times New Roman" w:hAnsi="Times New Roman" w:cs="Times New Roman"/>
          <w:position w:val="-14"/>
          <w:sz w:val="24"/>
          <w:szCs w:val="24"/>
        </w:rPr>
        <w:object w:dxaOrig="540" w:dyaOrig="380">
          <v:shape id="_x0000_i1071" type="#_x0000_t75" style="width:27.75pt;height:19.5pt" o:ole="" filled="t">
            <v:fill color2="black"/>
            <v:imagedata r:id="rId90" o:title=""/>
          </v:shape>
          <o:OLEObject Type="Embed" ProgID="Equation.3" ShapeID="_x0000_i1071" DrawAspect="Content" ObjectID="_1494015415" r:id="rId91"/>
        </w:object>
      </w:r>
      <w:r w:rsidRPr="004A0C86">
        <w:rPr>
          <w:rFonts w:ascii="Times New Roman" w:hAnsi="Times New Roman" w:cs="Times New Roman"/>
          <w:sz w:val="24"/>
          <w:szCs w:val="24"/>
        </w:rPr>
        <w:t>- интенсивность нагрузки соответственно АТС</w:t>
      </w:r>
      <w:proofErr w:type="spellStart"/>
      <w:proofErr w:type="gramStart"/>
      <w:r w:rsidRPr="004A0C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4A0C86">
        <w:rPr>
          <w:rFonts w:ascii="Times New Roman" w:hAnsi="Times New Roman" w:cs="Times New Roman"/>
          <w:sz w:val="24"/>
          <w:szCs w:val="24"/>
        </w:rPr>
        <w:t>и АТС</w:t>
      </w:r>
      <w:r w:rsidRPr="004A0C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4A0C86">
        <w:rPr>
          <w:rFonts w:ascii="Times New Roman" w:hAnsi="Times New Roman" w:cs="Times New Roman"/>
          <w:sz w:val="24"/>
          <w:szCs w:val="24"/>
        </w:rPr>
        <w:t>.</w:t>
      </w:r>
    </w:p>
    <w:p w:rsidR="004A0C86" w:rsidRPr="004A0C86" w:rsidRDefault="004A0C86" w:rsidP="004D49A8">
      <w:pPr>
        <w:shd w:val="clear" w:color="auto" w:fill="FFFFFF"/>
        <w:tabs>
          <w:tab w:val="left" w:pos="-15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0C86">
        <w:rPr>
          <w:rFonts w:ascii="Times New Roman" w:hAnsi="Times New Roman" w:cs="Times New Roman"/>
          <w:sz w:val="24"/>
          <w:szCs w:val="24"/>
        </w:rPr>
        <w:t xml:space="preserve">Для внутристанционной нагрузки </w:t>
      </w:r>
      <w:r w:rsidRPr="004A0C86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72" type="#_x0000_t75" style="width:13.5pt;height:19.5pt" o:ole="">
            <v:imagedata r:id="rId92" o:title=""/>
          </v:shape>
          <o:OLEObject Type="Embed" ProgID="Equation.3" ShapeID="_x0000_i1072" DrawAspect="Content" ObjectID="_1494015416" r:id="rId93"/>
        </w:object>
      </w:r>
      <w:proofErr w:type="gramStart"/>
      <w:r w:rsidRPr="004A0C8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C86">
        <w:rPr>
          <w:rFonts w:ascii="Times New Roman" w:hAnsi="Times New Roman" w:cs="Times New Roman"/>
          <w:position w:val="-12"/>
          <w:sz w:val="24"/>
          <w:szCs w:val="24"/>
        </w:rPr>
        <w:object w:dxaOrig="1460" w:dyaOrig="360">
          <v:shape id="_x0000_i1073" type="#_x0000_t75" style="width:76.5pt;height:19.5pt" o:ole="">
            <v:imagedata r:id="rId94" o:title=""/>
          </v:shape>
          <o:OLEObject Type="Embed" ProgID="Equation.3" ShapeID="_x0000_i1073" DrawAspect="Content" ObjectID="_1494015417" r:id="rId95"/>
        </w:object>
      </w:r>
    </w:p>
    <w:p w:rsidR="004A0C86" w:rsidRPr="004A0C86" w:rsidRDefault="004A0C86" w:rsidP="004D49A8">
      <w:pPr>
        <w:shd w:val="clear" w:color="auto" w:fill="FFFFFF"/>
        <w:tabs>
          <w:tab w:val="left" w:pos="-15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400050</wp:posOffset>
            </wp:positionV>
            <wp:extent cx="4248150" cy="2381250"/>
            <wp:effectExtent l="19050" t="0" r="0" b="0"/>
            <wp:wrapNone/>
            <wp:docPr id="5" name="Рисунок 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0C86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 w:rsidRPr="004A0C86">
        <w:rPr>
          <w:rFonts w:ascii="Times New Roman" w:hAnsi="Times New Roman" w:cs="Times New Roman"/>
          <w:position w:val="-14"/>
          <w:sz w:val="24"/>
          <w:szCs w:val="24"/>
        </w:rPr>
        <w:object w:dxaOrig="300" w:dyaOrig="380">
          <v:shape id="_x0000_i1074" type="#_x0000_t75" style="width:15pt;height:19.5pt" o:ole="" filled="t">
            <v:fill color2="black"/>
            <v:imagedata r:id="rId97" o:title=""/>
          </v:shape>
          <o:OLEObject Type="Embed" ProgID="Equation.3" ShapeID="_x0000_i1074" DrawAspect="Content" ObjectID="_1494015418" r:id="rId98"/>
        </w:object>
      </w:r>
      <w:r w:rsidRPr="004A0C86">
        <w:rPr>
          <w:rFonts w:ascii="Times New Roman" w:hAnsi="Times New Roman" w:cs="Times New Roman"/>
          <w:sz w:val="24"/>
          <w:szCs w:val="24"/>
        </w:rPr>
        <w:t xml:space="preserve"> от расстояния </w:t>
      </w:r>
      <w:r w:rsidRPr="004A0C86">
        <w:rPr>
          <w:rFonts w:ascii="Times New Roman" w:hAnsi="Times New Roman" w:cs="Times New Roman"/>
          <w:position w:val="-14"/>
          <w:sz w:val="24"/>
          <w:szCs w:val="24"/>
        </w:rPr>
        <w:object w:dxaOrig="240" w:dyaOrig="380">
          <v:shape id="_x0000_i1075" type="#_x0000_t75" style="width:11.25pt;height:18.75pt" o:ole="" filled="t">
            <v:fill color2="black"/>
            <v:imagedata r:id="rId99" o:title=""/>
          </v:shape>
          <o:OLEObject Type="Embed" ProgID="Equation.3" ShapeID="_x0000_i1075" DrawAspect="Content" ObjectID="_1494015419" r:id="rId100"/>
        </w:object>
      </w:r>
      <w:r w:rsidRPr="004A0C86">
        <w:rPr>
          <w:rFonts w:ascii="Times New Roman" w:hAnsi="Times New Roman" w:cs="Times New Roman"/>
          <w:sz w:val="24"/>
          <w:szCs w:val="24"/>
        </w:rPr>
        <w:t xml:space="preserve"> между станциями на сети приведена на следующем рисунке:</w:t>
      </w:r>
    </w:p>
    <w:p w:rsidR="004A0C86" w:rsidRPr="004A0C86" w:rsidRDefault="004A0C86" w:rsidP="004D49A8">
      <w:pPr>
        <w:pStyle w:val="a5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A0C86" w:rsidRDefault="004A0C86" w:rsidP="004D49A8">
      <w:pPr>
        <w:rPr>
          <w:sz w:val="24"/>
          <w:szCs w:val="24"/>
        </w:rPr>
      </w:pPr>
    </w:p>
    <w:p w:rsidR="004A0C86" w:rsidRPr="004A0C86" w:rsidRDefault="004A0C86" w:rsidP="004D49A8">
      <w:pPr>
        <w:rPr>
          <w:sz w:val="24"/>
          <w:szCs w:val="24"/>
        </w:rPr>
      </w:pPr>
    </w:p>
    <w:p w:rsidR="004A0C86" w:rsidRPr="004A0C86" w:rsidRDefault="004A0C86" w:rsidP="004D49A8">
      <w:pPr>
        <w:rPr>
          <w:sz w:val="24"/>
          <w:szCs w:val="24"/>
        </w:rPr>
      </w:pPr>
    </w:p>
    <w:p w:rsidR="004A0C86" w:rsidRPr="004A0C86" w:rsidRDefault="004A0C86" w:rsidP="004D49A8">
      <w:pPr>
        <w:rPr>
          <w:sz w:val="24"/>
          <w:szCs w:val="24"/>
        </w:rPr>
      </w:pPr>
    </w:p>
    <w:p w:rsidR="004A0C86" w:rsidRPr="004A0C86" w:rsidRDefault="004A0C86" w:rsidP="004D49A8">
      <w:pPr>
        <w:rPr>
          <w:sz w:val="24"/>
          <w:szCs w:val="24"/>
        </w:rPr>
      </w:pPr>
    </w:p>
    <w:p w:rsidR="004A0C86" w:rsidRPr="004A0C86" w:rsidRDefault="004A0C86" w:rsidP="004D49A8">
      <w:pPr>
        <w:rPr>
          <w:sz w:val="24"/>
          <w:szCs w:val="24"/>
        </w:rPr>
      </w:pPr>
    </w:p>
    <w:p w:rsidR="004A0C86" w:rsidRPr="00B1148D" w:rsidRDefault="00B1148D" w:rsidP="00B1148D">
      <w:pPr>
        <w:jc w:val="center"/>
        <w:rPr>
          <w:rFonts w:ascii="Times New Roman" w:hAnsi="Times New Roman" w:cs="Times New Roman"/>
          <w:sz w:val="24"/>
          <w:szCs w:val="24"/>
        </w:rPr>
      </w:pPr>
      <w:r w:rsidRPr="00B1148D">
        <w:rPr>
          <w:rFonts w:ascii="Times New Roman" w:hAnsi="Times New Roman" w:cs="Times New Roman"/>
          <w:b/>
          <w:iCs/>
          <w:sz w:val="24"/>
          <w:szCs w:val="24"/>
        </w:rPr>
        <w:t xml:space="preserve">Рисунок </w:t>
      </w:r>
      <w:r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B1148D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B1148D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Зависимость </w:t>
      </w:r>
      <w:r w:rsidRPr="004A0C86">
        <w:rPr>
          <w:rFonts w:ascii="Times New Roman" w:hAnsi="Times New Roman" w:cs="Times New Roman"/>
          <w:position w:val="-14"/>
          <w:sz w:val="24"/>
          <w:szCs w:val="24"/>
        </w:rPr>
        <w:object w:dxaOrig="300" w:dyaOrig="380">
          <v:shape id="_x0000_i1076" type="#_x0000_t75" style="width:15pt;height:19.5pt" o:ole="" filled="t">
            <v:fill color2="black"/>
            <v:imagedata r:id="rId97" o:title=""/>
          </v:shape>
          <o:OLEObject Type="Embed" ProgID="Equation.3" ShapeID="_x0000_i1076" DrawAspect="Content" ObjectID="_1494015420" r:id="rId101"/>
        </w:object>
      </w:r>
      <w:r w:rsidRPr="004A0C86">
        <w:rPr>
          <w:rFonts w:ascii="Times New Roman" w:hAnsi="Times New Roman" w:cs="Times New Roman"/>
          <w:sz w:val="24"/>
          <w:szCs w:val="24"/>
        </w:rPr>
        <w:t xml:space="preserve"> от расстояния </w:t>
      </w:r>
      <w:r w:rsidRPr="004A0C86">
        <w:rPr>
          <w:rFonts w:ascii="Times New Roman" w:hAnsi="Times New Roman" w:cs="Times New Roman"/>
          <w:position w:val="-14"/>
          <w:sz w:val="24"/>
          <w:szCs w:val="24"/>
        </w:rPr>
        <w:object w:dxaOrig="240" w:dyaOrig="380">
          <v:shape id="_x0000_i1077" type="#_x0000_t75" style="width:11.25pt;height:18.75pt" o:ole="" filled="t">
            <v:fill color2="black"/>
            <v:imagedata r:id="rId99" o:title=""/>
          </v:shape>
          <o:OLEObject Type="Embed" ProgID="Equation.3" ShapeID="_x0000_i1077" DrawAspect="Content" ObjectID="_1494015421" r:id="rId102"/>
        </w:object>
      </w:r>
      <w:r w:rsidRPr="004A0C86">
        <w:rPr>
          <w:rFonts w:ascii="Times New Roman" w:hAnsi="Times New Roman" w:cs="Times New Roman"/>
          <w:sz w:val="24"/>
          <w:szCs w:val="24"/>
        </w:rPr>
        <w:t xml:space="preserve"> между станциями на сети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0C86" w:rsidRPr="004A0C86" w:rsidRDefault="004A0C86" w:rsidP="00B1148D">
      <w:pPr>
        <w:shd w:val="clear" w:color="auto" w:fill="FFFFFF"/>
        <w:tabs>
          <w:tab w:val="left" w:pos="-1560"/>
          <w:tab w:val="left" w:pos="2295"/>
        </w:tabs>
        <w:spacing w:line="240" w:lineRule="auto"/>
        <w:jc w:val="center"/>
        <w:rPr>
          <w:rFonts w:ascii="Cambria Math" w:hAnsi="Cambria Math"/>
          <w:sz w:val="24"/>
          <w:szCs w:val="24"/>
        </w:rPr>
      </w:pPr>
      <w:r w:rsidRPr="004A0C86">
        <w:rPr>
          <w:rFonts w:ascii="Cambria Math" w:hAnsi="Cambria Math"/>
          <w:sz w:val="24"/>
          <w:szCs w:val="24"/>
          <w:lang w:val="en-US"/>
        </w:rPr>
        <w:lastRenderedPageBreak/>
        <w:t>L</w:t>
      </w:r>
      <w:r w:rsidRPr="004A0C86">
        <w:rPr>
          <w:rFonts w:ascii="Cambria Math" w:hAnsi="Cambria Math"/>
          <w:sz w:val="24"/>
          <w:szCs w:val="24"/>
          <w:vertAlign w:val="subscript"/>
        </w:rPr>
        <w:t>41</w:t>
      </w:r>
      <w:r>
        <w:rPr>
          <w:rFonts w:ascii="Cambria Math" w:hAnsi="Cambria Math"/>
          <w:sz w:val="24"/>
          <w:szCs w:val="24"/>
        </w:rPr>
        <w:t xml:space="preserve">=2 км        </w:t>
      </w:r>
      <w:r w:rsidRPr="004A0C86">
        <w:rPr>
          <w:rFonts w:ascii="Cambria Math" w:hAnsi="Cambria Math"/>
          <w:sz w:val="24"/>
          <w:szCs w:val="24"/>
          <w:lang w:val="en-US"/>
        </w:rPr>
        <w:t>n</w:t>
      </w:r>
      <w:r w:rsidRPr="004A0C86">
        <w:rPr>
          <w:rFonts w:ascii="Cambria Math" w:hAnsi="Cambria Math"/>
          <w:sz w:val="24"/>
          <w:szCs w:val="24"/>
          <w:vertAlign w:val="subscript"/>
        </w:rPr>
        <w:t>41</w:t>
      </w:r>
      <w:r w:rsidRPr="004A0C86">
        <w:rPr>
          <w:rFonts w:ascii="Cambria Math" w:hAnsi="Cambria Math"/>
          <w:sz w:val="24"/>
          <w:szCs w:val="24"/>
        </w:rPr>
        <w:t>=0.8</w:t>
      </w:r>
    </w:p>
    <w:p w:rsidR="004A0C86" w:rsidRPr="004A0C86" w:rsidRDefault="004A0C86" w:rsidP="00B1148D">
      <w:pPr>
        <w:shd w:val="clear" w:color="auto" w:fill="FFFFFF"/>
        <w:tabs>
          <w:tab w:val="left" w:pos="-1560"/>
          <w:tab w:val="left" w:pos="2295"/>
        </w:tabs>
        <w:spacing w:line="240" w:lineRule="auto"/>
        <w:jc w:val="center"/>
        <w:rPr>
          <w:rFonts w:ascii="Cambria Math" w:hAnsi="Cambria Math"/>
          <w:sz w:val="24"/>
          <w:szCs w:val="24"/>
        </w:rPr>
      </w:pPr>
      <w:r w:rsidRPr="004A0C86">
        <w:rPr>
          <w:rFonts w:ascii="Cambria Math" w:hAnsi="Cambria Math"/>
          <w:sz w:val="24"/>
          <w:szCs w:val="24"/>
          <w:lang w:val="en-US"/>
        </w:rPr>
        <w:t>L</w:t>
      </w:r>
      <w:r w:rsidRPr="004A0C86">
        <w:rPr>
          <w:rFonts w:ascii="Cambria Math" w:hAnsi="Cambria Math"/>
          <w:sz w:val="24"/>
          <w:szCs w:val="24"/>
          <w:vertAlign w:val="subscript"/>
        </w:rPr>
        <w:t>42</w:t>
      </w:r>
      <w:r>
        <w:rPr>
          <w:rFonts w:ascii="Cambria Math" w:hAnsi="Cambria Math"/>
          <w:sz w:val="24"/>
          <w:szCs w:val="24"/>
        </w:rPr>
        <w:t xml:space="preserve">=3 км        </w:t>
      </w:r>
      <w:r w:rsidRPr="004A0C86">
        <w:rPr>
          <w:rFonts w:ascii="Cambria Math" w:hAnsi="Cambria Math"/>
          <w:sz w:val="24"/>
          <w:szCs w:val="24"/>
          <w:lang w:val="en-US"/>
        </w:rPr>
        <w:t>n</w:t>
      </w:r>
      <w:r w:rsidRPr="004A0C86">
        <w:rPr>
          <w:rFonts w:ascii="Cambria Math" w:hAnsi="Cambria Math"/>
          <w:sz w:val="24"/>
          <w:szCs w:val="24"/>
          <w:vertAlign w:val="subscript"/>
        </w:rPr>
        <w:t>42</w:t>
      </w:r>
      <w:r w:rsidRPr="004A0C86">
        <w:rPr>
          <w:rFonts w:ascii="Cambria Math" w:hAnsi="Cambria Math"/>
          <w:sz w:val="24"/>
          <w:szCs w:val="24"/>
        </w:rPr>
        <w:t>=0.75</w:t>
      </w:r>
    </w:p>
    <w:p w:rsidR="004A0C86" w:rsidRPr="004A0C86" w:rsidRDefault="004A0C86" w:rsidP="00B1148D">
      <w:pPr>
        <w:shd w:val="clear" w:color="auto" w:fill="FFFFFF"/>
        <w:tabs>
          <w:tab w:val="left" w:pos="-1560"/>
          <w:tab w:val="left" w:pos="2295"/>
        </w:tabs>
        <w:spacing w:line="240" w:lineRule="auto"/>
        <w:jc w:val="center"/>
        <w:rPr>
          <w:rFonts w:ascii="Cambria Math" w:hAnsi="Cambria Math"/>
          <w:sz w:val="24"/>
          <w:szCs w:val="24"/>
        </w:rPr>
      </w:pPr>
      <w:r w:rsidRPr="004A0C86">
        <w:rPr>
          <w:rFonts w:ascii="Cambria Math" w:hAnsi="Cambria Math"/>
          <w:sz w:val="24"/>
          <w:szCs w:val="24"/>
          <w:lang w:val="en-US"/>
        </w:rPr>
        <w:t>L</w:t>
      </w:r>
      <w:r w:rsidRPr="004A0C86">
        <w:rPr>
          <w:rFonts w:ascii="Cambria Math" w:hAnsi="Cambria Math"/>
          <w:sz w:val="24"/>
          <w:szCs w:val="24"/>
          <w:vertAlign w:val="subscript"/>
        </w:rPr>
        <w:t>43</w:t>
      </w:r>
      <w:r>
        <w:rPr>
          <w:rFonts w:ascii="Cambria Math" w:hAnsi="Cambria Math"/>
          <w:sz w:val="24"/>
          <w:szCs w:val="24"/>
        </w:rPr>
        <w:t xml:space="preserve">=3.5 км     </w:t>
      </w:r>
      <w:r w:rsidRPr="004A0C86">
        <w:rPr>
          <w:rFonts w:ascii="Cambria Math" w:hAnsi="Cambria Math"/>
          <w:sz w:val="24"/>
          <w:szCs w:val="24"/>
          <w:lang w:val="en-US"/>
        </w:rPr>
        <w:t>n</w:t>
      </w:r>
      <w:r w:rsidRPr="004A0C86">
        <w:rPr>
          <w:rFonts w:ascii="Cambria Math" w:hAnsi="Cambria Math"/>
          <w:sz w:val="24"/>
          <w:szCs w:val="24"/>
          <w:vertAlign w:val="subscript"/>
        </w:rPr>
        <w:t>43</w:t>
      </w:r>
      <w:r w:rsidRPr="004A0C86">
        <w:rPr>
          <w:rFonts w:ascii="Cambria Math" w:hAnsi="Cambria Math"/>
          <w:sz w:val="24"/>
          <w:szCs w:val="24"/>
        </w:rPr>
        <w:t>=0.7</w:t>
      </w:r>
    </w:p>
    <w:p w:rsidR="004A0C86" w:rsidRPr="004A0C86" w:rsidRDefault="004A0C86" w:rsidP="00B1148D">
      <w:pPr>
        <w:shd w:val="clear" w:color="auto" w:fill="FFFFFF"/>
        <w:tabs>
          <w:tab w:val="left" w:pos="-1560"/>
          <w:tab w:val="left" w:pos="2295"/>
        </w:tabs>
        <w:spacing w:line="240" w:lineRule="auto"/>
        <w:jc w:val="center"/>
        <w:rPr>
          <w:rFonts w:ascii="Cambria Math" w:hAnsi="Cambria Math"/>
          <w:sz w:val="24"/>
          <w:szCs w:val="24"/>
          <w:lang w:val="en-US"/>
        </w:rPr>
      </w:pPr>
      <w:r w:rsidRPr="004A0C86">
        <w:rPr>
          <w:rFonts w:ascii="Cambria Math" w:hAnsi="Cambria Math"/>
          <w:sz w:val="24"/>
          <w:szCs w:val="24"/>
          <w:lang w:val="en-US"/>
        </w:rPr>
        <w:t>L</w:t>
      </w:r>
      <w:r w:rsidRPr="004A0C86">
        <w:rPr>
          <w:rFonts w:ascii="Cambria Math" w:hAnsi="Cambria Math"/>
          <w:sz w:val="24"/>
          <w:szCs w:val="24"/>
          <w:vertAlign w:val="subscript"/>
        </w:rPr>
        <w:t>44</w:t>
      </w:r>
      <w:r w:rsidRPr="004A0C86">
        <w:rPr>
          <w:rFonts w:ascii="Cambria Math" w:hAnsi="Cambria Math"/>
          <w:sz w:val="24"/>
          <w:szCs w:val="24"/>
        </w:rPr>
        <w:t>=0 км</w:t>
      </w:r>
      <w:r>
        <w:rPr>
          <w:rFonts w:ascii="Cambria Math" w:hAnsi="Cambria Math"/>
          <w:sz w:val="24"/>
          <w:szCs w:val="24"/>
        </w:rPr>
        <w:t xml:space="preserve">        </w:t>
      </w:r>
      <w:r w:rsidRPr="004A0C86">
        <w:rPr>
          <w:rFonts w:ascii="Cambria Math" w:hAnsi="Cambria Math"/>
          <w:sz w:val="24"/>
          <w:szCs w:val="24"/>
          <w:lang w:val="en-US"/>
        </w:rPr>
        <w:t>n</w:t>
      </w:r>
      <w:r w:rsidRPr="004A0C86">
        <w:rPr>
          <w:rFonts w:ascii="Cambria Math" w:hAnsi="Cambria Math"/>
          <w:sz w:val="24"/>
          <w:szCs w:val="24"/>
          <w:vertAlign w:val="subscript"/>
        </w:rPr>
        <w:t>44</w:t>
      </w:r>
      <w:r w:rsidRPr="004A0C86">
        <w:rPr>
          <w:rFonts w:ascii="Cambria Math" w:hAnsi="Cambria Math"/>
          <w:sz w:val="24"/>
          <w:szCs w:val="24"/>
        </w:rPr>
        <w:t>=1</w:t>
      </w:r>
    </w:p>
    <w:p w:rsidR="004A0C86" w:rsidRDefault="0009143F" w:rsidP="004D49A8">
      <w:pPr>
        <w:shd w:val="clear" w:color="auto" w:fill="FFFFFF"/>
        <w:tabs>
          <w:tab w:val="left" w:pos="-1560"/>
          <w:tab w:val="left" w:pos="2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исх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АТС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j</m:t>
              </m:r>
            </m:sub>
          </m:sSub>
        </m:oMath>
      </m:oMathPara>
    </w:p>
    <w:p w:rsidR="004A0C86" w:rsidRDefault="0009143F" w:rsidP="004D49A8">
      <w:pPr>
        <w:shd w:val="clear" w:color="auto" w:fill="FFFFFF"/>
        <w:tabs>
          <w:tab w:val="left" w:pos="-1560"/>
          <w:tab w:val="left" w:pos="229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ij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∙a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исх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АТС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sub>
              </m:sSub>
            </m:num>
            <m:den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∙a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исх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АТС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ij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АТС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sub>
              </m:sSub>
            </m:num>
            <m:den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∙N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АТС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</m:sub>
                  </m:sSub>
                </m:e>
              </m:nary>
            </m:den>
          </m:f>
        </m:oMath>
      </m:oMathPara>
    </w:p>
    <w:p w:rsidR="004A0C86" w:rsidRDefault="0009143F" w:rsidP="004D49A8">
      <w:pPr>
        <w:shd w:val="clear" w:color="auto" w:fill="FFFFFF"/>
        <w:tabs>
          <w:tab w:val="left" w:pos="-1560"/>
          <w:tab w:val="left" w:pos="2295"/>
        </w:tabs>
        <w:spacing w:line="240" w:lineRule="auto"/>
        <w:ind w:firstLine="1134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8"/>
                </w:rPr>
                <m:t>АТС-1</m:t>
              </m:r>
            </m:sub>
          </m:sSub>
          <m:r>
            <w:rPr>
              <w:rFonts w:ascii="Cambria Math" w:hAnsi="Cambria Math" w:cs="Times New Roman"/>
              <w:sz w:val="24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Cs w:val="28"/>
              <w:lang w:val="en-US"/>
            </w:rPr>
            <m:t>6000</m:t>
          </m:r>
        </m:oMath>
      </m:oMathPara>
    </w:p>
    <w:p w:rsidR="004A0C86" w:rsidRDefault="0009143F" w:rsidP="004D49A8">
      <w:pPr>
        <w:shd w:val="clear" w:color="auto" w:fill="FFFFFF"/>
        <w:tabs>
          <w:tab w:val="left" w:pos="-1560"/>
          <w:tab w:val="left" w:pos="2295"/>
        </w:tabs>
        <w:spacing w:line="240" w:lineRule="auto"/>
        <w:ind w:firstLine="1134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8"/>
                </w:rPr>
                <m:t>АТСДШ-2</m:t>
              </m:r>
            </m:sub>
          </m:sSub>
          <m:r>
            <w:rPr>
              <w:rFonts w:ascii="Cambria Math" w:hAnsi="Cambria Math" w:cs="Times New Roman"/>
              <w:sz w:val="24"/>
              <w:szCs w:val="28"/>
              <w:lang w:val="en-US"/>
            </w:rPr>
            <m:t>=9000</m:t>
          </m:r>
        </m:oMath>
      </m:oMathPara>
    </w:p>
    <w:p w:rsidR="004A0C86" w:rsidRPr="00DC2BB6" w:rsidRDefault="0009143F" w:rsidP="004D49A8">
      <w:pPr>
        <w:shd w:val="clear" w:color="auto" w:fill="FFFFFF"/>
        <w:tabs>
          <w:tab w:val="left" w:pos="-1560"/>
          <w:tab w:val="left" w:pos="2295"/>
        </w:tabs>
        <w:spacing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8"/>
                </w:rPr>
                <m:t>АТСК-3</m:t>
              </m:r>
            </m:sub>
          </m:sSub>
          <m:r>
            <w:rPr>
              <w:rFonts w:ascii="Cambria Math" w:hAnsi="Cambria Math" w:cs="Times New Roman"/>
              <w:sz w:val="24"/>
              <w:szCs w:val="28"/>
              <w:lang w:val="en-US"/>
            </w:rPr>
            <m:t>=8000</m:t>
          </m:r>
        </m:oMath>
      </m:oMathPara>
    </w:p>
    <w:p w:rsidR="004A0C86" w:rsidRDefault="0009143F" w:rsidP="004D49A8">
      <w:pPr>
        <w:shd w:val="clear" w:color="auto" w:fill="FFFFFF"/>
        <w:tabs>
          <w:tab w:val="left" w:pos="-1560"/>
          <w:tab w:val="left" w:pos="2295"/>
        </w:tabs>
        <w:spacing w:line="240" w:lineRule="auto"/>
        <w:rPr>
          <w:rFonts w:ascii="Times New Roman" w:hAnsi="Times New Roman" w:cs="Times New Roman"/>
          <w:i/>
          <w:sz w:val="24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8"/>
                </w:rPr>
                <m:t>АТСЭ-4</m:t>
              </m:r>
            </m:sub>
          </m:sSub>
          <m:r>
            <w:rPr>
              <w:rFonts w:ascii="Cambria Math" w:hAnsi="Cambria Math" w:cs="Times New Roman"/>
              <w:sz w:val="24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Cs w:val="28"/>
              <w:lang w:val="en-US"/>
            </w:rPr>
            <m:t>N</m:t>
          </m:r>
          <m:r>
            <w:rPr>
              <w:rFonts w:ascii="Cambria Math" w:hAnsi="Cambria Math" w:cs="Times New Roman"/>
              <w:szCs w:val="28"/>
            </w:rPr>
            <m:t>кв</m:t>
          </m:r>
          <m:r>
            <w:rPr>
              <w:rFonts w:ascii="Cambria Math" w:hAnsi="Cambria Math" w:cs="Times New Roman"/>
              <w:sz w:val="24"/>
              <w:szCs w:val="28"/>
            </w:rPr>
            <m:t>+</m:t>
          </m:r>
          <m:r>
            <w:rPr>
              <w:rFonts w:ascii="Cambria Math" w:hAnsi="Cambria Math" w:cs="Times New Roman"/>
              <w:sz w:val="24"/>
              <w:szCs w:val="28"/>
              <w:lang w:val="en-US"/>
            </w:rPr>
            <m:t>N</m:t>
          </m:r>
          <m:r>
            <w:rPr>
              <w:rFonts w:ascii="Cambria Math" w:hAnsi="Cambria Math" w:cs="Times New Roman"/>
              <w:sz w:val="24"/>
              <w:szCs w:val="28"/>
            </w:rPr>
            <m:t>нх=7000</m:t>
          </m:r>
        </m:oMath>
      </m:oMathPara>
    </w:p>
    <w:p w:rsidR="004A0C86" w:rsidRPr="004A0C86" w:rsidRDefault="0009143F" w:rsidP="004D49A8">
      <w:pPr>
        <w:shd w:val="clear" w:color="auto" w:fill="FFFFFF"/>
        <w:tabs>
          <w:tab w:val="left" w:pos="-1560"/>
          <w:tab w:val="left" w:pos="2295"/>
        </w:tabs>
        <w:spacing w:line="240" w:lineRule="auto"/>
        <w:rPr>
          <w:rFonts w:ascii="Times New Roman" w:hAnsi="Times New Roman" w:cs="Times New Roman"/>
          <w:i/>
          <w:sz w:val="24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8"/>
                </w:rPr>
                <m:t>41</m:t>
              </m:r>
            </m:sub>
          </m:sSub>
          <m:r>
            <w:rPr>
              <w:rFonts w:ascii="Cambria Math" w:hAnsi="Cambria Math" w:cs="Times New Roman"/>
              <w:sz w:val="24"/>
              <w:szCs w:val="28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334.34</m:t>
          </m:r>
          <m:r>
            <w:rPr>
              <w:rFonts w:ascii="Cambria Math" w:hAnsi="Cambria Math" w:cs="Times New Roman"/>
              <w:sz w:val="24"/>
              <w:szCs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8"/>
                </w:rPr>
                <m:t>0.8∙6000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0.8∙6000+0.75∙9000+0.7∙8000+1∙7000</m:t>
              </m:r>
            </m:den>
          </m:f>
          <m:r>
            <w:rPr>
              <w:rFonts w:ascii="Cambria Math" w:hAnsi="Cambria Math" w:cs="Times New Roman"/>
              <w:sz w:val="24"/>
              <w:szCs w:val="28"/>
            </w:rPr>
            <m:t>=66.45 Эрл</m:t>
          </m:r>
        </m:oMath>
      </m:oMathPara>
    </w:p>
    <w:p w:rsidR="004A0C86" w:rsidRPr="004A0C86" w:rsidRDefault="0009143F" w:rsidP="004D49A8">
      <w:pPr>
        <w:shd w:val="clear" w:color="auto" w:fill="FFFFFF"/>
        <w:tabs>
          <w:tab w:val="left" w:pos="-1560"/>
          <w:tab w:val="left" w:pos="2295"/>
        </w:tabs>
        <w:spacing w:line="240" w:lineRule="auto"/>
        <w:rPr>
          <w:rFonts w:ascii="Times New Roman" w:hAnsi="Times New Roman" w:cs="Times New Roman"/>
          <w:i/>
          <w:sz w:val="24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8"/>
                </w:rPr>
                <m:t>42</m:t>
              </m:r>
            </m:sub>
          </m:sSub>
          <m:r>
            <w:rPr>
              <w:rFonts w:ascii="Cambria Math" w:hAnsi="Cambria Math" w:cs="Times New Roman"/>
              <w:sz w:val="24"/>
              <w:szCs w:val="28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334.34</m:t>
          </m:r>
          <m:r>
            <w:rPr>
              <w:rFonts w:ascii="Cambria Math" w:hAnsi="Cambria Math" w:cs="Times New Roman"/>
              <w:sz w:val="24"/>
              <w:szCs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8"/>
                </w:rPr>
                <m:t>0.75∙9000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0.8∙6000+0.75∙9000+0.7∙8000+1∙7000</m:t>
              </m:r>
            </m:den>
          </m:f>
          <m:r>
            <w:rPr>
              <w:rFonts w:ascii="Cambria Math" w:hAnsi="Cambria Math" w:cs="Times New Roman"/>
              <w:sz w:val="24"/>
              <w:szCs w:val="28"/>
            </w:rPr>
            <m:t>=93.45 Эрл</m:t>
          </m:r>
        </m:oMath>
      </m:oMathPara>
    </w:p>
    <w:p w:rsidR="004A0C86" w:rsidRPr="004A0C86" w:rsidRDefault="0009143F" w:rsidP="004D49A8">
      <w:pPr>
        <w:shd w:val="clear" w:color="auto" w:fill="FFFFFF"/>
        <w:tabs>
          <w:tab w:val="left" w:pos="-1560"/>
          <w:tab w:val="left" w:pos="2295"/>
        </w:tabs>
        <w:spacing w:line="240" w:lineRule="auto"/>
        <w:rPr>
          <w:rFonts w:ascii="Times New Roman" w:hAnsi="Times New Roman" w:cs="Times New Roman"/>
          <w:i/>
          <w:sz w:val="24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8"/>
                </w:rPr>
                <m:t>43</m:t>
              </m:r>
            </m:sub>
          </m:sSub>
          <m:r>
            <w:rPr>
              <w:rFonts w:ascii="Cambria Math" w:hAnsi="Cambria Math" w:cs="Times New Roman"/>
              <w:sz w:val="24"/>
              <w:szCs w:val="28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334.34</m:t>
          </m:r>
          <m:r>
            <w:rPr>
              <w:rFonts w:ascii="Cambria Math" w:hAnsi="Cambria Math" w:cs="Times New Roman"/>
              <w:sz w:val="24"/>
              <w:szCs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8"/>
                </w:rPr>
                <m:t>0.7∙8000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0.8∙6000+0.75∙9000+0.7∙8000+1∙7000</m:t>
              </m:r>
            </m:den>
          </m:f>
          <m:r>
            <w:rPr>
              <w:rFonts w:ascii="Cambria Math" w:hAnsi="Cambria Math" w:cs="Times New Roman"/>
              <w:sz w:val="24"/>
              <w:szCs w:val="28"/>
            </w:rPr>
            <m:t>=77.53 Эрл</m:t>
          </m:r>
        </m:oMath>
      </m:oMathPara>
    </w:p>
    <w:p w:rsidR="004A0C86" w:rsidRDefault="0009143F" w:rsidP="004D49A8">
      <w:pPr>
        <w:shd w:val="clear" w:color="auto" w:fill="FFFFFF"/>
        <w:tabs>
          <w:tab w:val="left" w:pos="-1560"/>
          <w:tab w:val="left" w:pos="2295"/>
        </w:tabs>
        <w:spacing w:line="240" w:lineRule="auto"/>
        <w:rPr>
          <w:rFonts w:ascii="Times New Roman" w:hAnsi="Times New Roman" w:cs="Times New Roman"/>
          <w:i/>
          <w:sz w:val="24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8"/>
                </w:rPr>
                <m:t>44</m:t>
              </m:r>
            </m:sub>
          </m:sSub>
          <m:r>
            <w:rPr>
              <w:rFonts w:ascii="Cambria Math" w:hAnsi="Cambria Math" w:cs="Times New Roman"/>
              <w:sz w:val="24"/>
              <w:szCs w:val="28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334.34</m:t>
          </m:r>
          <m:r>
            <w:rPr>
              <w:rFonts w:ascii="Cambria Math" w:hAnsi="Cambria Math" w:cs="Times New Roman"/>
              <w:sz w:val="24"/>
              <w:szCs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8"/>
                </w:rPr>
                <m:t>1∙7000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0.8∙6000+0.75∙9000+0.7∙8000+1∙7000</m:t>
              </m:r>
            </m:den>
          </m:f>
          <m:r>
            <w:rPr>
              <w:rFonts w:ascii="Cambria Math" w:hAnsi="Cambria Math" w:cs="Times New Roman"/>
              <w:sz w:val="24"/>
              <w:szCs w:val="28"/>
            </w:rPr>
            <m:t>=96.91 Эрл</m:t>
          </m:r>
        </m:oMath>
      </m:oMathPara>
    </w:p>
    <w:p w:rsidR="00E44A01" w:rsidRPr="00E44A01" w:rsidRDefault="00E44A01" w:rsidP="00E44A01">
      <w:pPr>
        <w:tabs>
          <w:tab w:val="left" w:pos="53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8"/>
        </w:rPr>
        <w:t xml:space="preserve"> </w:t>
      </w:r>
      <w:r w:rsidRPr="00E44A01">
        <w:rPr>
          <w:rFonts w:ascii="Times New Roman" w:hAnsi="Times New Roman" w:cs="Times New Roman"/>
          <w:b/>
          <w:sz w:val="24"/>
          <w:szCs w:val="24"/>
        </w:rPr>
        <w:t>8.</w:t>
      </w:r>
      <w:r w:rsidR="00B114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4A01">
        <w:rPr>
          <w:rFonts w:ascii="Times New Roman" w:hAnsi="Times New Roman" w:cs="Times New Roman"/>
          <w:b/>
          <w:sz w:val="24"/>
          <w:szCs w:val="24"/>
        </w:rPr>
        <w:t>Результаты расчет</w:t>
      </w:r>
      <w:r>
        <w:rPr>
          <w:rFonts w:ascii="Times New Roman" w:hAnsi="Times New Roman" w:cs="Times New Roman"/>
          <w:b/>
          <w:sz w:val="24"/>
          <w:szCs w:val="24"/>
        </w:rPr>
        <w:t>а представить в виде таблицы 3.1.</w:t>
      </w:r>
    </w:p>
    <w:tbl>
      <w:tblPr>
        <w:tblStyle w:val="a4"/>
        <w:tblpPr w:leftFromText="180" w:rightFromText="180" w:vertAnchor="text" w:horzAnchor="margin" w:tblpXSpec="center" w:tblpY="557"/>
        <w:tblW w:w="9825" w:type="dxa"/>
        <w:tblLook w:val="04A0"/>
      </w:tblPr>
      <w:tblGrid>
        <w:gridCol w:w="1773"/>
        <w:gridCol w:w="897"/>
        <w:gridCol w:w="704"/>
        <w:gridCol w:w="750"/>
        <w:gridCol w:w="758"/>
        <w:gridCol w:w="932"/>
        <w:gridCol w:w="1210"/>
        <w:gridCol w:w="939"/>
        <w:gridCol w:w="932"/>
        <w:gridCol w:w="930"/>
      </w:tblGrid>
      <w:tr w:rsidR="0043700C" w:rsidRPr="00492FA3" w:rsidTr="0043700C">
        <w:trPr>
          <w:trHeight w:val="603"/>
        </w:trPr>
        <w:tc>
          <w:tcPr>
            <w:tcW w:w="0" w:type="auto"/>
            <w:vAlign w:val="center"/>
          </w:tcPr>
          <w:p w:rsidR="0043700C" w:rsidRPr="00B1148D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</w:t>
            </w:r>
          </w:p>
        </w:tc>
        <w:tc>
          <w:tcPr>
            <w:tcW w:w="0" w:type="auto"/>
            <w:vAlign w:val="center"/>
          </w:tcPr>
          <w:p w:rsidR="0043700C" w:rsidRPr="00B1148D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АМТС</w:t>
            </w:r>
          </w:p>
        </w:tc>
        <w:tc>
          <w:tcPr>
            <w:tcW w:w="0" w:type="auto"/>
            <w:vAlign w:val="center"/>
          </w:tcPr>
          <w:p w:rsidR="0043700C" w:rsidRPr="00B1148D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УСС</w:t>
            </w:r>
          </w:p>
        </w:tc>
        <w:tc>
          <w:tcPr>
            <w:tcW w:w="0" w:type="auto"/>
            <w:vAlign w:val="center"/>
          </w:tcPr>
          <w:p w:rsidR="0043700C" w:rsidRPr="00B1148D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ЦПС</w:t>
            </w:r>
          </w:p>
        </w:tc>
        <w:tc>
          <w:tcPr>
            <w:tcW w:w="0" w:type="auto"/>
            <w:vAlign w:val="center"/>
          </w:tcPr>
          <w:p w:rsidR="0043700C" w:rsidRPr="00B1148D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IP</w:t>
            </w: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-сеть</w:t>
            </w:r>
          </w:p>
        </w:tc>
        <w:tc>
          <w:tcPr>
            <w:tcW w:w="0" w:type="auto"/>
            <w:vAlign w:val="center"/>
          </w:tcPr>
          <w:p w:rsidR="0043700C" w:rsidRPr="00B1148D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АТСЭ-1</w:t>
            </w:r>
          </w:p>
        </w:tc>
        <w:tc>
          <w:tcPr>
            <w:tcW w:w="0" w:type="auto"/>
            <w:vAlign w:val="center"/>
          </w:tcPr>
          <w:p w:rsidR="0043700C" w:rsidRPr="00B1148D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АТСДШ-2</w:t>
            </w:r>
          </w:p>
        </w:tc>
        <w:tc>
          <w:tcPr>
            <w:tcW w:w="0" w:type="auto"/>
            <w:vAlign w:val="center"/>
          </w:tcPr>
          <w:p w:rsidR="0043700C" w:rsidRPr="00B1148D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АТСК-3</w:t>
            </w:r>
          </w:p>
        </w:tc>
        <w:tc>
          <w:tcPr>
            <w:tcW w:w="0" w:type="auto"/>
            <w:vAlign w:val="center"/>
          </w:tcPr>
          <w:p w:rsidR="0043700C" w:rsidRPr="00B1148D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АТСЭ-4</w:t>
            </w:r>
          </w:p>
        </w:tc>
        <w:tc>
          <w:tcPr>
            <w:tcW w:w="0" w:type="auto"/>
            <w:vAlign w:val="center"/>
          </w:tcPr>
          <w:p w:rsidR="0043700C" w:rsidRPr="00B1148D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</w:tr>
      <w:tr w:rsidR="0043700C" w:rsidRPr="00492FA3" w:rsidTr="0043700C">
        <w:trPr>
          <w:trHeight w:val="896"/>
        </w:trPr>
        <w:tc>
          <w:tcPr>
            <w:tcW w:w="0" w:type="auto"/>
            <w:vAlign w:val="center"/>
          </w:tcPr>
          <w:p w:rsidR="0043700C" w:rsidRPr="00B1148D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Интенс</w:t>
            </w:r>
            <w:proofErr w:type="spellEnd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межст</w:t>
            </w:r>
            <w:proofErr w:type="spellEnd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нагр</w:t>
            </w:r>
            <w:proofErr w:type="spellEnd"/>
            <w:r w:rsidRPr="00B114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., Эрл.</w:t>
            </w:r>
          </w:p>
        </w:tc>
        <w:tc>
          <w:tcPr>
            <w:tcW w:w="0" w:type="auto"/>
            <w:vAlign w:val="center"/>
          </w:tcPr>
          <w:p w:rsidR="0043700C" w:rsidRPr="007B526A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F6F1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vAlign w:val="center"/>
          </w:tcPr>
          <w:p w:rsidR="0043700C" w:rsidRPr="00904A19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vAlign w:val="center"/>
          </w:tcPr>
          <w:p w:rsidR="0043700C" w:rsidRPr="00492FA3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vAlign w:val="center"/>
          </w:tcPr>
          <w:p w:rsidR="0043700C" w:rsidRPr="00904A19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vAlign w:val="center"/>
          </w:tcPr>
          <w:p w:rsidR="0043700C" w:rsidRPr="007B526A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66.</w:t>
            </w:r>
            <w:r w:rsidR="007032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8F6F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  <w:vAlign w:val="center"/>
          </w:tcPr>
          <w:p w:rsidR="0043700C" w:rsidRPr="006D02B7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93.</w:t>
            </w:r>
            <w:r w:rsidR="008F6F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0" w:type="auto"/>
            <w:vAlign w:val="center"/>
          </w:tcPr>
          <w:p w:rsidR="0043700C" w:rsidRPr="00904A19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77.5</w:t>
            </w:r>
            <w:r w:rsidR="008F6F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43700C" w:rsidRPr="00904A19" w:rsidRDefault="0043700C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96.9</w:t>
            </w:r>
            <w:r w:rsidR="008F6F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43700C" w:rsidRPr="00904A19" w:rsidRDefault="00B1148D" w:rsidP="004D49A8">
            <w:pPr>
              <w:tabs>
                <w:tab w:val="left" w:pos="5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379.93</m:t>
                </m:r>
              </m:oMath>
            </m:oMathPara>
          </w:p>
        </w:tc>
      </w:tr>
    </w:tbl>
    <w:p w:rsidR="0043700C" w:rsidRDefault="00E44A01" w:rsidP="00E44A01">
      <w:pPr>
        <w:shd w:val="clear" w:color="auto" w:fill="FFFFFF"/>
        <w:tabs>
          <w:tab w:val="left" w:pos="-1560"/>
          <w:tab w:val="left" w:pos="2295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3.1.</w:t>
      </w:r>
    </w:p>
    <w:p w:rsidR="0070324F" w:rsidRDefault="0070324F" w:rsidP="004D49A8">
      <w:pPr>
        <w:shd w:val="clear" w:color="auto" w:fill="FFFFFF"/>
        <w:tabs>
          <w:tab w:val="left" w:pos="-15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6C3" w:rsidRDefault="006006C3" w:rsidP="004D49A8">
      <w:pPr>
        <w:shd w:val="clear" w:color="auto" w:fill="FFFFFF"/>
        <w:tabs>
          <w:tab w:val="left" w:pos="-15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6C3" w:rsidRDefault="006006C3" w:rsidP="004D49A8">
      <w:pPr>
        <w:shd w:val="clear" w:color="auto" w:fill="FFFFFF"/>
        <w:tabs>
          <w:tab w:val="left" w:pos="-15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6C3" w:rsidRDefault="006006C3" w:rsidP="004D49A8">
      <w:pPr>
        <w:shd w:val="clear" w:color="auto" w:fill="FFFFFF"/>
        <w:tabs>
          <w:tab w:val="left" w:pos="-15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6C3" w:rsidRDefault="006006C3" w:rsidP="004D49A8">
      <w:pPr>
        <w:shd w:val="clear" w:color="auto" w:fill="FFFFFF"/>
        <w:tabs>
          <w:tab w:val="left" w:pos="-15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6C3" w:rsidRDefault="006006C3" w:rsidP="004D49A8">
      <w:pPr>
        <w:shd w:val="clear" w:color="auto" w:fill="FFFFFF"/>
        <w:tabs>
          <w:tab w:val="left" w:pos="-15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6C3" w:rsidRDefault="006006C3" w:rsidP="004D49A8">
      <w:pPr>
        <w:shd w:val="clear" w:color="auto" w:fill="FFFFFF"/>
        <w:tabs>
          <w:tab w:val="left" w:pos="-15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324F" w:rsidRDefault="0043700C" w:rsidP="004D49A8">
      <w:pPr>
        <w:shd w:val="clear" w:color="auto" w:fill="FFFFFF"/>
        <w:tabs>
          <w:tab w:val="left" w:pos="-15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00C">
        <w:rPr>
          <w:rFonts w:ascii="Times New Roman" w:hAnsi="Times New Roman" w:cs="Times New Roman"/>
          <w:b/>
          <w:sz w:val="24"/>
          <w:szCs w:val="24"/>
        </w:rPr>
        <w:lastRenderedPageBreak/>
        <w:t>9.Построить диаграмму распределения телефонной нагру</w:t>
      </w:r>
      <w:r w:rsidR="00B1148D">
        <w:rPr>
          <w:rFonts w:ascii="Times New Roman" w:hAnsi="Times New Roman" w:cs="Times New Roman"/>
          <w:b/>
          <w:sz w:val="24"/>
          <w:szCs w:val="24"/>
        </w:rPr>
        <w:t>зки проектируемой АТСЭ-4 (рис.</w:t>
      </w:r>
      <w:r w:rsidRPr="0043700C">
        <w:rPr>
          <w:rFonts w:ascii="Times New Roman" w:hAnsi="Times New Roman" w:cs="Times New Roman"/>
          <w:b/>
          <w:sz w:val="24"/>
          <w:szCs w:val="24"/>
        </w:rPr>
        <w:t xml:space="preserve">5). При этом исходящую нагрузку к другой АТС принять равной входящей </w:t>
      </w:r>
      <w:r w:rsidRPr="0043700C">
        <w:rPr>
          <w:rFonts w:ascii="Times New Roman" w:hAnsi="Times New Roman" w:cs="Times New Roman"/>
          <w:b/>
          <w:position w:val="-14"/>
          <w:sz w:val="24"/>
          <w:szCs w:val="24"/>
        </w:rPr>
        <w:object w:dxaOrig="800" w:dyaOrig="380">
          <v:shape id="_x0000_i1078" type="#_x0000_t75" style="width:42pt;height:24pt" o:ole="">
            <v:imagedata r:id="rId103" o:title=""/>
          </v:shape>
          <o:OLEObject Type="Embed" ProgID="Equation.3" ShapeID="_x0000_i1078" DrawAspect="Content" ObjectID="_1494015422" r:id="rId104"/>
        </w:object>
      </w:r>
      <w:r w:rsidRPr="0043700C">
        <w:rPr>
          <w:rFonts w:ascii="Times New Roman" w:hAnsi="Times New Roman" w:cs="Times New Roman"/>
          <w:b/>
          <w:sz w:val="24"/>
          <w:szCs w:val="24"/>
        </w:rPr>
        <w:t>.</w:t>
      </w:r>
    </w:p>
    <w:p w:rsidR="0070324F" w:rsidRPr="0070324F" w:rsidRDefault="0070324F" w:rsidP="00E44A01">
      <w:pPr>
        <w:shd w:val="clear" w:color="auto" w:fill="FFFFFF"/>
        <w:tabs>
          <w:tab w:val="left" w:pos="-156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7110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E26A3E">
        <w:rPr>
          <w:rFonts w:ascii="Times New Roman" w:hAnsi="Times New Roman" w:cs="Times New Roman"/>
          <w:bCs/>
          <w:sz w:val="24"/>
          <w:szCs w:val="24"/>
          <w:vertAlign w:val="subscript"/>
        </w:rPr>
        <w:t>1-4</w:t>
      </w:r>
      <w:r w:rsidRPr="00E26A3E">
        <w:rPr>
          <w:rFonts w:ascii="Times New Roman" w:hAnsi="Times New Roman" w:cs="Times New Roman"/>
          <w:bCs/>
          <w:sz w:val="24"/>
          <w:szCs w:val="24"/>
        </w:rPr>
        <w:t>+</w:t>
      </w:r>
      <w:r w:rsidRPr="00CA7110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E26A3E">
        <w:rPr>
          <w:rFonts w:ascii="Times New Roman" w:hAnsi="Times New Roman" w:cs="Times New Roman"/>
          <w:bCs/>
          <w:sz w:val="24"/>
          <w:szCs w:val="24"/>
          <w:vertAlign w:val="subscript"/>
        </w:rPr>
        <w:t>2-4</w:t>
      </w:r>
      <w:r w:rsidRPr="00E26A3E">
        <w:rPr>
          <w:rFonts w:ascii="Times New Roman" w:hAnsi="Times New Roman" w:cs="Times New Roman"/>
          <w:bCs/>
          <w:sz w:val="24"/>
          <w:szCs w:val="24"/>
        </w:rPr>
        <w:t>+</w:t>
      </w:r>
      <w:r w:rsidRPr="00CA7110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E26A3E">
        <w:rPr>
          <w:rFonts w:ascii="Times New Roman" w:hAnsi="Times New Roman" w:cs="Times New Roman"/>
          <w:bCs/>
          <w:sz w:val="24"/>
          <w:szCs w:val="24"/>
          <w:vertAlign w:val="subscript"/>
        </w:rPr>
        <w:t>3-4</w:t>
      </w:r>
      <w:r w:rsidRPr="00E26A3E">
        <w:rPr>
          <w:rFonts w:ascii="Times New Roman" w:hAnsi="Times New Roman" w:cs="Times New Roman"/>
          <w:bCs/>
          <w:sz w:val="24"/>
          <w:szCs w:val="24"/>
        </w:rPr>
        <w:t>+</w:t>
      </w:r>
      <w:r w:rsidRPr="00CA7110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E26A3E">
        <w:rPr>
          <w:rFonts w:ascii="Times New Roman" w:hAnsi="Times New Roman" w:cs="Times New Roman"/>
          <w:bCs/>
          <w:sz w:val="24"/>
          <w:szCs w:val="24"/>
          <w:vertAlign w:val="subscript"/>
        </w:rPr>
        <w:t>ЦПС-4</w:t>
      </w:r>
      <w:r w:rsidRPr="00E26A3E">
        <w:rPr>
          <w:rFonts w:ascii="Times New Roman" w:hAnsi="Times New Roman" w:cs="Times New Roman"/>
          <w:bCs/>
          <w:sz w:val="24"/>
          <w:szCs w:val="24"/>
        </w:rPr>
        <w:t>+</w:t>
      </w:r>
      <w:r w:rsidRPr="00CA7110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CA7110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IP</w:t>
      </w:r>
      <w:r w:rsidRPr="00E26A3E">
        <w:rPr>
          <w:rFonts w:ascii="Times New Roman" w:hAnsi="Times New Roman" w:cs="Times New Roman"/>
          <w:bCs/>
          <w:sz w:val="24"/>
          <w:szCs w:val="24"/>
          <w:vertAlign w:val="subscript"/>
        </w:rPr>
        <w:t>-4</w:t>
      </w:r>
      <w:r w:rsidRPr="00E26A3E">
        <w:rPr>
          <w:rFonts w:ascii="Times New Roman" w:hAnsi="Times New Roman" w:cs="Times New Roman"/>
          <w:bCs/>
          <w:sz w:val="24"/>
          <w:szCs w:val="24"/>
        </w:rPr>
        <w:t>+</w:t>
      </w:r>
      <w:r w:rsidRPr="00CA7110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CA7110">
        <w:rPr>
          <w:rFonts w:ascii="Times New Roman" w:hAnsi="Times New Roman" w:cs="Times New Roman"/>
          <w:bCs/>
          <w:sz w:val="24"/>
          <w:szCs w:val="24"/>
          <w:vertAlign w:val="subscript"/>
        </w:rPr>
        <w:t>АМТС</w:t>
      </w:r>
      <w:r w:rsidRPr="00E26A3E">
        <w:rPr>
          <w:rFonts w:ascii="Times New Roman" w:hAnsi="Times New Roman" w:cs="Times New Roman"/>
          <w:bCs/>
          <w:sz w:val="24"/>
          <w:szCs w:val="24"/>
          <w:vertAlign w:val="subscript"/>
        </w:rPr>
        <w:t>-4</w:t>
      </w:r>
      <w:r w:rsidRPr="00E26A3E">
        <w:rPr>
          <w:rFonts w:ascii="Times New Roman" w:hAnsi="Times New Roman" w:cs="Times New Roman"/>
          <w:bCs/>
          <w:sz w:val="24"/>
          <w:szCs w:val="24"/>
        </w:rPr>
        <w:t>+</w:t>
      </w:r>
      <w:r w:rsidRPr="00CA7110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CA7110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E26A3E">
        <w:rPr>
          <w:rFonts w:ascii="Times New Roman" w:hAnsi="Times New Roman" w:cs="Times New Roman"/>
          <w:bCs/>
          <w:sz w:val="24"/>
          <w:szCs w:val="24"/>
          <w:vertAlign w:val="subscript"/>
        </w:rPr>
        <w:t>-4</w:t>
      </w:r>
      <w:r w:rsidRPr="00CA7110">
        <w:rPr>
          <w:rFonts w:ascii="Times New Roman" w:hAnsi="Times New Roman" w:cs="Times New Roman"/>
          <w:sz w:val="24"/>
          <w:szCs w:val="24"/>
        </w:rPr>
        <w:t xml:space="preserve">= </w:t>
      </w:r>
      <w:r w:rsidR="000E13AF">
        <w:rPr>
          <w:rFonts w:ascii="Times New Roman" w:hAnsi="Times New Roman" w:cs="Times New Roman"/>
          <w:sz w:val="24"/>
          <w:szCs w:val="24"/>
        </w:rPr>
        <w:t>372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0E13AF">
        <w:rPr>
          <w:rFonts w:ascii="Times New Roman" w:hAnsi="Times New Roman" w:cs="Times New Roman"/>
          <w:sz w:val="24"/>
          <w:szCs w:val="24"/>
        </w:rPr>
        <w:t>33</w:t>
      </w:r>
      <w:proofErr w:type="gramEnd"/>
    </w:p>
    <w:p w:rsidR="0043700C" w:rsidRDefault="0009143F" w:rsidP="004D49A8">
      <w:pPr>
        <w:shd w:val="clear" w:color="auto" w:fill="FFFFFF"/>
        <w:tabs>
          <w:tab w:val="left" w:pos="-1560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9143F">
        <w:rPr>
          <w:rFonts w:ascii="Times New Roman" w:hAnsi="Times New Roman" w:cs="Times New Roman"/>
          <w:noProof/>
          <w:color w:val="8DB3E2" w:themeColor="text2" w:themeTint="66"/>
          <w:sz w:val="28"/>
          <w:szCs w:val="28"/>
        </w:rPr>
        <w:pict>
          <v:group id="_x0000_s1508" style="position:absolute;left:0;text-align:left;margin-left:138.25pt;margin-top:54.4pt;width:87.25pt;height:215.3pt;z-index:251677696" coordorigin="4466,2222" coordsize="1745,430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33" type="#_x0000_t32" style="position:absolute;left:4466;top:2222;width:1660;height:1" o:connectortype="straight">
              <v:stroke endarrow="block"/>
            </v:shape>
            <v:shape id="_x0000_s1434" type="#_x0000_t32" style="position:absolute;left:4466;top:2223;width:1660;height:716;flip:y" o:connectortype="straight">
              <v:stroke endarrow="block"/>
            </v:shape>
            <v:shape id="_x0000_s1435" type="#_x0000_t32" style="position:absolute;left:4466;top:2222;width:1745;height:717" o:connectortype="straight">
              <v:stroke endarrow="block"/>
            </v:shape>
            <v:shape id="_x0000_s1436" type="#_x0000_t32" style="position:absolute;left:4466;top:2223;width:1745;height:1431" o:connectortype="straight">
              <v:stroke endarrow="block"/>
            </v:shape>
            <v:shape id="_x0000_s1437" type="#_x0000_t32" style="position:absolute;left:4466;top:2223;width:1745;height:1073" o:connectortype="straight">
              <v:stroke endarrow="block"/>
            </v:shape>
            <v:shape id="_x0000_s1438" type="#_x0000_t32" style="position:absolute;left:4466;top:2223;width:1660;height:2147" o:connectortype="straight">
              <v:stroke endarrow="block"/>
            </v:shape>
            <v:shape id="_x0000_s1439" type="#_x0000_t32" style="position:absolute;left:4466;top:2222;width:1660;height:2865" o:connectortype="straight">
              <v:stroke endarrow="block"/>
            </v:shape>
            <v:shape id="_x0000_s1440" type="#_x0000_t32" style="position:absolute;left:4466;top:2223;width:1660;height:3700" o:connectortype="straight">
              <v:stroke endarrow="block"/>
            </v:shape>
            <v:shape id="_x0000_s1441" type="#_x0000_t32" style="position:absolute;left:4466;top:2223;width:1660;height:4305" o:connectortype="straight">
              <v:stroke endarrow="block"/>
            </v:shape>
            <v:shape id="_x0000_s1442" type="#_x0000_t32" style="position:absolute;left:4466;top:2223;width:1660;height:1073;flip:y" o:connectortype="straight">
              <v:stroke endarrow="block"/>
            </v:shape>
            <v:shape id="_x0000_s1443" type="#_x0000_t32" style="position:absolute;left:4466;top:2223;width:1660;height:1431;flip:y" o:connectortype="straight">
              <v:stroke endarrow="block"/>
            </v:shape>
            <v:shape id="_x0000_s1444" type="#_x0000_t32" style="position:absolute;left:4466;top:2223;width:1660;height:2147;flip:y" o:connectortype="straight">
              <v:stroke endarrow="block"/>
            </v:shape>
            <v:shape id="_x0000_s1445" type="#_x0000_t32" style="position:absolute;left:4466;top:2222;width:1693;height:2865;flip:y" o:connectortype="straight">
              <v:stroke endarrow="block"/>
            </v:shape>
            <v:shape id="_x0000_s1446" type="#_x0000_t32" style="position:absolute;left:4466;top:2223;width:1660;height:3700;flip:y" o:connectortype="straight">
              <v:stroke endarrow="block"/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Group 6" o:spid="_x0000_s1509" style="width:364.25pt;height:298.4pt;mso-position-horizontal-relative:char;mso-position-vertical-relative:line" coordorigin="2825,7533" coordsize="6321,5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">
            <v:rect id="Rectangle 7" o:spid="_x0000_s1510" style="position:absolute;left:5198;top:7760;width:1440;height:54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>
              <v:textbox style="mso-next-textbox:#Rectangle 7">
                <w:txbxContent>
                  <w:p w:rsidR="005900A2" w:rsidRPr="00CA7110" w:rsidRDefault="005900A2" w:rsidP="006006C3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</w:rPr>
                      <w:t>КП</w:t>
                    </w:r>
                  </w:p>
                </w:txbxContent>
              </v:textbox>
            </v:rect>
            <v:line id="Line 8" o:spid="_x0000_s1511" style="position:absolute;visibility:visible" from="2825,8555" to="5198,8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U5o8QAAADcAAAADwAAAGRycy9kb3ducmV2LnhtbERPS2vCQBC+F/wPywjedBO1paSuoq2v&#10;nlptodchO02C2dmwu8b4792C0Nt8fM+ZLTpTi5acrywrSEcJCOLc6ooLBd9fm+EzCB+QNdaWScGV&#10;PCzmvYcZZtpe+EDtMRQihrDPUEEZQpNJ6fOSDPqRbYgj92udwRChK6R2eInhppbjJHmSBiuODSU2&#10;9FpSfjqejYJPl26mHz9+l16379v1cr1q304HpQb9bvkCIlAX/sV3917H+Y8T+HsmXiD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TmjxAAAANwAAAAPAAAAAAAAAAAA&#10;AAAAAKECAABkcnMvZG93bnJldi54bWxQSwUGAAAAAAQABAD5AAAAkgMAAAAA&#10;">
              <v:stroke startarrow="open" endarrow="open"/>
            </v:line>
            <v:line id="Line 9" o:spid="_x0000_s1512" style="position:absolute;visibility:visible" from="3390,8897" to="5198,8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<v:line id="Line 10" o:spid="_x0000_s1513" style="position:absolute;visibility:visible" from="2825,9238" to="5198,9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KaO8MAAADcAAAADwAAAGRycy9kb3ducmV2LnhtbERPyWrDMBC9F/oPYgq9NbJDG4oTJWRP&#10;c2o2yHWwJraJNTKS6jh/HxUKvc3jrTOadKYWLTlfWVaQ9hIQxLnVFRcKTsfV2ycIH5A11pZJwZ08&#10;TMbPTyPMtL3xntpDKEQMYZ+hgjKEJpPS5yUZ9D3bEEfuYp3BEKErpHZ4i+Gmlv0kGUiDFceGEhua&#10;l5RfDz9Gwc6lq/fvs9+k9/V2vZwuZ+3iulfq9aWbDkEE6sK/+M/9peP8jwH8PhMvkO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CmjvDAAAA3AAAAA8AAAAAAAAAAAAA&#10;AAAAoQIAAGRycy9kb3ducmV2LnhtbFBLBQYAAAAABAAEAPkAAACRAwAAAAA=&#10;">
              <v:stroke startarrow="open" endarrow="open"/>
            </v:line>
            <v:line id="Line 11" o:spid="_x0000_s1514" style="position:absolute;visibility:visible" from="2825,9579" to="5198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a9sUAAADcAAAADwAAAGRycy9kb3ducmV2LnhtbESPQWvCQBCF7wX/wzKFXopuLNhqdBUp&#10;FMSDUO0PGLNjsjQ7G7NrjP5651DobYb35r1vFqve16qjNrrABsajDBRxEazj0sDP4Ws4BRUTssU6&#10;MBm4UYTVcvC0wNyGK39Tt0+lkhCOORqoUmpyrWNRkcc4Cg2xaKfQekyytqW2LV4l3Nf6LcvetUfH&#10;0lBhQ58VFb/7izcwcefzx+myq7v1FmdHf391R03GvDz36zmoRH36N/9db6zgT4RWnpEJ9PI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a9sUAAADcAAAADwAAAAAAAAAA&#10;AAAAAAChAgAAZHJzL2Rvd25yZXYueG1sUEsFBgAAAAAEAAQA+QAAAJMDAAAAAA==&#10;">
              <v:stroke endarrow="open"/>
            </v:line>
            <v:line id="Line 12" o:spid="_x0000_s1515" style="position:absolute;visibility:visible" from="2825,9920" to="5198,9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xeEsUAAADcAAAADwAAAGRycy9kb3ducmV2LnhtbESP0WrCQBRE3wv9h+UWfBHdVKna1FVE&#10;EMSHgmk/4Jq9Jkuzd2N2jdGvdwWhj8PMnGHmy85WoqXGG8cK3ocJCOLcacOFgt+fzWAGwgdkjZVj&#10;UnAlD8vF68scU+0uvKc2C4WIEPYpKihDqFMpfV6SRT90NXH0jq6xGKJsCqkbvES4reQoSSbSouG4&#10;UGJN65Lyv+xsFXyY02l6PH9X7WqHnwd765uDJKV6b93qC0SgLvyHn+2tVjAbj+B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FxeEsUAAADcAAAADwAAAAAAAAAA&#10;AAAAAAChAgAAZHJzL2Rvd25yZXYueG1sUEsFBgAAAAAEAAQA+QAAAJMDAAAAAA==&#10;">
              <v:stroke endarrow="open"/>
            </v:line>
            <v:line id="Line 13" o:spid="_x0000_s1516" style="position:absolute;visibility:visible" from="3390,10261" to="5198,10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gCusYAAADc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4ArrGAAAA3AAAAA8AAAAAAAAA&#10;AAAAAAAAoQIAAGRycy9kb3ducmV2LnhtbFBLBQYAAAAABAAEAPkAAACUAwAAAAA=&#10;"/>
            <v:line id="Line 14" o:spid="_x0000_s1517" style="position:absolute;visibility:visible" from="2825,10602" to="5198,10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wS2cYAAADcAAAADwAAAGRycy9kb3ducmV2LnhtbESPT2vCQBTE74LfYXmF3nSTVkSiq2ir&#10;1p5a/4DXR/Y1CWbfht1tjN++Kwg9DjPzG2a26EwtWnK+sqwgHSYgiHOrKy4UnI6bwQSED8gaa8uk&#10;4EYeFvN+b4aZtlfeU3sIhYgQ9hkqKENoMil9XpJBP7QNcfR+rDMYonSF1A6vEW5q+ZIkY2mw4rhQ&#10;YkNvJeWXw69R8O3Szejr7D/S2/Zzu16uV+37Za/U81O3nIII1IX/8KO90womryO4n4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68EtnGAAAA3AAAAA8AAAAAAAAA&#10;AAAAAAAAoQIAAGRycy9kb3ducmV2LnhtbFBLBQYAAAAABAAEAPkAAACUAwAAAAA=&#10;">
              <v:stroke startarrow="open" endarrow="open"/>
            </v:line>
            <v:line id="Line 15" o:spid="_x0000_s1518" style="position:absolute;visibility:visible" from="3390,10944" to="5198,10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0/Vc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k/E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HT9VxwAAANwAAAAPAAAAAAAA&#10;AAAAAAAAAKECAABkcnMvZG93bnJldi54bWxQSwUGAAAAAAQABAD5AAAAlQMAAAAA&#10;"/>
            <v:line id="Line 16" o:spid="_x0000_s1519" style="position:absolute;visibility:visible" from="2825,11285" to="5198,11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IpNcYAAADcAAAADwAAAGRycy9kb3ducmV2LnhtbESPT2vCQBTE74LfYXmF3nQTW0Siq6hV&#10;a0+tf8DrI/uaBLNvw+42xm/fLQg9DjPzG2a26EwtWnK+sqwgHSYgiHOrKy4UnE/bwQSED8gaa8uk&#10;4E4eFvN+b4aZtjc+UHsMhYgQ9hkqKENoMil9XpJBP7QNcfS+rTMYonSF1A5vEW5qOUqSsTRYcVwo&#10;saF1Sfn1+GMUfLl0+/p58e/pffex2yw3q/btelDq+albTkEE6sJ/+NHeawWTlzH8nYlH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iKTXGAAAA3AAAAA8AAAAAAAAA&#10;AAAAAAAAoQIAAGRycy9kb3ducmV2LnhtbFBLBQYAAAAABAAEAPkAAACUAwAAAAA=&#10;">
              <v:stroke startarrow="open" endarrow="open"/>
            </v:line>
            <v:line id="Line 17" o:spid="_x0000_s1520" style="position:absolute;visibility:visible" from="3390,11626" to="5198,11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MEuccAAADcAAAADwAAAGRycy9kb3ducmV2LnhtbESPT2vCQBTE7wW/w/KE3uqmFVKJriIt&#10;Be2h1D+gx2f2maTNvg272yT99q4geBxm5jfMbNGbWrTkfGVZwfMoAUGcW11xoWC/+3iagPABWWNt&#10;mRT8k4fFfPAww0zbjjfUbkMhIoR9hgrKEJpMSp+XZNCPbEMcvbN1BkOUrpDaYRfhppYvSZJKgxXH&#10;hRIbeisp/93+GQVf4++0Xa4/V/1hnZ7y983p+NM5pR6H/XIKIlAf7uFbe6UVTMav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gwS5xwAAANwAAAAPAAAAAAAA&#10;AAAAAAAAAKECAABkcnMvZG93bnJldi54bWxQSwUGAAAAAAQABAD5AAAAlQMAAAAA&#10;"/>
            <v:line id="Line 18" o:spid="_x0000_s1521" style="position:absolute;visibility:visible" from="2825,12081" to="5198,12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EY3MIAAADcAAAADwAAAGRycy9kb3ducmV2LnhtbERPy2rCQBTdF/yH4Qrd6SRtEYmOYlu1&#10;uvIJbi+ZaxLM3Akz0xj/vrMQujyc93TemVq05HxlWUE6TEAQ51ZXXCg4n1aDMQgfkDXWlknBgzzM&#10;Z72XKWba3vlA7TEUIoawz1BBGUKTSenzkgz6oW2II3e1zmCI0BVSO7zHcFPLtyQZSYMVx4YSG/oq&#10;Kb8df42CvUtXH7uL/0kf6+16uVh+tt+3g1Kv/W4xARGoC//ip3ujFYzf49p4Jh4B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/EY3MIAAADcAAAADwAAAAAAAAAAAAAA&#10;AAChAgAAZHJzL2Rvd25yZXYueG1sUEsFBgAAAAAEAAQA+QAAAJADAAAAAA==&#10;">
              <v:stroke startarrow="open" endarrow="open"/>
            </v:line>
            <v:line id="Line 19" o:spid="_x0000_s1522" style="position:absolute;flip:y;visibility:visible" from="6667,8556" to="9040,8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kTeMIAAADcAAAADwAAAGRycy9kb3ducmV2LnhtbESPS6vCMBSE9xf8D+EI7q6pT7zVKCoI&#10;blz42h+bc9tqc1KaWOu/N4LgcpiZb5jZojGFqKlyuWUFvW4EgjixOudUwem4+Z2AcB5ZY2GZFDzJ&#10;wWLe+plhrO2D91QffCoChF2MCjLvy1hKl2Rk0HVtSRy8f1sZ9EFWqdQVPgLcFLIfRWNpMOewkGFJ&#10;64yS2+FuFDT2MkrPy9Vtfx32dvd6dXpqHynVaTfLKQhPjf+GP+2tVjAZ/MH7TDgCc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kTeMIAAADcAAAADwAAAAAAAAAAAAAA&#10;AAChAgAAZHJzL2Rvd25yZXYueG1sUEsFBgAAAAAEAAQA+QAAAJADAAAAAA==&#10;">
              <v:stroke endarrow="open"/>
            </v:line>
            <v:line id="Line 20" o:spid="_x0000_s1523" style="position:absolute;visibility:visible" from="5198,8897" to="9011,8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zvsMQAAADc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9C3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bO+wxAAAANwAAAAPAAAAAAAAAAAA&#10;AAAAAKECAABkcnMvZG93bnJldi54bWxQSwUGAAAAAAQABAD5AAAAkgMAAAAA&#10;"/>
            <v:line id="Line 21" o:spid="_x0000_s1524" style="position:absolute;visibility:visible" from="6667,9238" to="9040,9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izGMUAAADcAAAADwAAAGRycy9kb3ducmV2LnhtbESP0WrCQBRE3wX/YbmFvhSzsdSq0VVE&#10;EEofhKofcM3eJEuzd2N2jbFf3y0UfBxm5gyzXPe2Fh213jhWME5SEMS504ZLBafjbjQD4QOyxtox&#10;KbiTh/VqOFhipt2Nv6g7hFJECPsMFVQhNJmUPq/Iok9cQxy9wrUWQ5RtKXWLtwi3tXxN03dp0XBc&#10;qLChbUX59+FqFUzM5TItrvu623zi/Gx/XsxZklLPT/1mASJQHx7h//aHVjB7G8PfmXg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izGMUAAADcAAAADwAAAAAAAAAA&#10;AAAAAAChAgAAZHJzL2Rvd25yZXYueG1sUEsFBgAAAAAEAAQA+QAAAJMDAAAAAA==&#10;">
              <v:stroke endarrow="open"/>
            </v:line>
            <v:line id="Line 22" o:spid="_x0000_s1525" style="position:absolute;visibility:visible" from="6667,9579" to="9040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otb8UAAADcAAAADwAAAGRycy9kb3ducmV2LnhtbESP0WrCQBRE3wv9h+UWfBHdVKza1FVE&#10;EMSHgmk/4Jq9Jkuzd2N2jdGvdwWhj8PMnGHmy85WoqXGG8cK3ocJCOLcacOFgt+fzWAGwgdkjZVj&#10;UnAlD8vF68scU+0uvKc2C4WIEPYpKihDqFMpfV6SRT90NXH0jq6xGKJsCqkbvES4reQoSSbSouG4&#10;UGJN65Lyv+xsFXyY02l6PH9X7WqHnwd765uDJKV6b93qC0SgLvyHn+2tVjAbj+B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Fotb8UAAADcAAAADwAAAAAAAAAA&#10;AAAAAAChAgAAZHJzL2Rvd25yZXYueG1sUEsFBgAAAAAEAAQA+QAAAJMDAAAAAA==&#10;">
              <v:stroke endarrow="open"/>
            </v:line>
            <v:line id="Line 23" o:spid="_x0000_s1526" style="position:absolute;visibility:visible" from="6712,9920" to="9085,9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aI9MYAAADcAAAADwAAAGRycy9kb3ducmV2LnhtbESP3WoCMRSE7wu+QziCN6Vm1Vrt1ihS&#10;KIgXgj8PcNwcd4Obk3UT19WnN4VCL4eZ+YaZLVpbioZqbxwrGPQTEMSZ04ZzBYf9z9sUhA/IGkvH&#10;pOBOHhbzzssMU+1uvKVmF3IRIexTVFCEUKVS+qwgi77vKuLonVxtMURZ51LXeItwW8phknxIi4bj&#10;QoEVfReUnXdXq2BsLpfJ6bopm+UaP4/28WqOkpTqddvlF4hAbfgP/7VXWsH0fQS/Z+IRkPM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WiPTGAAAA3AAAAA8AAAAAAAAA&#10;AAAAAAAAoQIAAGRycy9kb3ducmV2LnhtbFBLBQYAAAAABAAEAPkAAACUAwAAAAA=&#10;">
              <v:stroke endarrow="open"/>
            </v:line>
            <v:line id="Line 24" o:spid="_x0000_s1527" style="position:absolute;visibility:visible" from="5198,10261" to="9040,10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fps8cAAADc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s+k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V+mzxwAAANwAAAAPAAAAAAAA&#10;AAAAAAAAAKECAABkcnMvZG93bnJldi54bWxQSwUGAAAAAAQABAD5AAAAlQMAAAAA&#10;"/>
            <v:line id="Line 25" o:spid="_x0000_s1528" style="position:absolute;visibility:visible" from="6667,10602" to="9040,10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O1G8UAAADcAAAADwAAAGRycy9kb3ducmV2LnhtbESP3WrCQBSE7wt9h+UIvRHdtPgbXUUK&#10;heKFYNoHOGaPyWL2bMyuMfXpXUHo5TAz3zDLdWcr0VLjjWMF78MEBHHutOFCwe/P12AGwgdkjZVj&#10;UvBHHtar15clptpdeU9tFgoRIexTVFCGUKdS+rwki37oauLoHV1jMUTZFFI3eI1wW8mPJJlIi4bj&#10;Qok1fZaUn7KLVTA25/P0eNlV7WaL84O99c1BklJvvW6zABGoC//hZ/tbK5iNxvA4E4+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7O1G8UAAADcAAAADwAAAAAAAAAA&#10;AAAAAAChAgAAZHJzL2Rvd25yZXYueG1sUEsFBgAAAAAEAAQA+QAAAJMDAAAAAA==&#10;">
              <v:stroke endarrow="open"/>
            </v:line>
            <v:line id="Line 26" o:spid="_x0000_s1529" style="position:absolute;visibility:visible" from="5198,10944" to="9040,10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nSX8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Ez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0l/GAAAA3AAAAA8AAAAAAAAA&#10;AAAAAAAAoQIAAGRycy9kb3ducmV2LnhtbFBLBQYAAAAABAAEAPkAAACUAwAAAAA=&#10;"/>
            <v:line id="Line 27" o:spid="_x0000_s1530" style="position:absolute;visibility:visible" from="6667,11285" to="9040,11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2O98UAAADcAAAADwAAAGRycy9kb3ducmV2LnhtbESP3WrCQBSE7wXfYTmCN6KbSutP6ipS&#10;EEovCqZ9gGP2mCzNno3ZNUaf3i0IXg4z8w2z2nS2Ei013jhW8DJJQBDnThsuFPz+7MYLED4ga6wc&#10;k4Iredis+70VptpdeE9tFgoRIexTVFCGUKdS+rwki37iauLoHV1jMUTZFFI3eIlwW8lpksykRcNx&#10;ocSaPkrK/7KzVfBmTqf58fxdtdsvXB7sbWQOkpQaDrrtO4hAXXiGH+1PrWDxOof/M/EIyP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C2O98UAAADcAAAADwAAAAAAAAAA&#10;AAAAAAChAgAAZHJzL2Rvd25yZXYueG1sUEsFBgAAAAAEAAQA+QAAAJMDAAAAAA==&#10;">
              <v:stroke endarrow="open"/>
            </v:line>
            <v:line id="Line 28" o:spid="_x0000_s1531" style="position:absolute;visibility:visible" from="5198,11626" to="9040,11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rjtsQAAADc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9C2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GuO2xAAAANwAAAAPAAAAAAAAAAAA&#10;AAAAAKECAABkcnMvZG93bnJldi54bWxQSwUGAAAAAAQABAD5AAAAkgMAAAAA&#10;"/>
            <v:line id="Line 29" o:spid="_x0000_s1532" style="position:absolute;visibility:visible" from="6667,12081" to="9040,12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6/HsUAAADcAAAADwAAAGRycy9kb3ducmV2LnhtbESP3WrCQBSE7wXfYTmCN6KbSutP6ipS&#10;EEovCqZ9gGP2mCzNno3ZNUaf3i0IXg4z8w2z2nS2Ei013jhW8DJJQBDnThsuFPz+7MYLED4ga6wc&#10;k4Iredis+70VptpdeE9tFgoRIexTVFCGUKdS+rwki37iauLoHV1jMUTZFFI3eIlwW8lpksykRcNx&#10;ocSaPkrK/7KzVfBmTqf58fxdtdsvXB7sbWQOkpQaDrrtO4hAXXiGH+1PrWDxuoT/M/EIyP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v6/HsUAAADcAAAADwAAAAAAAAAA&#10;AAAAAAChAgAAZHJzL2Rvd25yZXYueG1sUEsFBgAAAAAEAAQA+QAAAJMDAAAAAA==&#10;">
              <v:stroke endarrow="open"/>
            </v:line>
            <v:line id="Line 30" o:spid="_x0000_s1533" style="position:absolute;visibility:visible" from="6667,12649" to="9040,12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2AXsEAAADcAAAADwAAAGRycy9kb3ducmV2LnhtbERPzYrCMBC+C75DmAUvoqmCrts1igiC&#10;eBB0fYCxGduwzaQ2sVaf3hwEjx/f/3zZ2lI0VHvjWMFomIAgzpw2nCs4/W0GMxA+IGssHZOCB3lY&#10;LrqdOaba3flAzTHkIoawT1FBEUKVSumzgiz6oauII3dxtcUQYZ1LXeM9httSjpNkKi0ajg0FVrQu&#10;KPs/3qyCiblevy+3fdmsdvhzts++OUtSqvfVrn5BBGrDR/x2b7WC2STOj2fiEZ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HYBewQAAANwAAAAPAAAAAAAAAAAAAAAA&#10;AKECAABkcnMvZG93bnJldi54bWxQSwUGAAAAAAQABAD5AAAAjwMAAAAA&#10;">
              <v:stroke endarrow="open"/>
            </v:line>
            <v:line id="Line 31" o:spid="_x0000_s1534" style="position:absolute;visibility:visible" from="3390,8897" to="3390,9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ElxcYAAADcAAAADwAAAGRycy9kb3ducmV2LnhtbESP3WrCQBSE74W+w3IKvZG6sRBro6tI&#10;oVC8KBj7AMfsMVnMno3ZzU99+m6h4OUwM98w6+1oa9FT641jBfNZAoK4cNpwqeD7+PG8BOEDssba&#10;MSn4IQ/bzcNkjZl2Ax+oz0MpIoR9hgqqEJpMSl9UZNHPXEMcvbNrLYYo21LqFocIt7V8SZKFtGg4&#10;LlTY0HtFxSXvrILUXK+v5+6r7nd7fDvZ29ScJCn19DjuViACjeEe/m9/agXLdA5/Z+IRk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RJcXGAAAA3AAAAA8AAAAAAAAA&#10;AAAAAAAAoQIAAGRycy9kb3ducmV2LnhtbFBLBQYAAAAABAAEAPkAAACUAwAAAAA=&#10;">
              <v:stroke endarrow="open"/>
            </v:line>
            <v:line id="Line 32" o:spid="_x0000_s1535" style="position:absolute;visibility:visible" from="3390,10261" to="3390,10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O7ssYAAADcAAAADwAAAGRycy9kb3ducmV2LnhtbESP0WrCQBRE3wv+w3IFX0rdGLDa1DWI&#10;IEgfCrV+wDV7TZZm7ybZNYn9+m6h0MdhZs4wm3y0teip88axgsU8AUFcOG24VHD+PDytQfiArLF2&#10;TAru5CHfTh42mGk38Af1p1CKCGGfoYIqhCaT0hcVWfRz1xBH7+o6iyHKrpS6wyHCbS3TJHmWFg3H&#10;hQob2ldUfJ1uVsHStO3qenuv+90bvlzs96O5SFJqNh13ryACjeE//Nc+agXrZQq/Z+IRkN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2Du7LGAAAA3AAAAA8AAAAAAAAA&#10;AAAAAAAAoQIAAGRycy9kb3ducmV2LnhtbFBLBQYAAAAABAAEAPkAAACUAwAAAAA=&#10;">
              <v:stroke endarrow="open"/>
            </v:line>
            <v:line id="Line 33" o:spid="_x0000_s1536" style="position:absolute;visibility:visible" from="3390,10944" to="3390,11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8eKcUAAADcAAAADwAAAGRycy9kb3ducmV2LnhtbESP3WrCQBSE7wt9h+UIvRHdtOJfdBUp&#10;FIoXgmkf4Jg9JovZszG7xtSndwWhl8PMfMMs152tREuNN44VvA8TEMS504YLBb8/X4MZCB+QNVaO&#10;ScEfeVivXl+WmGp35T21WShEhLBPUUEZQp1K6fOSLPqhq4mjd3SNxRBlU0jd4DXCbSU/kmQiLRqO&#10;CyXW9FlSfsouVsHYnM/T42VXtZstzg/21jcHSUq99brNAkSgLvyHn+1vrWA2HsHjTD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8eKcUAAADcAAAADwAAAAAAAAAA&#10;AAAAAAChAgAAZHJzL2Rvd25yZXYueG1sUEsFBgAAAAAEAAQA+QAAAJMDAAAAAA==&#10;">
              <v:stroke endarrow="open"/>
            </v:line>
            <v:line id="Line 34" o:spid="_x0000_s1537" style="position:absolute;visibility:visible" from="3390,11626" to="3390,12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aGXcUAAADcAAAADwAAAGRycy9kb3ducmV2LnhtbESP3WrCQBSE7wt9h+UIvRHdtPgbXUUK&#10;heKFYNoHOGaPyWL2bMyuMfXpXUHo5TAz3zDLdWcr0VLjjWMF78MEBHHutOFCwe/P12AGwgdkjZVj&#10;UvBHHtar15clptpdeU9tFgoRIexTVFCGUKdS+rwki37oauLoHV1jMUTZFFI3eI1wW8mPJJlIi4bj&#10;Qok1fZaUn7KLVTA25/P0eNlV7WaL84O99c1BklJvvW6zABGoC//hZ/tbK5iNR/A4E4+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aGXcUAAADcAAAADwAAAAAAAAAA&#10;AAAAAAChAgAAZHJzL2Rvd25yZXYueG1sUEsFBgAAAAAEAAQA+QAAAJMDAAAAAA==&#10;">
              <v:stroke endarrow="open"/>
            </v:line>
            <v:line id="Line 35" o:spid="_x0000_s1538" style="position:absolute;visibility:visible" from="3390,7533" to="9011,7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La9ccAAADcAAAADwAAAGRycy9kb3ducmV2LnhtbESPT2vCQBTE7wW/w/KE3urGikFSVxGL&#10;oD0U/0F7fGZfk2j2bdjdJum3dwuFHoeZ+Q0zX/amFi05X1lWMB4lIIhzqysuFJxPm6cZCB+QNdaW&#10;ScEPeVguBg9zzLTt+EDtMRQiQthnqKAMocmk9HlJBv3INsTR+7LOYIjSFVI77CLc1PI5SVJpsOK4&#10;UGJD65Ly2/HbKHif7NN2tXvb9h+79JK/Hi6f184p9TjsVy8gAvXhP/zX3moFs+k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wtr1xwAAANwAAAAPAAAAAAAA&#10;AAAAAAAAAKECAABkcnMvZG93bnJldi54bWxQSwUGAAAAAAQABAD5AAAAlQMAAAAA&#10;"/>
            <v:line id="Line 36" o:spid="_x0000_s1539" style="position:absolute;visibility:visible" from="9040,7533" to="9040,8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BEgsYAAADc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Ez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QRILGAAAA3AAAAA8AAAAAAAAA&#10;AAAAAAAAoQIAAGRycy9kb3ducmV2LnhtbFBLBQYAAAAABAAEAPkAAACUAwAAAAA=&#10;"/>
            <v:line id="Line 37" o:spid="_x0000_s1540" style="position:absolute;flip:y;visibility:visible" from="3390,7533" to="3390,8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iEWcQAAADcAAAADwAAAGRycy9kb3ducmV2LnhtbESPQWsCMRSE70L/Q3iFXqRmXaiVrVFE&#10;ETzUg1ro9bF53aTdvCxJquu/N4LgcZiZb5jZonetOFGI1rOC8agAQVx7bblR8HXcvE5BxISssfVM&#10;Ci4UYTF/Gsyw0v7MezodUiMyhGOFCkxKXSVlrA05jCPfEWfvxweHKcvQSB3wnOGulWVRTKRDy3nB&#10;YEcrQ/Xf4d8pKH43u9B927Jujf4c2tJMtuu9Ui/P/fIDRKI+PcL39lYrmL69w+1MPg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2IRZxAAAANwAAAAPAAAAAAAAAAAA&#10;AAAAAKECAABkcnMvZG93bnJldi54bWxQSwUGAAAAAAQABAD5AAAAkgMAAAAA&#10;">
              <v:stroke startarrow="open"/>
            </v:line>
            <v:line id="Line 38" o:spid="_x0000_s1541" style="position:absolute;flip:x y;visibility:visible" from="9040,8897" to="9040,9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fMksEAAADcAAAADwAAAGRycy9kb3ducmV2LnhtbERPy4rCMBTdC/MP4Q64EU19UjpGEcHB&#10;lWJ1mO2lubZlmpvSRNvx681CcHk47+W6M5W4U+NKywrGowgEcWZ1ybmCy3k3jEE4j6yxskwK/snB&#10;evXRW2Kibcsnuqc+FyGEXYIKCu/rREqXFWTQjWxNHLirbQz6AJtc6gbbEG4qOYmihTRYcmgosKZt&#10;QdlfejMKkA+PadyOaSa/6ddNDsfB5ueqVP+z23yB8NT5t/jl3msF8TysDWfCEZ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l8ySwQAAANwAAAAPAAAAAAAAAAAAAAAA&#10;AKECAABkcnMvZG93bnJldi54bWxQSwUGAAAAAAQABAD5AAAAjwMAAAAA&#10;"/>
            <v:line id="Line 39" o:spid="_x0000_s1542" style="position:absolute;visibility:visible" from="9040,10261" to="9040,10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/Q8McAAADcAAAADwAAAGRycy9kb3ducmV2LnhtbESPQWvCQBSE74X+h+UVvNVNWxo0uoq0&#10;FLQHUSvo8Zl9Jmmzb8PumqT/3i0IPQ4z8w0znfemFi05X1lW8DRMQBDnVldcKNh/fTyOQPiArLG2&#10;TAp+ycN8dn83xUzbjrfU7kIhIoR9hgrKEJpMSp+XZNAPbUMcvbN1BkOUrpDaYRfhppbPSZJKgxXH&#10;hRIbeisp/9ldjIL1yyZtF6vPZX9Ypaf8fXs6fndOqcFDv5iACNSH//CtvdQKRq9j+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j9DwxwAAANwAAAAPAAAAAAAA&#10;AAAAAAAAAKECAABkcnMvZG93bnJldi54bWxQSwUGAAAAAAQABAD5AAAAlQMAAAAA&#10;"/>
            <v:line id="Line 40" o:spid="_x0000_s1543" style="position:absolute;flip:x;visibility:visible" from="9040,10944" to="9040,11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0yr8MAAADcAAAADwAAAGRycy9kb3ducmV2LnhtbERPz2vCMBS+C/sfwhN2kZlOhnTVKDIQ&#10;PHiZjspuz+bZlDYvXRK1+++Xw8Djx/d7uR5sJ27kQ+NYwes0A0FcOd1wreDruH3JQYSIrLFzTAp+&#10;KcB69TRaYqHdnT/pdoi1SCEcClRgYuwLKUNlyGKYup44cRfnLcYEfS21x3sKt52cZdlcWmw4NRjs&#10;6cNQ1R6uVoHM95Mfvzm/tWV7Or2bsir7771Sz+NhswARaYgP8b97pxXk8zQ/nUlH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9Mq/DAAAA3AAAAA8AAAAAAAAAAAAA&#10;AAAAoQIAAGRycy9kb3ducmV2LnhtbFBLBQYAAAAABAAEAPkAAACRAwAAAAA=&#10;"/>
            <v:line id="Line 41" o:spid="_x0000_s1544" style="position:absolute;visibility:visible" from="9040,11626" to="9040,12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UWS8YAAADc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SUfwdy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VFkvGAAAA3AAAAA8AAAAAAAAA&#10;AAAAAAAAoQIAAGRycy9kb3ducmV2LnhtbFBLBQYAAAAABAAEAPkAAACU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" o:spid="_x0000_s1545" type="#_x0000_t202" style="position:absolute;left:3489;top:8897;width:1596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IymcQA&#10;AADcAAAADwAAAGRycy9kb3ducmV2LnhtbESPT4vCMBTE7wt+h/AEb2vi6opWo8iK4Mll/QfeHs2z&#10;LTYvpYm2fnuzsLDHYWZ+w8yXrS3Fg2pfONYw6CsQxKkzBWcajofN+wSED8gGS8ek4UkelovO2xwT&#10;4xr+occ+ZCJC2CeoIQ+hSqT0aU4Wfd9VxNG7utpiiLLOpKmxiXBbyg+lxtJiwXEhx4q+ckpv+7vV&#10;cNpdL+eR+s7W9rNqXKsk26nUutdtVzMQgdrwH/5rb42GyXgIv2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iMpnEAAAA3AAAAA8AAAAAAAAAAAAAAAAAmAIAAGRycy9k&#10;b3ducmV2LnhtbFBLBQYAAAAABAAEAPUAAACJAwAAAAA=&#10;" filled="f" stroked="f">
              <v:textbox style="mso-next-textbox:#Text Box 42">
                <w:txbxContent>
                  <w:p w:rsidR="005900A2" w:rsidRPr="00EC2278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1-4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eastAsia="ar-SA"/>
                      </w:rPr>
                      <w:t>66.45</w:t>
                    </w:r>
                  </w:p>
                </w:txbxContent>
              </v:textbox>
            </v:shape>
            <v:shape id="Text Box 43" o:spid="_x0000_s1546" type="#_x0000_t202" style="position:absolute;left:3489;top:9238;width:1383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q7cQA&#10;AADcAAAADwAAAGRycy9kb3ducmV2LnhtbESPQWvCQBSE70L/w/IKveluiw2augliKfSkGFuht0f2&#10;mYRm34bs1sR/3xUEj8PMfMOs8tG24ky9bxxreJ4pEMSlMw1XGr4OH9MFCB+QDbaOScOFPOTZw2SF&#10;qXED7+lchEpECPsUNdQhdKmUvqzJop+5jjh6J9dbDFH2lTQ9DhFuW/miVCItNhwXauxoU1P5W/xZ&#10;Dd/b089xrnbVu33tBjcqyXYptX56HNdvIAKN4R6+tT+NhkUyh+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Lqu3EAAAA3AAAAA8AAAAAAAAAAAAAAAAAmAIAAGRycy9k&#10;b3ducmV2LnhtbFBLBQYAAAAABAAEAPUAAACJAwAAAAA=&#10;" filled="f" stroked="f">
              <v:textbox style="mso-next-textbox:#Text Box 43">
                <w:txbxContent>
                  <w:p w:rsidR="005900A2" w:rsidRPr="005472DA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2-4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eastAsia="ar-SA"/>
                      </w:rPr>
                      <w:t>93.45</w:t>
                    </w:r>
                  </w:p>
                </w:txbxContent>
              </v:textbox>
            </v:shape>
            <v:shape id="Text Box 44" o:spid="_x0000_s1547" type="#_x0000_t202" style="position:absolute;left:3489;top:9579;width:1311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cPdsQA&#10;AADcAAAADwAAAGRycy9kb3ducmV2LnhtbESPQWvCQBSE70L/w/IKveluSw2augliKfSkGFuht0f2&#10;mYRm34bs1qT/3hUEj8PMfMOs8tG24ky9bxxreJ4pEMSlMw1XGr4OH9MFCB+QDbaOScM/ecizh8kK&#10;U+MG3tO5CJWIEPYpaqhD6FIpfVmTRT9zHXH0Tq63GKLsK2l6HCLctvJFqURabDgu1NjRpqbyt/iz&#10;Gr63p5/jq9pV73beDW5Uku1Sav30OK7fQAQawz18a38aDYtkDt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HD3bEAAAA3AAAAA8AAAAAAAAAAAAAAAAAmAIAAGRycy9k&#10;b3ducmV2LnhtbFBLBQYAAAAABAAEAPUAAACJAwAAAAA=&#10;" filled="f" stroked="f">
              <v:textbox style="mso-next-textbox:#Text Box 44">
                <w:txbxContent>
                  <w:p w:rsidR="005900A2" w:rsidRPr="00EC2278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3-4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77.53</w:t>
                    </w:r>
                  </w:p>
                </w:txbxContent>
              </v:textbox>
            </v:shape>
            <v:shape id="Text Box 45" o:spid="_x0000_s1548" type="#_x0000_t202" style="position:absolute;left:3489;top:10203;width:1467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RAcQA&#10;AADcAAAADwAAAGRycy9kb3ducmV2LnhtbESPT2sCMRTE74LfIbyCN00qdbFbsyKWgielagu9PTZv&#10;/9DNy7JJ3fXbG6HgcZiZ3zCr9WAbcaHO1441PM8UCOLcmZpLDefTx3QJwgdkg41j0nAlD+tsPFph&#10;alzPn3Q5hlJECPsUNVQhtKmUPq/Iop+5ljh6hesshii7UpoO+wi3jZwrlUiLNceFClvaVpT/Hv+s&#10;hq998fP9og7lu120vRuUZPsqtZ48DZs3EIGG8Aj/t3dGwzJJ4H4mHg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VkQHEAAAA3AAAAA8AAAAAAAAAAAAAAAAAmAIAAGRycy9k&#10;b3ducmV2LnhtbFBLBQYAAAAABAAEAPUAAACJAwAAAAA=&#10;" filled="f" stroked="f">
              <v:textbox style="mso-next-textbox:#Text Box 45">
                <w:txbxContent>
                  <w:p w:rsidR="005900A2" w:rsidRPr="00CA7110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</w:rPr>
                      <w:t>ЦПС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-4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7.6</w:t>
                    </w:r>
                  </w:p>
                </w:txbxContent>
              </v:textbox>
            </v:shape>
            <v:shape id="Text Box 46" o:spid="_x0000_s1549" type="#_x0000_t202" style="position:absolute;left:3489;top:10944;width:1247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k0msQA&#10;AADcAAAADwAAAGRycy9kb3ducmV2LnhtbESPT4vCMBTE7wt+h/AEb2vioq5Wo8iK4Mll/QfeHs2z&#10;LTYvpYm2fnuzsLDHYWZ+w8yXrS3Fg2pfONYw6CsQxKkzBWcajofN+wSED8gGS8ek4UkelovO2xwT&#10;4xr+occ+ZCJC2CeoIQ+hSqT0aU4Wfd9VxNG7utpiiLLOpKmxiXBbyg+lxtJiwXEhx4q+ckpv+7vV&#10;cNpdL+eh+s7WdlQ1rlWS7VRq3eu2qxmIQG34D/+1t0bDZPwJv2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ZNJrEAAAA3AAAAA8AAAAAAAAAAAAAAAAAmAIAAGRycy9k&#10;b3ducmV2LnhtbFBLBQYAAAAABAAEAPUAAACJAwAAAAA=&#10;" filled="f" stroked="f">
              <v:textbox style="mso-next-textbox:#Text Box 46">
                <w:txbxContent>
                  <w:p w:rsidR="005900A2" w:rsidRPr="00CA7110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IP-4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3.8</w:t>
                    </w:r>
                  </w:p>
                </w:txbxContent>
              </v:textbox>
            </v:shape>
            <v:shape id="Text Box 47" o:spid="_x0000_s1550" type="#_x0000_t202" style="position:absolute;left:3489;top:11626;width:1596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ag6MEA&#10;AADcAAAADwAAAGRycy9kb3ducmV2LnhtbERPy2rCQBTdF/yH4QrdNTOKShqdBLEIXSm1D+jukrkm&#10;wcydkJma+PfOQujycN6bYrStuFLvG8caZokCQVw603Cl4etz/5KC8AHZYOuYNNzIQ5FPnjaYGTfw&#10;B11PoRIxhH2GGuoQukxKX9Zk0SeuI47c2fUWQ4R9JU2PQwy3rZwrtZIWG44NNXa0q6m8nP6shu/D&#10;+fdnoY7Vm112gxuVZPsqtX6ejts1iEBj+Bc/3O9GQ7qKa+OZeARk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GoOjBAAAA3AAAAA8AAAAAAAAAAAAAAAAAmAIAAGRycy9kb3du&#10;cmV2LnhtbFBLBQYAAAAABAAEAPUAAACGAwAAAAA=&#10;" filled="f" stroked="f">
              <v:textbox style="mso-next-textbox:#Text Box 47">
                <w:txbxContent>
                  <w:p w:rsidR="005900A2" w:rsidRPr="00EC2278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</w:rPr>
                      <w:t>АМТС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-4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26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59</w:t>
                    </w:r>
                  </w:p>
                </w:txbxContent>
              </v:textbox>
            </v:shape>
            <v:shape id="Text Box 48" o:spid="_x0000_s1551" type="#_x0000_t202" style="position:absolute;left:7422;top:8897;width:1325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oFc8MA&#10;AADcAAAADwAAAGRycy9kb3ducmV2LnhtbESPT4vCMBTE74LfITxhb5q4qGg1iqwIe1pZ/4G3R/Ns&#10;i81LaaLtfnsjLHgcZuY3zGLV2lI8qPaFYw3DgQJBnDpTcKbheNj2pyB8QDZYOiYNf+Rhtex2FpgY&#10;1/AvPfYhExHCPkENeQhVIqVPc7LoB64ijt7V1RZDlHUmTY1NhNtSfio1kRYLjgs5VvSVU3rb362G&#10;08/1ch6pXbax46pxrZJsZ1Lrj167noMI1IZ3+L/9bTRMJzN4nY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oFc8MAAADcAAAADwAAAAAAAAAAAAAAAACYAgAAZHJzL2Rv&#10;d25yZXYueG1sUEsFBgAAAAAEAAQA9QAAAIgDAAAAAA==&#10;" filled="f" stroked="f">
              <v:textbox style="mso-next-textbox:#Text Box 48">
                <w:txbxContent>
                  <w:p w:rsidR="005900A2" w:rsidRPr="00EC2278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4-1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eastAsia="ar-SA"/>
                      </w:rPr>
                      <w:t>66.45</w:t>
                    </w:r>
                  </w:p>
                </w:txbxContent>
              </v:textbox>
            </v:shape>
            <v:shape id="Text Box 49" o:spid="_x0000_s1552" type="#_x0000_t202" style="position:absolute;left:7422;top:9238;width:1406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k6M8AA&#10;AADcAAAADwAAAGRycy9kb3ducmV2LnhtbERPy4rCMBTdC/5DuII7TRRHnWoUUQRXIz5mYHaX5toW&#10;m5vSRNv5+8lCcHk47+W6taV4Uu0LxxpGQwWCOHWm4EzD9bIfzEH4gGywdEwa/sjDetXtLDExruET&#10;Pc8hEzGEfYIa8hCqREqf5mTRD11FHLmbqy2GCOtMmhqbGG5LOVZqKi0WHBtyrGibU3o/P6yG76/b&#10;789EHbOd/aga1yrJ9lNq3e+1mwWIQG14i1/ug9Ewn8X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Kk6M8AAAADcAAAADwAAAAAAAAAAAAAAAACYAgAAZHJzL2Rvd25y&#10;ZXYueG1sUEsFBgAAAAAEAAQA9QAAAIUDAAAAAA==&#10;" filled="f" stroked="f">
              <v:textbox style="mso-next-textbox:#Text Box 49">
                <w:txbxContent>
                  <w:p w:rsidR="005900A2" w:rsidRPr="00CA7110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4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</w:rPr>
                      <w:t>-2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eastAsia="ar-SA"/>
                      </w:rPr>
                      <w:t>93.45</w:t>
                    </w:r>
                  </w:p>
                </w:txbxContent>
              </v:textbox>
            </v:shape>
            <v:shape id="Text Box 50" o:spid="_x0000_s1553" type="#_x0000_t202" style="position:absolute;left:7479;top:9579;width:1349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WfqMUA&#10;AADcAAAADwAAAGRycy9kb3ducmV2LnhtbESPS2vDMBCE74X8B7GB3BIpIW0Tx0oILYWeWuo8ILfF&#10;Wj+ItTKWGrv/vioEehxm5hsm3Q22ETfqfO1Yw3ymQBDnztRcajge3qYrED4gG2wck4Yf8rDbjh5S&#10;TIzr+YtuWShFhLBPUEMVQptI6fOKLPqZa4mjV7jOYoiyK6XpsI9w28iFUk/SYs1xocKWXirKr9m3&#10;1XD6KC7npfosX+1j27tBSbZrqfVkPOw3IAIN4T98b78bDavn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5Z+oxQAAANwAAAAPAAAAAAAAAAAAAAAAAJgCAABkcnMv&#10;ZG93bnJldi54bWxQSwUGAAAAAAQABAD1AAAAigMAAAAA&#10;" filled="f" stroked="f">
              <v:textbox style="mso-next-textbox:#Text Box 50">
                <w:txbxContent>
                  <w:p w:rsidR="005900A2" w:rsidRPr="00EC2278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4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</w:rPr>
                      <w:t>-3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77.53</w:t>
                    </w:r>
                  </w:p>
                </w:txbxContent>
              </v:textbox>
            </v:shape>
            <v:shape id="Text Box 51" o:spid="_x0000_s1554" type="#_x0000_t202" style="position:absolute;left:7479;top:10203;width:1349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cB38MA&#10;AADcAAAADwAAAGRycy9kb3ducmV2LnhtbESPT4vCMBTE7wt+h/AEb5ooumo1iuyy4MnFv+Dt0Tzb&#10;YvNSmqztfvuNIOxxmJnfMMt1a0vxoNoXjjUMBwoEcepMwZmG0/GrPwPhA7LB0jFp+CUP61XnbYmJ&#10;cQ3v6XEImYgQ9glqyEOoEil9mpNFP3AVcfRurrYYoqwzaWpsItyWcqTUu7RYcFzIsaKPnNL74cdq&#10;OO9u18tYfWefdlI1rlWS7Vxq3eu2mwWIQG34D7/aW6NhNh3B80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cB38MAAADcAAAADwAAAAAAAAAAAAAAAACYAgAAZHJzL2Rv&#10;d25yZXYueG1sUEsFBgAAAAAEAAQA9QAAAIgDAAAAAA==&#10;" filled="f" stroked="f">
              <v:textbox style="mso-next-textbox:#Text Box 51">
                <w:txbxContent>
                  <w:p w:rsidR="005900A2" w:rsidRPr="00CA7110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4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</w:rPr>
                      <w:t>-ЦПС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7.6 </w:t>
                    </w:r>
                  </w:p>
                </w:txbxContent>
              </v:textbox>
            </v:shape>
            <v:shape id="Text Box 52" o:spid="_x0000_s1555" type="#_x0000_t202" style="position:absolute;left:7479;top:10926;width:1292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kRM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JuMR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7pETEAAAA3AAAAA8AAAAAAAAAAAAAAAAAmAIAAGRycy9k&#10;b3ducmV2LnhtbFBLBQYAAAAABAAEAPUAAACJAwAAAAA=&#10;" filled="f" stroked="f">
              <v:textbox style="mso-next-textbox:#Text Box 52">
                <w:txbxContent>
                  <w:p w:rsidR="005900A2" w:rsidRPr="00CA7110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4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</w:rPr>
                      <w:t>-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IP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3.8</w:t>
                    </w:r>
                  </w:p>
                  <w:p w:rsidR="005900A2" w:rsidRPr="00CA7110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  <v:shape id="Text Box 53" o:spid="_x0000_s1556" type="#_x0000_t202" style="position:absolute;left:7373;top:11714;width:1667;height: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I8MMMA&#10;AADcAAAADwAAAGRycy9kb3ducmV2LnhtbESPT4vCMBTE7wt+h/AEb5q46KrVKLKy4MnFv+Dt0Tzb&#10;YvNSmqztfvuNIOxxmJnfMItVa0vxoNoXjjUMBwoEcepMwZmG0/GrPwXhA7LB0jFp+CUPq2XnbYGJ&#10;cQ3v6XEImYgQ9glqyEOoEil9mpNFP3AVcfRurrYYoqwzaWpsItyW8l2pD2mx4LiQY0WfOaX3w4/V&#10;cN7drpeR+s42dlw1rlWS7Uxq3eu26zmIQG34D7/aW6NhOhnB80w8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I8MMMAAADcAAAADwAAAAAAAAAAAAAAAACYAgAAZHJzL2Rv&#10;d25yZXYueG1sUEsFBgAAAAAEAAQA9QAAAIgDAAAAAA==&#10;" filled="f" stroked="f">
              <v:textbox style="mso-next-textbox:#Text Box 53">
                <w:txbxContent>
                  <w:p w:rsidR="005900A2" w:rsidRPr="00EC2278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4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</w:rPr>
                      <w:t>-АМТС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26.59</w:t>
                    </w:r>
                  </w:p>
                </w:txbxContent>
              </v:textbox>
            </v:shape>
            <v:shape id="Text Box 54" o:spid="_x0000_s1557" type="#_x0000_t202" style="position:absolute;left:7536;top:12142;width:1610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6Zq8QA&#10;AADcAAAADwAAAGRycy9kb3ducmV2LnhtbESPT4vCMBTE78J+h/AW9rYmK+pqNcqiCJ6U9R94ezTP&#10;tti8lCZr67c3woLHYWZ+w0znrS3FjWpfONbw1VUgiFNnCs40HParzxEIH5ANlo5Jw508zGdvnSkm&#10;xjX8S7ddyESEsE9QQx5ClUjp05ws+q6riKN3cbXFEGWdSVNjE+G2lD2lhtJiwXEhx4oWOaXX3Z/V&#10;cNxczqe+2mZLO6ga1yrJdiy1/nhvfyYgArXhFf5vr42G0fcAnmfi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emavEAAAA3AAAAA8AAAAAAAAAAAAAAAAAmAIAAGRycy9k&#10;b3ducmV2LnhtbFBLBQYAAAAABAAEAPUAAACJAwAAAAA=&#10;" filled="f" stroked="f">
              <v:textbox style="mso-next-textbox:#Text Box 54">
                <w:txbxContent>
                  <w:p w:rsidR="005900A2" w:rsidRPr="00CA7110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lang w:val="en-US"/>
                      </w:rPr>
                      <w:t>Y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  <w:lang w:val="en-US"/>
                      </w:rPr>
                      <w:t>4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vertAlign w:val="subscript"/>
                      </w:rPr>
                      <w:t>-УСС</w:t>
                    </w:r>
                    <w:r w:rsidRPr="00CA7110">
                      <w:rPr>
                        <w:rFonts w:ascii="Times New Roman" w:hAnsi="Times New Roman" w:cs="Times New Roman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7.6</w:t>
                    </w:r>
                  </w:p>
                  <w:p w:rsidR="005900A2" w:rsidRPr="00CA7110" w:rsidRDefault="005900A2" w:rsidP="006006C3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  <v:shape id="Text Box 56" o:spid="_x0000_s1558" type="#_x0000_t202" style="position:absolute;left:3489;top:8039;width:1467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CiR8QA&#10;AADcAAAADwAAAGRycy9kb3ducmV2LnhtbESPT4vCMBTE7wt+h/AEb2vioqtWo8iK4Mll/QfeHs2z&#10;LTYvpYm2fnuzsLDHYWZ+w8yXrS3Fg2pfONYw6CsQxKkzBWcajofN+wSED8gGS8ek4UkelovO2xwT&#10;4xr+occ+ZCJC2CeoIQ+hSqT0aU4Wfd9VxNG7utpiiLLOpKmxiXBbyg+lPqXFguNCjhV95ZTe9ner&#10;4bS7Xs5D9Z2t7ahqXKsk26nUutdtVzMQgdrwH/5rb42GyXgMv2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AokfEAAAA3AAAAA8AAAAAAAAAAAAAAAAAmAIAAGRycy9k&#10;b3ducmV2LnhtbFBLBQYAAAAABAAEAPUAAACJAwAAAAA=&#10;" filled="f" stroked="f">
              <v:textbox style="mso-next-textbox:#Text Box 56">
                <w:txbxContent>
                  <w:p w:rsidR="005900A2" w:rsidRPr="00904A19" w:rsidRDefault="005900A2" w:rsidP="006006C3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lang w:val="en-US"/>
                      </w:rPr>
                      <w:t>А</w:t>
                    </w:r>
                    <w:r w:rsidRPr="00CA7110"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vertAlign w:val="subscript"/>
                      </w:rPr>
                      <w:t>вх</w:t>
                    </w:r>
                    <w:r w:rsidRPr="00CA7110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=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421.93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44A01" w:rsidRPr="00E44A01" w:rsidRDefault="00B1148D" w:rsidP="00E44A01">
      <w:pPr>
        <w:shd w:val="clear" w:color="auto" w:fill="FFFFFF"/>
        <w:tabs>
          <w:tab w:val="left" w:pos="-15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48D">
        <w:rPr>
          <w:rFonts w:ascii="Times New Roman" w:hAnsi="Times New Roman" w:cs="Times New Roman"/>
          <w:b/>
          <w:noProof/>
          <w:sz w:val="24"/>
          <w:szCs w:val="24"/>
        </w:rPr>
        <w:t xml:space="preserve">Рисунок </w:t>
      </w:r>
      <w:r w:rsidR="00E44A01" w:rsidRPr="00B1148D">
        <w:rPr>
          <w:rFonts w:ascii="Times New Roman" w:hAnsi="Times New Roman" w:cs="Times New Roman"/>
          <w:b/>
          <w:noProof/>
          <w:sz w:val="24"/>
          <w:szCs w:val="24"/>
        </w:rPr>
        <w:t>5.</w:t>
      </w:r>
      <w:r w:rsidR="00E44A01" w:rsidRPr="00E44A01">
        <w:rPr>
          <w:rFonts w:ascii="Times New Roman" w:hAnsi="Times New Roman" w:cs="Times New Roman"/>
          <w:noProof/>
          <w:sz w:val="24"/>
          <w:szCs w:val="24"/>
        </w:rPr>
        <w:t xml:space="preserve"> Диаграмма распределения телефонной нагрузки</w:t>
      </w:r>
      <w:r w:rsidR="00E44A01">
        <w:rPr>
          <w:rFonts w:ascii="Times New Roman" w:hAnsi="Times New Roman" w:cs="Times New Roman"/>
          <w:noProof/>
          <w:sz w:val="24"/>
          <w:szCs w:val="24"/>
        </w:rPr>
        <w:t xml:space="preserve"> проектируемой АТСЭ-4.</w:t>
      </w:r>
    </w:p>
    <w:p w:rsidR="0070324F" w:rsidRPr="00E44A01" w:rsidRDefault="0070324F" w:rsidP="004D49A8">
      <w:pPr>
        <w:shd w:val="clear" w:color="auto" w:fill="FFFFFF"/>
        <w:tabs>
          <w:tab w:val="left" w:pos="-1560"/>
        </w:tabs>
        <w:spacing w:line="240" w:lineRule="auto"/>
        <w:rPr>
          <w:rFonts w:ascii="Times New Roman" w:hAnsi="Times New Roman" w:cs="Times New Roman"/>
          <w:sz w:val="28"/>
        </w:rPr>
      </w:pPr>
      <w:r w:rsidRPr="00643869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вхИтог</w:t>
      </w:r>
      <w:r w:rsidRPr="00E44A01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  <w:vertAlign w:val="subscript"/>
        </w:rPr>
        <w:t>вх</w:t>
      </w:r>
      <w:r w:rsidRPr="00E44A01">
        <w:rPr>
          <w:rFonts w:ascii="Times New Roman" w:hAnsi="Times New Roman" w:cs="Times New Roman"/>
          <w:sz w:val="28"/>
        </w:rPr>
        <w:t>+</w:t>
      </w:r>
      <w:proofErr w:type="spellEnd"/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E44A01">
        <w:rPr>
          <w:rFonts w:ascii="Times New Roman" w:hAnsi="Times New Roman" w:cs="Times New Roman"/>
          <w:sz w:val="28"/>
          <w:vertAlign w:val="subscript"/>
        </w:rPr>
        <w:t>1-4</w:t>
      </w:r>
      <w:r w:rsidRPr="00E44A01">
        <w:rPr>
          <w:rFonts w:ascii="Times New Roman" w:hAnsi="Times New Roman" w:cs="Times New Roman"/>
          <w:sz w:val="28"/>
        </w:rPr>
        <w:t xml:space="preserve"> 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E44A01">
        <w:rPr>
          <w:rFonts w:ascii="Times New Roman" w:hAnsi="Times New Roman" w:cs="Times New Roman"/>
          <w:sz w:val="28"/>
          <w:vertAlign w:val="subscript"/>
        </w:rPr>
        <w:t>2-4</w:t>
      </w:r>
      <w:r w:rsidRPr="00E44A01">
        <w:rPr>
          <w:rFonts w:ascii="Times New Roman" w:hAnsi="Times New Roman" w:cs="Times New Roman"/>
          <w:sz w:val="28"/>
        </w:rPr>
        <w:t xml:space="preserve"> 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E44A01">
        <w:rPr>
          <w:rFonts w:ascii="Times New Roman" w:hAnsi="Times New Roman" w:cs="Times New Roman"/>
          <w:sz w:val="28"/>
          <w:vertAlign w:val="subscript"/>
        </w:rPr>
        <w:t>3-4</w:t>
      </w:r>
      <w:r w:rsidRPr="00E44A01">
        <w:rPr>
          <w:rFonts w:ascii="Times New Roman" w:hAnsi="Times New Roman" w:cs="Times New Roman"/>
          <w:sz w:val="28"/>
        </w:rPr>
        <w:t xml:space="preserve"> 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643869">
        <w:rPr>
          <w:rFonts w:ascii="Times New Roman" w:hAnsi="Times New Roman" w:cs="Times New Roman"/>
          <w:sz w:val="28"/>
          <w:vertAlign w:val="subscript"/>
        </w:rPr>
        <w:t>ЦПС</w:t>
      </w:r>
      <w:r w:rsidRPr="00E44A01">
        <w:rPr>
          <w:rFonts w:ascii="Times New Roman" w:hAnsi="Times New Roman" w:cs="Times New Roman"/>
          <w:sz w:val="28"/>
          <w:vertAlign w:val="subscript"/>
        </w:rPr>
        <w:t>-4</w:t>
      </w:r>
      <w:r w:rsidRPr="00E44A01">
        <w:rPr>
          <w:rFonts w:ascii="Times New Roman" w:hAnsi="Times New Roman" w:cs="Times New Roman"/>
          <w:sz w:val="28"/>
        </w:rPr>
        <w:t xml:space="preserve"> 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643869">
        <w:rPr>
          <w:rFonts w:ascii="Times New Roman" w:hAnsi="Times New Roman" w:cs="Times New Roman"/>
          <w:sz w:val="28"/>
          <w:vertAlign w:val="subscript"/>
          <w:lang w:val="en-US"/>
        </w:rPr>
        <w:t>IP</w:t>
      </w:r>
      <w:r w:rsidRPr="00E44A01">
        <w:rPr>
          <w:rFonts w:ascii="Times New Roman" w:hAnsi="Times New Roman" w:cs="Times New Roman"/>
          <w:sz w:val="28"/>
          <w:vertAlign w:val="subscript"/>
        </w:rPr>
        <w:t xml:space="preserve">-4 </w:t>
      </w:r>
      <w:r w:rsidRPr="00E44A01">
        <w:rPr>
          <w:rFonts w:ascii="Times New Roman" w:hAnsi="Times New Roman" w:cs="Times New Roman"/>
          <w:sz w:val="28"/>
          <w:szCs w:val="28"/>
        </w:rPr>
        <w:t>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>
        <w:rPr>
          <w:rFonts w:ascii="Times New Roman" w:hAnsi="Times New Roman" w:cs="Times New Roman"/>
          <w:sz w:val="28"/>
          <w:vertAlign w:val="subscript"/>
        </w:rPr>
        <w:t>АМТС</w:t>
      </w:r>
      <w:r w:rsidRPr="00E44A01">
        <w:rPr>
          <w:rFonts w:ascii="Times New Roman" w:hAnsi="Times New Roman" w:cs="Times New Roman"/>
          <w:sz w:val="28"/>
          <w:vertAlign w:val="subscript"/>
        </w:rPr>
        <w:t xml:space="preserve">-4   </w:t>
      </w:r>
      <w:r w:rsidRPr="00E44A01">
        <w:rPr>
          <w:rFonts w:ascii="Times New Roman" w:hAnsi="Times New Roman" w:cs="Times New Roman"/>
          <w:sz w:val="28"/>
          <w:szCs w:val="28"/>
        </w:rPr>
        <w:t>=</w:t>
      </w:r>
      <w:r w:rsidR="000E13AF" w:rsidRPr="00E44A01">
        <w:rPr>
          <w:rFonts w:ascii="Times New Roman" w:hAnsi="Times New Roman" w:cs="Times New Roman"/>
          <w:sz w:val="28"/>
        </w:rPr>
        <w:t>697.05</w:t>
      </w:r>
      <w:r w:rsidRPr="00E44A0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Эрл</w:t>
      </w:r>
      <w:r w:rsidRPr="00E44A01">
        <w:rPr>
          <w:rFonts w:ascii="Times New Roman" w:hAnsi="Times New Roman" w:cs="Times New Roman"/>
          <w:sz w:val="28"/>
        </w:rPr>
        <w:t>.</w:t>
      </w:r>
    </w:p>
    <w:p w:rsidR="0070324F" w:rsidRPr="00E44A01" w:rsidRDefault="0070324F" w:rsidP="004D49A8">
      <w:pPr>
        <w:shd w:val="clear" w:color="auto" w:fill="FFFFFF"/>
        <w:tabs>
          <w:tab w:val="left" w:pos="-1560"/>
        </w:tabs>
        <w:spacing w:line="240" w:lineRule="auto"/>
        <w:rPr>
          <w:rFonts w:ascii="Times New Roman" w:hAnsi="Times New Roman" w:cs="Times New Roman"/>
          <w:sz w:val="28"/>
        </w:rPr>
      </w:pPr>
    </w:p>
    <w:p w:rsidR="0070324F" w:rsidRPr="00E97D28" w:rsidRDefault="0070324F" w:rsidP="004D49A8">
      <w:pPr>
        <w:shd w:val="clear" w:color="auto" w:fill="FFFFFF"/>
        <w:tabs>
          <w:tab w:val="left" w:pos="-1560"/>
        </w:tabs>
        <w:spacing w:line="240" w:lineRule="auto"/>
        <w:rPr>
          <w:rFonts w:ascii="Times New Roman" w:hAnsi="Times New Roman" w:cs="Times New Roman"/>
          <w:sz w:val="28"/>
          <w:vertAlign w:val="subscript"/>
        </w:rPr>
      </w:pPr>
      <w:r w:rsidRPr="00643869"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вых</w:t>
      </w:r>
      <w:r w:rsidRPr="00E97D28">
        <w:rPr>
          <w:rFonts w:ascii="Times New Roman" w:hAnsi="Times New Roman" w:cs="Times New Roman"/>
          <w:sz w:val="28"/>
          <w:szCs w:val="28"/>
        </w:rPr>
        <w:t>=</w:t>
      </w:r>
      <w:r w:rsidR="000E13AF" w:rsidRPr="00E97D28">
        <w:rPr>
          <w:rFonts w:ascii="Times New Roman" w:hAnsi="Times New Roman" w:cs="Times New Roman"/>
          <w:sz w:val="28"/>
        </w:rPr>
        <w:t>372.33</w:t>
      </w:r>
      <w:r w:rsidRPr="00E97D28">
        <w:rPr>
          <w:rFonts w:ascii="Times New Roman" w:hAnsi="Times New Roman" w:cs="Times New Roman"/>
          <w:sz w:val="28"/>
        </w:rPr>
        <w:t>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E97D28">
        <w:rPr>
          <w:rFonts w:ascii="Times New Roman" w:hAnsi="Times New Roman" w:cs="Times New Roman"/>
          <w:sz w:val="28"/>
          <w:vertAlign w:val="subscript"/>
        </w:rPr>
        <w:t>4-1</w:t>
      </w:r>
      <w:r w:rsidRPr="00E97D28">
        <w:rPr>
          <w:rFonts w:ascii="Times New Roman" w:hAnsi="Times New Roman" w:cs="Times New Roman"/>
          <w:sz w:val="28"/>
        </w:rPr>
        <w:t xml:space="preserve"> 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E97D28">
        <w:rPr>
          <w:rFonts w:ascii="Times New Roman" w:hAnsi="Times New Roman" w:cs="Times New Roman"/>
          <w:sz w:val="28"/>
          <w:vertAlign w:val="subscript"/>
        </w:rPr>
        <w:t>4-2</w:t>
      </w:r>
      <w:r w:rsidRPr="00E97D28">
        <w:rPr>
          <w:rFonts w:ascii="Times New Roman" w:hAnsi="Times New Roman" w:cs="Times New Roman"/>
          <w:sz w:val="28"/>
        </w:rPr>
        <w:t xml:space="preserve"> 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E97D28">
        <w:rPr>
          <w:rFonts w:ascii="Times New Roman" w:hAnsi="Times New Roman" w:cs="Times New Roman"/>
          <w:sz w:val="28"/>
          <w:vertAlign w:val="subscript"/>
        </w:rPr>
        <w:t>4-3</w:t>
      </w:r>
      <w:r w:rsidRPr="00E97D28">
        <w:rPr>
          <w:rFonts w:ascii="Times New Roman" w:hAnsi="Times New Roman" w:cs="Times New Roman"/>
          <w:sz w:val="28"/>
        </w:rPr>
        <w:t xml:space="preserve"> 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E97D28">
        <w:rPr>
          <w:rFonts w:ascii="Times New Roman" w:hAnsi="Times New Roman" w:cs="Times New Roman"/>
          <w:sz w:val="28"/>
          <w:vertAlign w:val="subscript"/>
        </w:rPr>
        <w:t>4-</w:t>
      </w:r>
      <w:r>
        <w:rPr>
          <w:rFonts w:ascii="Times New Roman" w:hAnsi="Times New Roman" w:cs="Times New Roman"/>
          <w:sz w:val="28"/>
          <w:vertAlign w:val="subscript"/>
        </w:rPr>
        <w:t>ЦПС</w:t>
      </w:r>
      <w:r w:rsidRPr="00E97D28">
        <w:rPr>
          <w:rFonts w:ascii="Times New Roman" w:hAnsi="Times New Roman" w:cs="Times New Roman"/>
          <w:sz w:val="28"/>
        </w:rPr>
        <w:t xml:space="preserve"> 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E97D28">
        <w:rPr>
          <w:rFonts w:ascii="Times New Roman" w:hAnsi="Times New Roman" w:cs="Times New Roman"/>
          <w:sz w:val="28"/>
          <w:vertAlign w:val="subscript"/>
        </w:rPr>
        <w:t>4-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IP</w:t>
      </w:r>
      <w:r w:rsidRPr="00E97D28">
        <w:rPr>
          <w:rFonts w:ascii="Times New Roman" w:hAnsi="Times New Roman" w:cs="Times New Roman"/>
          <w:sz w:val="28"/>
          <w:szCs w:val="28"/>
        </w:rPr>
        <w:t>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E97D28">
        <w:rPr>
          <w:rFonts w:ascii="Times New Roman" w:hAnsi="Times New Roman" w:cs="Times New Roman"/>
          <w:sz w:val="28"/>
          <w:vertAlign w:val="subscript"/>
        </w:rPr>
        <w:t>4-</w:t>
      </w:r>
      <w:r>
        <w:rPr>
          <w:rFonts w:ascii="Times New Roman" w:hAnsi="Times New Roman" w:cs="Times New Roman"/>
          <w:sz w:val="28"/>
          <w:vertAlign w:val="subscript"/>
        </w:rPr>
        <w:t>УСС</w:t>
      </w:r>
      <w:r w:rsidRPr="00E97D28">
        <w:rPr>
          <w:rFonts w:ascii="Times New Roman" w:hAnsi="Times New Roman" w:cs="Times New Roman"/>
          <w:sz w:val="28"/>
          <w:vertAlign w:val="subscript"/>
        </w:rPr>
        <w:t xml:space="preserve"> </w:t>
      </w:r>
      <w:r w:rsidRPr="00E97D28">
        <w:rPr>
          <w:rFonts w:ascii="Times New Roman" w:hAnsi="Times New Roman" w:cs="Times New Roman"/>
          <w:sz w:val="28"/>
        </w:rPr>
        <w:t>+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E97D28">
        <w:rPr>
          <w:rFonts w:ascii="Times New Roman" w:hAnsi="Times New Roman" w:cs="Times New Roman"/>
          <w:sz w:val="28"/>
          <w:vertAlign w:val="subscript"/>
        </w:rPr>
        <w:t>4-</w:t>
      </w:r>
      <w:proofErr w:type="gramStart"/>
      <w:r>
        <w:rPr>
          <w:rFonts w:ascii="Times New Roman" w:hAnsi="Times New Roman" w:cs="Times New Roman"/>
          <w:sz w:val="28"/>
          <w:vertAlign w:val="subscript"/>
        </w:rPr>
        <w:t>АМТС</w:t>
      </w:r>
      <w:r w:rsidRPr="00E97D28">
        <w:rPr>
          <w:rFonts w:ascii="Times New Roman" w:hAnsi="Times New Roman" w:cs="Times New Roman"/>
          <w:sz w:val="28"/>
          <w:vertAlign w:val="subscript"/>
        </w:rPr>
        <w:t xml:space="preserve">  </w:t>
      </w:r>
      <w:r w:rsidRPr="00E97D28">
        <w:rPr>
          <w:rFonts w:ascii="Times New Roman" w:hAnsi="Times New Roman" w:cs="Times New Roman"/>
          <w:sz w:val="28"/>
        </w:rPr>
        <w:t>=</w:t>
      </w:r>
      <w:proofErr w:type="gramEnd"/>
      <w:r w:rsidRPr="00E97D28">
        <w:rPr>
          <w:rFonts w:ascii="Times New Roman" w:hAnsi="Times New Roman" w:cs="Times New Roman"/>
          <w:sz w:val="28"/>
        </w:rPr>
        <w:t xml:space="preserve"> </w:t>
      </w:r>
      <w:r w:rsidR="000E13AF" w:rsidRPr="00E97D28">
        <w:rPr>
          <w:rFonts w:ascii="Times New Roman" w:hAnsi="Times New Roman" w:cs="Times New Roman"/>
          <w:sz w:val="28"/>
        </w:rPr>
        <w:t>655,35</w:t>
      </w:r>
      <w:r w:rsidRPr="00E97D28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Эрл</w:t>
      </w:r>
      <w:r w:rsidRPr="00E97D28">
        <w:rPr>
          <w:rFonts w:ascii="Times New Roman" w:hAnsi="Times New Roman" w:cs="Times New Roman"/>
          <w:sz w:val="28"/>
        </w:rPr>
        <w:t>.</w:t>
      </w:r>
    </w:p>
    <w:p w:rsidR="0043700C" w:rsidRPr="00E97D28" w:rsidRDefault="0043700C" w:rsidP="004A0C86">
      <w:pPr>
        <w:shd w:val="clear" w:color="auto" w:fill="FFFFFF"/>
        <w:tabs>
          <w:tab w:val="left" w:pos="-1560"/>
          <w:tab w:val="left" w:pos="2295"/>
        </w:tabs>
        <w:spacing w:line="240" w:lineRule="auto"/>
        <w:ind w:left="-567" w:firstLine="1134"/>
        <w:rPr>
          <w:rFonts w:ascii="Times New Roman" w:hAnsi="Times New Roman" w:cs="Times New Roman"/>
          <w:sz w:val="24"/>
          <w:szCs w:val="24"/>
        </w:rPr>
      </w:pPr>
    </w:p>
    <w:p w:rsidR="004A0C86" w:rsidRPr="00E97D28" w:rsidRDefault="004A0C86" w:rsidP="004A0C86">
      <w:pPr>
        <w:shd w:val="clear" w:color="auto" w:fill="FFFFFF"/>
        <w:tabs>
          <w:tab w:val="left" w:pos="-1560"/>
          <w:tab w:val="left" w:pos="2295"/>
        </w:tabs>
        <w:spacing w:line="240" w:lineRule="auto"/>
        <w:ind w:left="-567"/>
        <w:rPr>
          <w:rFonts w:ascii="Times New Roman" w:hAnsi="Times New Roman" w:cs="Times New Roman"/>
          <w:i/>
          <w:sz w:val="24"/>
          <w:szCs w:val="24"/>
        </w:rPr>
      </w:pPr>
    </w:p>
    <w:p w:rsidR="00590A6B" w:rsidRPr="00E97D28" w:rsidRDefault="00590A6B">
      <w:pPr>
        <w:rPr>
          <w:sz w:val="24"/>
          <w:szCs w:val="24"/>
        </w:rPr>
      </w:pPr>
      <w:r w:rsidRPr="00E97D28">
        <w:rPr>
          <w:sz w:val="24"/>
          <w:szCs w:val="24"/>
        </w:rPr>
        <w:br w:type="page"/>
      </w:r>
    </w:p>
    <w:p w:rsidR="00590A6B" w:rsidRDefault="00590A6B" w:rsidP="00590A6B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90A6B">
        <w:rPr>
          <w:rFonts w:ascii="Times New Roman" w:hAnsi="Times New Roman" w:cs="Times New Roman"/>
          <w:b/>
          <w:bCs/>
          <w:sz w:val="32"/>
          <w:szCs w:val="32"/>
        </w:rPr>
        <w:lastRenderedPageBreak/>
        <w:t>Тема 4. Метод расчета пропускной способности однозвенных полнодоступных включений при обслуживании простейшего потока вызовов по системе с потерями. Первая формула Эрланга.</w:t>
      </w:r>
    </w:p>
    <w:p w:rsidR="00590A6B" w:rsidRPr="00590A6B" w:rsidRDefault="00590A6B" w:rsidP="003643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0A6B">
        <w:rPr>
          <w:rFonts w:ascii="Times New Roman" w:hAnsi="Times New Roman" w:cs="Times New Roman"/>
          <w:sz w:val="24"/>
          <w:szCs w:val="24"/>
        </w:rPr>
        <w:t xml:space="preserve">Вероятность занятия любых </w:t>
      </w:r>
      <w:proofErr w:type="spellStart"/>
      <w:r w:rsidRPr="00590A6B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proofErr w:type="spellEnd"/>
      <w:r w:rsidRPr="00590A6B">
        <w:rPr>
          <w:rFonts w:ascii="Times New Roman" w:hAnsi="Times New Roman" w:cs="Times New Roman"/>
          <w:sz w:val="24"/>
          <w:szCs w:val="24"/>
        </w:rPr>
        <w:t xml:space="preserve"> линий в полнодоступном пучке из </w:t>
      </w:r>
      <w:r w:rsidRPr="00590A6B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590A6B">
        <w:rPr>
          <w:rFonts w:ascii="Times New Roman" w:hAnsi="Times New Roman" w:cs="Times New Roman"/>
          <w:sz w:val="24"/>
          <w:szCs w:val="24"/>
        </w:rPr>
        <w:t xml:space="preserve"> при обслуживании простейшего потока вызовов определяется </w:t>
      </w:r>
      <w:r w:rsidRPr="00590A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распределением Эрланга</w:t>
      </w:r>
      <w:r w:rsidRPr="00590A6B">
        <w:rPr>
          <w:rFonts w:ascii="Times New Roman" w:hAnsi="Times New Roman" w:cs="Times New Roman"/>
          <w:sz w:val="24"/>
          <w:szCs w:val="24"/>
        </w:rPr>
        <w:t>:</w:t>
      </w:r>
    </w:p>
    <w:p w:rsidR="00590A6B" w:rsidRPr="0036438B" w:rsidRDefault="00590A6B" w:rsidP="00B1148D">
      <w:pPr>
        <w:spacing w:line="240" w:lineRule="auto"/>
        <w:jc w:val="center"/>
        <w:rPr>
          <w:rFonts w:ascii="Times New Roman" w:hAnsi="Times New Roman" w:cs="Times New Roman"/>
          <w:position w:val="-64"/>
          <w:sz w:val="28"/>
        </w:rPr>
      </w:pPr>
      <w:r w:rsidRPr="00B66071">
        <w:rPr>
          <w:rFonts w:ascii="Times New Roman" w:hAnsi="Times New Roman" w:cs="Times New Roman"/>
          <w:position w:val="-64"/>
          <w:sz w:val="28"/>
        </w:rPr>
        <w:object w:dxaOrig="3240" w:dyaOrig="1380">
          <v:shape id="_x0000_i1079" type="#_x0000_t75" style="width:198.75pt;height:84pt" o:ole="" filled="t">
            <v:fill color2="black"/>
            <v:imagedata r:id="rId105" o:title=""/>
          </v:shape>
          <o:OLEObject Type="Embed" ProgID="Equation.3" ShapeID="_x0000_i1079" DrawAspect="Content" ObjectID="_1494015423" r:id="rId106"/>
        </w:object>
      </w:r>
    </w:p>
    <w:p w:rsidR="00590A6B" w:rsidRPr="001B08F3" w:rsidRDefault="00590A6B" w:rsidP="00590A6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1BD">
        <w:rPr>
          <w:rFonts w:ascii="Times New Roman" w:hAnsi="Times New Roman" w:cs="Times New Roman"/>
          <w:b/>
          <w:bCs/>
          <w:sz w:val="28"/>
          <w:szCs w:val="28"/>
        </w:rPr>
        <w:t>Задание 4</w:t>
      </w:r>
      <w:r w:rsidRPr="001B08F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90A6B" w:rsidRPr="006006C3" w:rsidRDefault="001B08F3" w:rsidP="001B08F3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6C3">
        <w:rPr>
          <w:rFonts w:ascii="Times New Roman" w:hAnsi="Times New Roman" w:cs="Times New Roman"/>
          <w:b/>
          <w:sz w:val="24"/>
          <w:szCs w:val="24"/>
        </w:rPr>
        <w:t>1.</w:t>
      </w:r>
      <w:r w:rsidR="00B114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Рассчитать необходимое число линий на всех направлениях межстанционной связи от проектируемой АТСЭ-4 к АТСЭ-1, АМТС, ЦПС, </w:t>
      </w:r>
      <w:r w:rsidR="00590A6B" w:rsidRPr="006006C3">
        <w:rPr>
          <w:rFonts w:ascii="Times New Roman" w:hAnsi="Times New Roman" w:cs="Times New Roman"/>
          <w:b/>
          <w:sz w:val="24"/>
          <w:szCs w:val="24"/>
          <w:lang w:val="en-US"/>
        </w:rPr>
        <w:t>IP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-сети и АТСЭ-4 число линий рассчитывается по суммарной исходящей и входящей нагрузке, так как используются линии двустороннего занятия. Расчет числа соединительных линий провести в предположении полнодоступного неблокируемого включения при следующих нормах величины потерь по исходящей и входящей связи: </w:t>
      </w:r>
      <w:r w:rsidR="00590A6B" w:rsidRPr="006006C3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590A6B" w:rsidRPr="006006C3">
        <w:rPr>
          <w:rFonts w:ascii="Times New Roman" w:hAnsi="Times New Roman" w:cs="Times New Roman"/>
          <w:b/>
          <w:sz w:val="24"/>
          <w:szCs w:val="24"/>
          <w:vertAlign w:val="subscript"/>
        </w:rPr>
        <w:t>УСС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=1‰; </w:t>
      </w:r>
      <w:r w:rsidR="00590A6B" w:rsidRPr="006006C3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590A6B" w:rsidRPr="006006C3">
        <w:rPr>
          <w:rFonts w:ascii="Times New Roman" w:hAnsi="Times New Roman" w:cs="Times New Roman"/>
          <w:b/>
          <w:sz w:val="24"/>
          <w:szCs w:val="24"/>
          <w:vertAlign w:val="subscript"/>
        </w:rPr>
        <w:t>АМТС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=10‰; </w:t>
      </w:r>
      <w:r w:rsidR="00590A6B" w:rsidRPr="006006C3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590A6B" w:rsidRPr="006006C3">
        <w:rPr>
          <w:rFonts w:ascii="Times New Roman" w:hAnsi="Times New Roman" w:cs="Times New Roman"/>
          <w:b/>
          <w:sz w:val="24"/>
          <w:szCs w:val="24"/>
          <w:vertAlign w:val="subscript"/>
        </w:rPr>
        <w:t>ЦПС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=5‰; </w:t>
      </w:r>
      <w:r w:rsidR="00590A6B" w:rsidRPr="006006C3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590A6B" w:rsidRPr="006006C3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IP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=7‰; </w:t>
      </w:r>
      <w:r w:rsidR="00590A6B" w:rsidRPr="006006C3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590A6B" w:rsidRPr="006006C3">
        <w:rPr>
          <w:rFonts w:ascii="Times New Roman" w:hAnsi="Times New Roman" w:cs="Times New Roman"/>
          <w:b/>
          <w:sz w:val="24"/>
          <w:szCs w:val="24"/>
          <w:vertAlign w:val="subscript"/>
        </w:rPr>
        <w:t>вн.стан</w:t>
      </w:r>
      <w:proofErr w:type="gramStart"/>
      <w:r w:rsidR="00590A6B" w:rsidRPr="006006C3">
        <w:rPr>
          <w:rFonts w:ascii="Times New Roman" w:hAnsi="Times New Roman" w:cs="Times New Roman"/>
          <w:b/>
          <w:sz w:val="24"/>
          <w:szCs w:val="24"/>
          <w:vertAlign w:val="subscript"/>
        </w:rPr>
        <w:t>.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>=</w:t>
      </w:r>
      <w:proofErr w:type="gramEnd"/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3‰, </w:t>
      </w:r>
      <w:r w:rsidR="00590A6B" w:rsidRPr="006006C3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590A6B" w:rsidRPr="006006C3">
        <w:rPr>
          <w:rFonts w:ascii="Times New Roman" w:hAnsi="Times New Roman" w:cs="Times New Roman"/>
          <w:b/>
          <w:sz w:val="24"/>
          <w:szCs w:val="24"/>
          <w:vertAlign w:val="subscript"/>
        </w:rPr>
        <w:t>АТС-АТС.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>=10‰. Результаты расчета представить в виде таблицы.</w:t>
      </w:r>
    </w:p>
    <w:p w:rsidR="001B08F3" w:rsidRPr="006006C3" w:rsidRDefault="001B08F3" w:rsidP="001B08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6C3">
        <w:rPr>
          <w:rFonts w:ascii="Times New Roman" w:hAnsi="Times New Roman" w:cs="Times New Roman"/>
          <w:b/>
          <w:i/>
          <w:iCs/>
          <w:sz w:val="24"/>
          <w:szCs w:val="24"/>
        </w:rPr>
        <w:t>Примечание</w:t>
      </w:r>
      <w:r w:rsidRPr="006006C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1148D" w:rsidRPr="00B1148D">
        <w:rPr>
          <w:rFonts w:ascii="Times New Roman" w:hAnsi="Times New Roman" w:cs="Times New Roman"/>
          <w:sz w:val="24"/>
          <w:szCs w:val="24"/>
        </w:rPr>
        <w:t>М</w:t>
      </w:r>
      <w:r w:rsidRPr="00B1148D">
        <w:rPr>
          <w:rFonts w:ascii="Times New Roman" w:hAnsi="Times New Roman" w:cs="Times New Roman"/>
          <w:sz w:val="24"/>
          <w:szCs w:val="24"/>
        </w:rPr>
        <w:t xml:space="preserve">ежду проектируемой АТСЭ-4 и АТСЭ-1, АМТСЭ, ЦПС и </w:t>
      </w:r>
      <w:r w:rsidRPr="00B1148D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B1148D">
        <w:rPr>
          <w:rFonts w:ascii="Times New Roman" w:hAnsi="Times New Roman" w:cs="Times New Roman"/>
          <w:sz w:val="24"/>
          <w:szCs w:val="24"/>
        </w:rPr>
        <w:t xml:space="preserve">-сетью используются линии двустороннего занятия. На этих направлениях при расчете числа линий необходимо сложить исходящую и входящую нагрузки </w:t>
      </w:r>
      <w:r w:rsidR="00B1148D" w:rsidRPr="00B1148D">
        <w:rPr>
          <w:rFonts w:ascii="Times New Roman" w:hAnsi="Times New Roman" w:cs="Times New Roman"/>
          <w:position w:val="-14"/>
          <w:sz w:val="24"/>
          <w:szCs w:val="24"/>
        </w:rPr>
        <w:object w:dxaOrig="800" w:dyaOrig="380">
          <v:shape id="_x0000_i1080" type="#_x0000_t75" style="width:39.75pt;height:21pt" o:ole="">
            <v:imagedata r:id="rId107" o:title=""/>
          </v:shape>
          <o:OLEObject Type="Embed" ProgID="Equation.3" ShapeID="_x0000_i1080" DrawAspect="Content" ObjectID="_1494015424" r:id="rId108"/>
        </w:object>
      </w:r>
    </w:p>
    <w:p w:rsidR="001B08F3" w:rsidRPr="003A4F6B" w:rsidRDefault="0009143F" w:rsidP="00B1148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АМТС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=26,59∙2=53,18</m:t>
        </m:r>
      </m:oMath>
      <w:r w:rsidR="003A4F6B" w:rsidRPr="003A4F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4F6B">
        <w:rPr>
          <w:rFonts w:ascii="Times New Roman" w:hAnsi="Times New Roman" w:cs="Times New Roman"/>
          <w:bCs/>
          <w:sz w:val="24"/>
          <w:szCs w:val="24"/>
        </w:rPr>
        <w:t>Эрл</w:t>
      </w:r>
    </w:p>
    <w:p w:rsidR="001B08F3" w:rsidRDefault="0009143F" w:rsidP="00B1148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ЦПС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=7,6∙2=15,2</m:t>
        </m:r>
      </m:oMath>
      <w:r w:rsidR="003A4F6B">
        <w:rPr>
          <w:rFonts w:ascii="Times New Roman" w:hAnsi="Times New Roman" w:cs="Times New Roman"/>
          <w:bCs/>
          <w:sz w:val="24"/>
          <w:szCs w:val="24"/>
        </w:rPr>
        <w:t xml:space="preserve"> Эрл</w:t>
      </w:r>
    </w:p>
    <w:p w:rsidR="001B08F3" w:rsidRPr="003A4F6B" w:rsidRDefault="0009143F" w:rsidP="00B1148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IP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=3.8∙2=7.6</m:t>
        </m:r>
      </m:oMath>
      <w:r w:rsidR="003A4F6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3A4F6B">
        <w:rPr>
          <w:rFonts w:ascii="Times New Roman" w:hAnsi="Times New Roman" w:cs="Times New Roman"/>
          <w:bCs/>
          <w:sz w:val="24"/>
          <w:szCs w:val="24"/>
        </w:rPr>
        <w:t>Эрл</w:t>
      </w:r>
    </w:p>
    <w:p w:rsidR="001B08F3" w:rsidRPr="003A4F6B" w:rsidRDefault="0009143F" w:rsidP="00B1148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АТСЭ1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=66,45∙2=132,9</m:t>
        </m:r>
      </m:oMath>
      <w:r w:rsidR="003A4F6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3A4F6B">
        <w:rPr>
          <w:rFonts w:ascii="Times New Roman" w:hAnsi="Times New Roman" w:cs="Times New Roman"/>
          <w:bCs/>
          <w:sz w:val="24"/>
          <w:szCs w:val="24"/>
        </w:rPr>
        <w:t>Эрл</w:t>
      </w:r>
    </w:p>
    <w:p w:rsidR="001B08F3" w:rsidRPr="006006C3" w:rsidRDefault="001B08F3" w:rsidP="001B08F3">
      <w:pPr>
        <w:rPr>
          <w:rFonts w:ascii="Times New Roman" w:hAnsi="Times New Roman" w:cs="Times New Roman"/>
          <w:b/>
          <w:sz w:val="24"/>
          <w:szCs w:val="24"/>
        </w:rPr>
      </w:pPr>
      <w:r w:rsidRPr="006006C3">
        <w:rPr>
          <w:rFonts w:ascii="Times New Roman" w:hAnsi="Times New Roman" w:cs="Times New Roman"/>
          <w:b/>
          <w:sz w:val="24"/>
          <w:szCs w:val="24"/>
        </w:rPr>
        <w:t>Значение интенсивности нагрузки на направлениях взять по результатам выполнения задания 4. Результаты расчета представить в виде таблицы 4.1.</w:t>
      </w:r>
    </w:p>
    <w:p w:rsidR="001B08F3" w:rsidRDefault="001B08F3" w:rsidP="001B08F3">
      <w:pPr>
        <w:rPr>
          <w:rFonts w:ascii="Times New Roman" w:hAnsi="Times New Roman" w:cs="Times New Roman"/>
          <w:sz w:val="24"/>
          <w:szCs w:val="24"/>
        </w:rPr>
      </w:pPr>
    </w:p>
    <w:p w:rsidR="001B08F3" w:rsidRDefault="001B08F3" w:rsidP="001B08F3">
      <w:pPr>
        <w:rPr>
          <w:rFonts w:ascii="Times New Roman" w:hAnsi="Times New Roman" w:cs="Times New Roman"/>
          <w:sz w:val="24"/>
          <w:szCs w:val="24"/>
        </w:rPr>
      </w:pPr>
    </w:p>
    <w:p w:rsidR="001B08F3" w:rsidRDefault="001B08F3" w:rsidP="001B08F3">
      <w:pPr>
        <w:rPr>
          <w:rFonts w:ascii="Times New Roman" w:hAnsi="Times New Roman" w:cs="Times New Roman"/>
          <w:sz w:val="24"/>
          <w:szCs w:val="24"/>
        </w:rPr>
      </w:pPr>
    </w:p>
    <w:p w:rsidR="001B08F3" w:rsidRDefault="001B08F3" w:rsidP="001B08F3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E44A01" w:rsidRDefault="00E44A01" w:rsidP="001B08F3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E44A01" w:rsidRPr="00E44A01" w:rsidRDefault="00E44A01" w:rsidP="00E44A01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Таблица 4.1.</w:t>
      </w:r>
    </w:p>
    <w:tbl>
      <w:tblPr>
        <w:tblW w:w="0" w:type="auto"/>
        <w:jc w:val="center"/>
        <w:tblInd w:w="-691" w:type="dxa"/>
        <w:tblLayout w:type="fixed"/>
        <w:tblLook w:val="0000"/>
      </w:tblPr>
      <w:tblGrid>
        <w:gridCol w:w="2259"/>
        <w:gridCol w:w="1656"/>
        <w:gridCol w:w="1522"/>
        <w:gridCol w:w="2277"/>
        <w:gridCol w:w="1094"/>
        <w:gridCol w:w="1094"/>
      </w:tblGrid>
      <w:tr w:rsidR="003A4F6B" w:rsidTr="00B1148D">
        <w:trPr>
          <w:trHeight w:val="584"/>
          <w:jc w:val="center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6224" w:rsidRDefault="003A4F6B" w:rsidP="008B6224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исходящих</w:t>
            </w:r>
          </w:p>
          <w:p w:rsidR="003A4F6B" w:rsidRPr="008B6224" w:rsidRDefault="003A4F6B" w:rsidP="008B6224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направлений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A4F6B" w:rsidRPr="008B6224" w:rsidRDefault="003A4F6B" w:rsidP="008B6224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Интенсивность</w:t>
            </w:r>
            <w:r w:rsidR="008B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нагрузки, Эрл.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6B" w:rsidRPr="008B6224" w:rsidRDefault="003A4F6B" w:rsidP="003A4F6B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Норма потерь, </w:t>
            </w:r>
            <w:r w:rsidRPr="008B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P</w:t>
            </w:r>
          </w:p>
          <w:p w:rsidR="003A4F6B" w:rsidRPr="008B6224" w:rsidRDefault="003A4F6B" w:rsidP="003A4F6B">
            <w:pPr>
              <w:pStyle w:val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6B" w:rsidRPr="008B6224" w:rsidRDefault="003A4F6B" w:rsidP="003A4F6B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Табличное значение потерь,         </w:t>
            </w:r>
            <w:r w:rsidRPr="008B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E</w:t>
            </w:r>
            <w:r w:rsidRPr="008B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vertAlign w:val="subscript"/>
                <w:lang w:val="en-US"/>
              </w:rPr>
              <w:t>V</w:t>
            </w:r>
            <w:r w:rsidRPr="008B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vertAlign w:val="subscript"/>
              </w:rPr>
              <w:t>,</w:t>
            </w:r>
            <w:r w:rsidRPr="008B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vertAlign w:val="subscript"/>
                <w:lang w:val="en-US"/>
              </w:rPr>
              <w:t>V</w:t>
            </w:r>
            <w:r w:rsidRPr="008B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(А)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8B6224" w:rsidRDefault="003A4F6B" w:rsidP="003A4F6B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Число линий,</w:t>
            </w:r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8B6224" w:rsidRDefault="003A4F6B" w:rsidP="003A4F6B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Число линий, </w:t>
            </w:r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 при η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&gt;</m:t>
              </m:r>
            </m:oMath>
            <w:r w:rsidRPr="008B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0,7</w:t>
            </w:r>
          </w:p>
        </w:tc>
      </w:tr>
      <w:tr w:rsidR="003A4F6B" w:rsidTr="00B1148D">
        <w:trPr>
          <w:trHeight w:val="505"/>
          <w:jc w:val="center"/>
        </w:trPr>
        <w:tc>
          <w:tcPr>
            <w:tcW w:w="2259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8B6224" w:rsidRDefault="003A4F6B" w:rsidP="00B114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sz w:val="24"/>
                <w:szCs w:val="24"/>
              </w:rPr>
              <w:t>УСС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0,000560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4F6B" w:rsidTr="00B1148D">
        <w:trPr>
          <w:trHeight w:val="491"/>
          <w:jc w:val="center"/>
        </w:trPr>
        <w:tc>
          <w:tcPr>
            <w:tcW w:w="2259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8B6224" w:rsidRDefault="003A4F6B" w:rsidP="00B114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sz w:val="24"/>
                <w:szCs w:val="24"/>
              </w:rPr>
              <w:t>АМТС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53,18</w:t>
            </w: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0,009092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3A4F6B" w:rsidTr="00B1148D">
        <w:trPr>
          <w:trHeight w:val="491"/>
          <w:jc w:val="center"/>
        </w:trPr>
        <w:tc>
          <w:tcPr>
            <w:tcW w:w="2259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8B6224" w:rsidRDefault="003A4F6B" w:rsidP="00B114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sz w:val="24"/>
                <w:szCs w:val="24"/>
              </w:rPr>
              <w:t>ЦПС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0,003332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4F6B" w:rsidTr="00B1148D">
        <w:trPr>
          <w:trHeight w:val="491"/>
          <w:jc w:val="center"/>
        </w:trPr>
        <w:tc>
          <w:tcPr>
            <w:tcW w:w="2259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8B6224" w:rsidRDefault="003A4F6B" w:rsidP="00B114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IP</w:t>
            </w:r>
            <w:r w:rsidRPr="008B6224">
              <w:rPr>
                <w:rFonts w:ascii="Times New Roman" w:hAnsi="Times New Roman" w:cs="Times New Roman"/>
                <w:b/>
                <w:sz w:val="24"/>
                <w:szCs w:val="24"/>
              </w:rPr>
              <w:t>-сеть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0,006271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4F6B" w:rsidTr="00B1148D">
        <w:trPr>
          <w:trHeight w:val="491"/>
          <w:jc w:val="center"/>
        </w:trPr>
        <w:tc>
          <w:tcPr>
            <w:tcW w:w="2259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8B6224" w:rsidRDefault="003A4F6B" w:rsidP="00B114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sz w:val="24"/>
                <w:szCs w:val="24"/>
              </w:rPr>
              <w:t>АТСЭ-1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132,9</w:t>
            </w: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0,01452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3A4F6B" w:rsidTr="00B1148D">
        <w:trPr>
          <w:trHeight w:val="491"/>
          <w:jc w:val="center"/>
        </w:trPr>
        <w:tc>
          <w:tcPr>
            <w:tcW w:w="2259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8B6224" w:rsidRDefault="003A4F6B" w:rsidP="00B114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sz w:val="24"/>
                <w:szCs w:val="24"/>
              </w:rPr>
              <w:t>АТСДШ-2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93,45</w:t>
            </w: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0,012262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3A4F6B" w:rsidTr="00B1148D">
        <w:trPr>
          <w:trHeight w:val="505"/>
          <w:jc w:val="center"/>
        </w:trPr>
        <w:tc>
          <w:tcPr>
            <w:tcW w:w="2259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8B6224" w:rsidRDefault="003A4F6B" w:rsidP="00B114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sz w:val="24"/>
                <w:szCs w:val="24"/>
              </w:rPr>
              <w:t>АТСК-3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77,53</w:t>
            </w: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0,012831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3A4F6B" w:rsidTr="00B1148D">
        <w:trPr>
          <w:trHeight w:val="584"/>
          <w:jc w:val="center"/>
        </w:trPr>
        <w:tc>
          <w:tcPr>
            <w:tcW w:w="2259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8B6224" w:rsidRDefault="003A4F6B" w:rsidP="00B114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sz w:val="24"/>
                <w:szCs w:val="24"/>
              </w:rPr>
              <w:t>АТСЭ-4</w:t>
            </w:r>
          </w:p>
          <w:p w:rsidR="003A4F6B" w:rsidRPr="008B6224" w:rsidRDefault="003A4F6B" w:rsidP="00B1148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</w:t>
            </w:r>
            <w:proofErr w:type="spellStart"/>
            <w:proofErr w:type="gramStart"/>
            <w:r w:rsidRPr="008B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внутри</w:t>
            </w:r>
            <w:r w:rsidR="00B1148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-</w:t>
            </w:r>
            <w:r w:rsidRPr="008B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станционное</w:t>
            </w:r>
            <w:proofErr w:type="spellEnd"/>
            <w:proofErr w:type="gramEnd"/>
            <w:r w:rsidRPr="008B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96,91</w:t>
            </w: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1B08F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0,005472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F6B" w:rsidRPr="003A4F6B" w:rsidRDefault="003A4F6B" w:rsidP="003A4F6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</w:tr>
    </w:tbl>
    <w:p w:rsidR="001B08F3" w:rsidRDefault="001B08F3" w:rsidP="001B08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8F3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интерполяции значений потерь применим </w:t>
      </w:r>
      <w:r w:rsidRPr="003A4F6B">
        <w:rPr>
          <w:rFonts w:ascii="Times New Roman" w:hAnsi="Times New Roman" w:cs="Times New Roman"/>
          <w:b/>
          <w:sz w:val="24"/>
          <w:szCs w:val="24"/>
        </w:rPr>
        <w:t>формулу линейной интерполяции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A4F6B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y=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4"/>
              <w:szCs w:val="24"/>
            </w:rPr>
            <m:t xml:space="preserve">          (4.1)</m:t>
          </m:r>
        </m:oMath>
      </m:oMathPara>
    </w:p>
    <w:p w:rsidR="003A4F6B" w:rsidRPr="003A4F6B" w:rsidRDefault="003A4F6B" w:rsidP="001B08F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A4F6B">
        <w:rPr>
          <w:rFonts w:ascii="Times New Roman" w:hAnsi="Times New Roman" w:cs="Times New Roman"/>
          <w:sz w:val="24"/>
          <w:szCs w:val="24"/>
          <w:u w:val="single"/>
        </w:rPr>
        <w:t>АТСЭ-1:</w:t>
      </w:r>
    </w:p>
    <w:p w:rsidR="003A4F6B" w:rsidRPr="00B1148D" w:rsidRDefault="003A4F6B" w:rsidP="001B08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48D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B1148D">
        <w:rPr>
          <w:rFonts w:ascii="Times New Roman" w:hAnsi="Times New Roman" w:cs="Times New Roman"/>
          <w:b/>
          <w:sz w:val="24"/>
          <w:szCs w:val="24"/>
          <w:vertAlign w:val="subscript"/>
        </w:rPr>
        <w:t>АТСЭ1</w:t>
      </w:r>
      <w:r w:rsidRPr="00B1148D">
        <w:rPr>
          <w:rFonts w:ascii="Times New Roman" w:hAnsi="Times New Roman" w:cs="Times New Roman"/>
          <w:b/>
          <w:sz w:val="24"/>
          <w:szCs w:val="24"/>
        </w:rPr>
        <w:t>=133</w:t>
      </w:r>
    </w:p>
    <w:p w:rsidR="003A4F6B" w:rsidRPr="008B6224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3A4F6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A4F6B">
        <w:rPr>
          <w:rFonts w:ascii="Times New Roman" w:hAnsi="Times New Roman" w:cs="Times New Roman"/>
          <w:sz w:val="24"/>
          <w:szCs w:val="24"/>
        </w:rPr>
        <w:t>=130</w:t>
      </w:r>
      <w:r w:rsidRPr="003A4F6B">
        <w:rPr>
          <w:rFonts w:ascii="Times New Roman" w:hAnsi="Times New Roman" w:cs="Times New Roman"/>
          <w:sz w:val="24"/>
          <w:szCs w:val="24"/>
        </w:rPr>
        <w:tab/>
      </w:r>
      <w:r w:rsidRPr="003A4F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3A4F6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A4F6B">
        <w:rPr>
          <w:rFonts w:ascii="Times New Roman" w:hAnsi="Times New Roman" w:cs="Times New Roman"/>
          <w:sz w:val="24"/>
          <w:szCs w:val="24"/>
        </w:rPr>
        <w:t>=135</w:t>
      </w:r>
      <w:r w:rsidRPr="003A4F6B">
        <w:rPr>
          <w:rFonts w:ascii="Times New Roman" w:hAnsi="Times New Roman" w:cs="Times New Roman"/>
          <w:sz w:val="24"/>
          <w:szCs w:val="24"/>
        </w:rPr>
        <w:tab/>
      </w:r>
      <w:r w:rsidRPr="00B1148D">
        <w:rPr>
          <w:rFonts w:ascii="Times New Roman" w:hAnsi="Times New Roman" w:cs="Times New Roman"/>
          <w:sz w:val="24"/>
          <w:szCs w:val="24"/>
          <w:u w:val="single"/>
          <w:lang w:val="en-US"/>
        </w:rPr>
        <w:t>V</w:t>
      </w:r>
      <w:r w:rsidRPr="00B1148D">
        <w:rPr>
          <w:rFonts w:ascii="Times New Roman" w:hAnsi="Times New Roman" w:cs="Times New Roman"/>
          <w:sz w:val="24"/>
          <w:szCs w:val="24"/>
          <w:u w:val="single"/>
        </w:rPr>
        <w:t>=149</w:t>
      </w:r>
    </w:p>
    <w:p w:rsidR="003A4F6B" w:rsidRPr="003A4F6B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A4F6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A4F6B">
        <w:rPr>
          <w:rFonts w:ascii="Times New Roman" w:hAnsi="Times New Roman" w:cs="Times New Roman"/>
          <w:sz w:val="24"/>
          <w:szCs w:val="24"/>
        </w:rPr>
        <w:t>=0.009098</w:t>
      </w:r>
      <w:r w:rsidRPr="003A4F6B">
        <w:rPr>
          <w:rFonts w:ascii="Times New Roman" w:hAnsi="Times New Roman" w:cs="Times New Roman"/>
          <w:sz w:val="24"/>
          <w:szCs w:val="24"/>
        </w:rPr>
        <w:tab/>
      </w:r>
      <w:r w:rsidRPr="003A4F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A4F6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A4F6B">
        <w:rPr>
          <w:rFonts w:ascii="Times New Roman" w:hAnsi="Times New Roman" w:cs="Times New Roman"/>
          <w:sz w:val="24"/>
          <w:szCs w:val="24"/>
        </w:rPr>
        <w:t>=0.018134</w:t>
      </w:r>
    </w:p>
    <w:p w:rsidR="003A4F6B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Применим формулу линейной интерполяции (4.1.)</w:t>
      </w:r>
    </w:p>
    <w:p w:rsidR="003A4F6B" w:rsidRDefault="0009143F" w:rsidP="001B08F3">
      <w:pPr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>АТСЭ1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vertAlign w:val="subscript"/>
              <w:lang w:val="en-US"/>
            </w:rPr>
            <m:t>=0,009098+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0,018134-0,009098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135-130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133-130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vertAlign w:val="subscript"/>
              <w:lang w:val="en-US"/>
            </w:rPr>
            <m:t>=0,01452</m:t>
          </m:r>
        </m:oMath>
      </m:oMathPara>
    </w:p>
    <w:p w:rsidR="003A4F6B" w:rsidRPr="008B6224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0,01452 &gt; 0,01, число линий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B6224">
        <w:rPr>
          <w:rFonts w:ascii="Times New Roman" w:hAnsi="Times New Roman" w:cs="Times New Roman"/>
          <w:sz w:val="24"/>
          <w:szCs w:val="24"/>
        </w:rPr>
        <w:t>=149+1=150</w:t>
      </w:r>
    </w:p>
    <w:p w:rsidR="003A4F6B" w:rsidRPr="008B6224" w:rsidRDefault="0009143F" w:rsidP="0036438B">
      <w:pPr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Y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АТСЭ1</m:t>
                  </m:r>
                </m:sub>
              </m:sSub>
            </m:e>
          </m:d>
          <m:r>
            <w:rPr>
              <w:rFonts w:ascii="Cambria Math" w:hAnsi="Cambria Math" w:cs="Times New Roman"/>
              <w:sz w:val="24"/>
              <w:szCs w:val="24"/>
            </w:rPr>
            <m:t>=133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1-0,01452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=131,1</m:t>
          </m:r>
        </m:oMath>
      </m:oMathPara>
    </w:p>
    <w:p w:rsidR="003A4F6B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Найдём коэффициент среднего использования:</w:t>
      </w:r>
    </w:p>
    <w:p w:rsidR="003A4F6B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о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131,1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150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=0,87</m:t>
          </m:r>
        </m:oMath>
      </m:oMathPara>
    </w:p>
    <w:p w:rsidR="003A4F6B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Поскольку 0,87 &gt; 0,7  следует пересчитать количество линий</w:t>
      </w:r>
    </w:p>
    <w:p w:rsidR="003A4F6B" w:rsidRPr="003A4F6B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0.7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133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0.7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=190</m:t>
          </m:r>
        </m:oMath>
      </m:oMathPara>
    </w:p>
    <w:p w:rsidR="003A4F6B" w:rsidRDefault="003A4F6B" w:rsidP="001B08F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A4F6B">
        <w:rPr>
          <w:rFonts w:ascii="Times New Roman" w:hAnsi="Times New Roman" w:cs="Times New Roman"/>
          <w:sz w:val="24"/>
          <w:szCs w:val="24"/>
          <w:u w:val="single"/>
        </w:rPr>
        <w:t>АТСДШ-2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A4F6B" w:rsidRPr="00B1148D" w:rsidRDefault="003A4F6B" w:rsidP="003A4F6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48D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B1148D">
        <w:rPr>
          <w:rFonts w:ascii="Times New Roman" w:hAnsi="Times New Roman" w:cs="Times New Roman"/>
          <w:b/>
          <w:sz w:val="24"/>
          <w:szCs w:val="24"/>
          <w:vertAlign w:val="subscript"/>
        </w:rPr>
        <w:t>АТСДШ2</w:t>
      </w:r>
      <w:r w:rsidRPr="00B1148D">
        <w:rPr>
          <w:rFonts w:ascii="Times New Roman" w:hAnsi="Times New Roman" w:cs="Times New Roman"/>
          <w:b/>
          <w:sz w:val="24"/>
          <w:szCs w:val="24"/>
        </w:rPr>
        <w:t>=93</w:t>
      </w:r>
      <w:proofErr w:type="gramStart"/>
      <w:r w:rsidRPr="00B1148D">
        <w:rPr>
          <w:rFonts w:ascii="Times New Roman" w:hAnsi="Times New Roman" w:cs="Times New Roman"/>
          <w:b/>
          <w:sz w:val="24"/>
          <w:szCs w:val="24"/>
        </w:rPr>
        <w:t>,45</w:t>
      </w:r>
      <w:proofErr w:type="gramEnd"/>
    </w:p>
    <w:p w:rsidR="003A4F6B" w:rsidRP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3A4F6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A4F6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92</w:t>
      </w:r>
      <w:r w:rsidRPr="003A4F6B">
        <w:rPr>
          <w:rFonts w:ascii="Times New Roman" w:hAnsi="Times New Roman" w:cs="Times New Roman"/>
          <w:sz w:val="24"/>
          <w:szCs w:val="24"/>
        </w:rPr>
        <w:tab/>
      </w:r>
      <w:r w:rsidRPr="003A4F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3A4F6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A4F6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ab/>
      </w:r>
      <w:r w:rsidRPr="003A4F6B">
        <w:rPr>
          <w:rFonts w:ascii="Times New Roman" w:hAnsi="Times New Roman" w:cs="Times New Roman"/>
          <w:sz w:val="24"/>
          <w:szCs w:val="24"/>
        </w:rPr>
        <w:tab/>
      </w:r>
      <w:r w:rsidRPr="00B1148D">
        <w:rPr>
          <w:rFonts w:ascii="Times New Roman" w:hAnsi="Times New Roman" w:cs="Times New Roman"/>
          <w:sz w:val="24"/>
          <w:szCs w:val="24"/>
          <w:u w:val="single"/>
          <w:lang w:val="en-US"/>
        </w:rPr>
        <w:t>V</w:t>
      </w:r>
      <w:r w:rsidRPr="00B1148D">
        <w:rPr>
          <w:rFonts w:ascii="Times New Roman" w:hAnsi="Times New Roman" w:cs="Times New Roman"/>
          <w:sz w:val="24"/>
          <w:szCs w:val="24"/>
          <w:u w:val="single"/>
        </w:rPr>
        <w:t>=109</w:t>
      </w:r>
    </w:p>
    <w:p w:rsidR="003A4F6B" w:rsidRP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A4F6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A4F6B">
        <w:rPr>
          <w:rFonts w:ascii="Times New Roman" w:hAnsi="Times New Roman" w:cs="Times New Roman"/>
          <w:sz w:val="24"/>
          <w:szCs w:val="24"/>
        </w:rPr>
        <w:t>=0.0</w:t>
      </w:r>
      <w:r>
        <w:rPr>
          <w:rFonts w:ascii="Times New Roman" w:hAnsi="Times New Roman" w:cs="Times New Roman"/>
          <w:sz w:val="24"/>
          <w:szCs w:val="24"/>
        </w:rPr>
        <w:t>09007</w:t>
      </w:r>
      <w:r>
        <w:rPr>
          <w:rFonts w:ascii="Times New Roman" w:hAnsi="Times New Roman" w:cs="Times New Roman"/>
          <w:sz w:val="24"/>
          <w:szCs w:val="24"/>
        </w:rPr>
        <w:tab/>
      </w:r>
      <w:r w:rsidRPr="003A4F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A4F6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A4F6B">
        <w:rPr>
          <w:rFonts w:ascii="Times New Roman" w:hAnsi="Times New Roman" w:cs="Times New Roman"/>
          <w:sz w:val="24"/>
          <w:szCs w:val="24"/>
        </w:rPr>
        <w:t>=0.0</w:t>
      </w:r>
      <w:r>
        <w:rPr>
          <w:rFonts w:ascii="Times New Roman" w:hAnsi="Times New Roman" w:cs="Times New Roman"/>
          <w:sz w:val="24"/>
          <w:szCs w:val="24"/>
        </w:rPr>
        <w:t>17987</w:t>
      </w:r>
    </w:p>
    <w:p w:rsid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Применим формулу линейной интерполяции (4.1.)</w:t>
      </w:r>
    </w:p>
    <w:p w:rsidR="003A4F6B" w:rsidRDefault="0009143F" w:rsidP="003A4F6B">
      <w:pPr>
        <w:jc w:val="both"/>
        <w:rPr>
          <w:rFonts w:ascii="Times New Roman" w:hAnsi="Times New Roman" w:cs="Times New Roman"/>
          <w:i/>
          <w:sz w:val="24"/>
          <w:szCs w:val="24"/>
          <w:vertAlign w:val="subscript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>АТСДШ2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vertAlign w:val="subscript"/>
              <w:lang w:val="en-US"/>
            </w:rPr>
            <m:t>=0,009007+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0,017987-0,009007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96-92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93,45-92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vertAlign w:val="subscript"/>
              <w:lang w:val="en-US"/>
            </w:rPr>
            <m:t>=0,012262</m:t>
          </m:r>
        </m:oMath>
      </m:oMathPara>
    </w:p>
    <w:p w:rsidR="003A4F6B" w:rsidRP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0,012262 &gt; 0,01, число линий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4F6B">
        <w:rPr>
          <w:rFonts w:ascii="Times New Roman" w:hAnsi="Times New Roman" w:cs="Times New Roman"/>
          <w:sz w:val="24"/>
          <w:szCs w:val="24"/>
        </w:rPr>
        <w:t>=1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3A4F6B">
        <w:rPr>
          <w:rFonts w:ascii="Times New Roman" w:hAnsi="Times New Roman" w:cs="Times New Roman"/>
          <w:sz w:val="24"/>
          <w:szCs w:val="24"/>
        </w:rPr>
        <w:t>+1=1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3A4F6B" w:rsidRPr="008B6224" w:rsidRDefault="0009143F" w:rsidP="0036438B">
      <w:pPr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Y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АТСДШ2</m:t>
                  </m:r>
                </m:sub>
              </m:sSub>
            </m:e>
          </m:d>
          <m:r>
            <w:rPr>
              <w:rFonts w:ascii="Cambria Math" w:hAnsi="Cambria Math" w:cs="Times New Roman"/>
              <w:sz w:val="24"/>
              <w:szCs w:val="24"/>
            </w:rPr>
            <m:t>=93,45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1-0,012262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=92,304</m:t>
          </m:r>
        </m:oMath>
      </m:oMathPara>
    </w:p>
    <w:p w:rsidR="003A4F6B" w:rsidRPr="003A4F6B" w:rsidRDefault="003A4F6B" w:rsidP="003A4F6B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о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92.304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110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=0,84</m:t>
          </m:r>
        </m:oMath>
      </m:oMathPara>
    </w:p>
    <w:p w:rsid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0,8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&gt; 0,7  следует пересчитать количество линий</w:t>
      </w:r>
    </w:p>
    <w:p w:rsidR="003A4F6B" w:rsidRPr="0036438B" w:rsidRDefault="003A4F6B" w:rsidP="003A4F6B">
      <w:pPr>
        <w:jc w:val="both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0.7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93.45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0.7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=134</m:t>
          </m:r>
        </m:oMath>
      </m:oMathPara>
    </w:p>
    <w:p w:rsid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АТСК-3:</w:t>
      </w:r>
    </w:p>
    <w:p w:rsidR="003A4F6B" w:rsidRPr="00B1148D" w:rsidRDefault="003A4F6B" w:rsidP="003A4F6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48D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B1148D">
        <w:rPr>
          <w:rFonts w:ascii="Times New Roman" w:hAnsi="Times New Roman" w:cs="Times New Roman"/>
          <w:b/>
          <w:sz w:val="24"/>
          <w:szCs w:val="24"/>
          <w:vertAlign w:val="subscript"/>
        </w:rPr>
        <w:t>АТСК-3</w:t>
      </w:r>
      <w:r w:rsidRPr="00B1148D">
        <w:rPr>
          <w:rFonts w:ascii="Times New Roman" w:hAnsi="Times New Roman" w:cs="Times New Roman"/>
          <w:b/>
          <w:sz w:val="24"/>
          <w:szCs w:val="24"/>
        </w:rPr>
        <w:t>=77</w:t>
      </w:r>
      <w:proofErr w:type="gramStart"/>
      <w:r w:rsidRPr="00B1148D">
        <w:rPr>
          <w:rFonts w:ascii="Times New Roman" w:hAnsi="Times New Roman" w:cs="Times New Roman"/>
          <w:b/>
          <w:sz w:val="24"/>
          <w:szCs w:val="24"/>
        </w:rPr>
        <w:t>,53</w:t>
      </w:r>
      <w:proofErr w:type="gramEnd"/>
    </w:p>
    <w:p w:rsidR="003A4F6B" w:rsidRP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B622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B6224">
        <w:rPr>
          <w:rFonts w:ascii="Times New Roman" w:hAnsi="Times New Roman" w:cs="Times New Roman"/>
          <w:sz w:val="24"/>
          <w:szCs w:val="24"/>
        </w:rPr>
        <w:t>=76</w:t>
      </w:r>
      <w:r w:rsidRPr="008B6224">
        <w:rPr>
          <w:rFonts w:ascii="Times New Roman" w:hAnsi="Times New Roman" w:cs="Times New Roman"/>
          <w:sz w:val="24"/>
          <w:szCs w:val="24"/>
        </w:rPr>
        <w:tab/>
      </w:r>
      <w:r w:rsidRPr="008B6224">
        <w:rPr>
          <w:rFonts w:ascii="Times New Roman" w:hAnsi="Times New Roman" w:cs="Times New Roman"/>
          <w:sz w:val="24"/>
          <w:szCs w:val="24"/>
        </w:rPr>
        <w:tab/>
      </w:r>
      <w:r w:rsidRPr="008B622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B6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B6224">
        <w:rPr>
          <w:rFonts w:ascii="Times New Roman" w:hAnsi="Times New Roman" w:cs="Times New Roman"/>
          <w:sz w:val="24"/>
          <w:szCs w:val="24"/>
        </w:rPr>
        <w:t>=80</w:t>
      </w:r>
      <w:r w:rsidRPr="008B6224">
        <w:rPr>
          <w:rFonts w:ascii="Times New Roman" w:hAnsi="Times New Roman" w:cs="Times New Roman"/>
          <w:sz w:val="24"/>
          <w:szCs w:val="24"/>
        </w:rPr>
        <w:tab/>
      </w:r>
      <w:r w:rsidRPr="008B6224">
        <w:rPr>
          <w:rFonts w:ascii="Times New Roman" w:hAnsi="Times New Roman" w:cs="Times New Roman"/>
          <w:sz w:val="24"/>
          <w:szCs w:val="24"/>
        </w:rPr>
        <w:tab/>
      </w:r>
      <w:r w:rsidRPr="00B1148D">
        <w:rPr>
          <w:rFonts w:ascii="Times New Roman" w:hAnsi="Times New Roman" w:cs="Times New Roman"/>
          <w:sz w:val="24"/>
          <w:szCs w:val="24"/>
          <w:u w:val="single"/>
          <w:lang w:val="en-US"/>
        </w:rPr>
        <w:t>V</w:t>
      </w:r>
      <w:r w:rsidRPr="00B1148D">
        <w:rPr>
          <w:rFonts w:ascii="Times New Roman" w:hAnsi="Times New Roman" w:cs="Times New Roman"/>
          <w:sz w:val="24"/>
          <w:szCs w:val="24"/>
          <w:u w:val="single"/>
        </w:rPr>
        <w:t>=92</w:t>
      </w:r>
    </w:p>
    <w:p w:rsidR="003A4F6B" w:rsidRPr="008B6224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B622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B6224">
        <w:rPr>
          <w:rFonts w:ascii="Times New Roman" w:hAnsi="Times New Roman" w:cs="Times New Roman"/>
          <w:sz w:val="24"/>
          <w:szCs w:val="24"/>
        </w:rPr>
        <w:t>=0.008871</w:t>
      </w:r>
      <w:r w:rsidRPr="008B6224">
        <w:rPr>
          <w:rFonts w:ascii="Times New Roman" w:hAnsi="Times New Roman" w:cs="Times New Roman"/>
          <w:sz w:val="24"/>
          <w:szCs w:val="24"/>
        </w:rPr>
        <w:tab/>
      </w:r>
      <w:r w:rsidRPr="008B622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B62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B6224">
        <w:rPr>
          <w:rFonts w:ascii="Times New Roman" w:hAnsi="Times New Roman" w:cs="Times New Roman"/>
          <w:sz w:val="24"/>
          <w:szCs w:val="24"/>
        </w:rPr>
        <w:t>=0.019224</w:t>
      </w:r>
    </w:p>
    <w:p w:rsid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Применим формулу линейной интерполяции (4.1.)</w:t>
      </w:r>
    </w:p>
    <w:p w:rsidR="003A4F6B" w:rsidRPr="003A4F6B" w:rsidRDefault="0009143F" w:rsidP="003A4F6B">
      <w:pPr>
        <w:jc w:val="both"/>
        <w:rPr>
          <w:rFonts w:ascii="Times New Roman" w:hAnsi="Times New Roman" w:cs="Times New Roman"/>
          <w:i/>
          <w:sz w:val="24"/>
          <w:szCs w:val="24"/>
          <w:vertAlign w:val="subscript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>АТСК3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vertAlign w:val="subscript"/>
              <w:lang w:val="en-US"/>
            </w:rPr>
            <m:t>=0,008871+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0,019224-0,008871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80-76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77,,53-76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vertAlign w:val="subscript"/>
              <w:lang w:val="en-US"/>
            </w:rPr>
            <m:t>=0,012831</m:t>
          </m:r>
        </m:oMath>
      </m:oMathPara>
    </w:p>
    <w:p w:rsidR="003A4F6B" w:rsidRP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0,012831 &gt; 0,01, число линий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4F6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92</w:t>
      </w:r>
      <w:r w:rsidRPr="003A4F6B">
        <w:rPr>
          <w:rFonts w:ascii="Times New Roman" w:hAnsi="Times New Roman" w:cs="Times New Roman"/>
          <w:sz w:val="24"/>
          <w:szCs w:val="24"/>
        </w:rPr>
        <w:t>+1=</w:t>
      </w:r>
      <w:r>
        <w:rPr>
          <w:rFonts w:ascii="Times New Roman" w:hAnsi="Times New Roman" w:cs="Times New Roman"/>
          <w:sz w:val="24"/>
          <w:szCs w:val="24"/>
        </w:rPr>
        <w:t>93</w:t>
      </w:r>
    </w:p>
    <w:p w:rsidR="003A4F6B" w:rsidRPr="008B6224" w:rsidRDefault="0009143F" w:rsidP="0036438B">
      <w:pPr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Y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АТСК3</m:t>
                  </m:r>
                </m:sub>
              </m:sSub>
            </m:e>
          </m:d>
          <m:r>
            <w:rPr>
              <w:rFonts w:ascii="Cambria Math" w:hAnsi="Cambria Math" w:cs="Times New Roman"/>
              <w:sz w:val="24"/>
              <w:szCs w:val="24"/>
            </w:rPr>
            <m:t>=77,53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1-0,012831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=76,535</m:t>
          </m:r>
        </m:oMath>
      </m:oMathPara>
    </w:p>
    <w:p w:rsidR="003A4F6B" w:rsidRPr="003A4F6B" w:rsidRDefault="003A4F6B" w:rsidP="003A4F6B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о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76.535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93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=0,82</m:t>
          </m:r>
        </m:oMath>
      </m:oMathPara>
    </w:p>
    <w:p w:rsid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0,8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&gt; 0,7  следует пересчитать количество линий</w:t>
      </w:r>
    </w:p>
    <w:p w:rsidR="003A4F6B" w:rsidRPr="0036438B" w:rsidRDefault="003A4F6B" w:rsidP="003A4F6B">
      <w:pPr>
        <w:jc w:val="both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0.7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77.53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0.7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=111</m:t>
          </m:r>
        </m:oMath>
      </m:oMathPara>
    </w:p>
    <w:p w:rsidR="003A4F6B" w:rsidRPr="002B799C" w:rsidRDefault="003A4F6B" w:rsidP="003A4F6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АТСЭ</w:t>
      </w:r>
      <w:r w:rsidRPr="002B799C">
        <w:rPr>
          <w:rFonts w:ascii="Times New Roman" w:hAnsi="Times New Roman" w:cs="Times New Roman"/>
          <w:sz w:val="24"/>
          <w:szCs w:val="24"/>
          <w:u w:val="single"/>
        </w:rPr>
        <w:t>-4:</w:t>
      </w:r>
    </w:p>
    <w:p w:rsidR="003A4F6B" w:rsidRPr="00B1148D" w:rsidRDefault="003A4F6B" w:rsidP="003A4F6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48D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B1148D">
        <w:rPr>
          <w:rFonts w:ascii="Times New Roman" w:hAnsi="Times New Roman" w:cs="Times New Roman"/>
          <w:b/>
          <w:sz w:val="24"/>
          <w:szCs w:val="24"/>
          <w:vertAlign w:val="subscript"/>
        </w:rPr>
        <w:t>АТСЭ-4</w:t>
      </w:r>
      <w:r w:rsidRPr="00B1148D">
        <w:rPr>
          <w:rFonts w:ascii="Times New Roman" w:hAnsi="Times New Roman" w:cs="Times New Roman"/>
          <w:b/>
          <w:sz w:val="24"/>
          <w:szCs w:val="24"/>
        </w:rPr>
        <w:t>=97</w:t>
      </w:r>
    </w:p>
    <w:p w:rsidR="003A4F6B" w:rsidRPr="002B799C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2B799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B799C">
        <w:rPr>
          <w:rFonts w:ascii="Times New Roman" w:hAnsi="Times New Roman" w:cs="Times New Roman"/>
          <w:sz w:val="24"/>
          <w:szCs w:val="24"/>
        </w:rPr>
        <w:t>=96</w:t>
      </w:r>
      <w:r w:rsidRPr="002B799C">
        <w:rPr>
          <w:rFonts w:ascii="Times New Roman" w:hAnsi="Times New Roman" w:cs="Times New Roman"/>
          <w:sz w:val="24"/>
          <w:szCs w:val="24"/>
        </w:rPr>
        <w:tab/>
      </w:r>
      <w:r w:rsidRPr="002B799C">
        <w:rPr>
          <w:rFonts w:ascii="Times New Roman" w:hAnsi="Times New Roman" w:cs="Times New Roman"/>
          <w:sz w:val="24"/>
          <w:szCs w:val="24"/>
        </w:rPr>
        <w:tab/>
      </w:r>
      <w:r w:rsidRPr="002B799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2B799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799C">
        <w:rPr>
          <w:rFonts w:ascii="Times New Roman" w:hAnsi="Times New Roman" w:cs="Times New Roman"/>
          <w:sz w:val="24"/>
          <w:szCs w:val="24"/>
        </w:rPr>
        <w:t>=100</w:t>
      </w:r>
      <w:r w:rsidRPr="002B799C">
        <w:rPr>
          <w:rFonts w:ascii="Times New Roman" w:hAnsi="Times New Roman" w:cs="Times New Roman"/>
          <w:sz w:val="24"/>
          <w:szCs w:val="24"/>
        </w:rPr>
        <w:tab/>
      </w:r>
      <w:r w:rsidRPr="00B1148D">
        <w:rPr>
          <w:rFonts w:ascii="Times New Roman" w:hAnsi="Times New Roman" w:cs="Times New Roman"/>
          <w:sz w:val="24"/>
          <w:szCs w:val="24"/>
          <w:u w:val="single"/>
          <w:lang w:val="en-US"/>
        </w:rPr>
        <w:t>V</w:t>
      </w:r>
      <w:r w:rsidRPr="00B1148D">
        <w:rPr>
          <w:rFonts w:ascii="Times New Roman" w:hAnsi="Times New Roman" w:cs="Times New Roman"/>
          <w:sz w:val="24"/>
          <w:szCs w:val="24"/>
          <w:u w:val="single"/>
        </w:rPr>
        <w:t>=119</w:t>
      </w:r>
    </w:p>
    <w:p w:rsidR="003A4F6B" w:rsidRP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A4F6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A4F6B">
        <w:rPr>
          <w:rFonts w:ascii="Times New Roman" w:hAnsi="Times New Roman" w:cs="Times New Roman"/>
          <w:sz w:val="24"/>
          <w:szCs w:val="24"/>
        </w:rPr>
        <w:t>=0.00</w:t>
      </w:r>
      <w:r>
        <w:rPr>
          <w:rFonts w:ascii="Times New Roman" w:hAnsi="Times New Roman" w:cs="Times New Roman"/>
          <w:sz w:val="24"/>
          <w:szCs w:val="24"/>
        </w:rPr>
        <w:t>12859</w:t>
      </w:r>
      <w:r w:rsidRPr="003A4F6B">
        <w:rPr>
          <w:rFonts w:ascii="Times New Roman" w:hAnsi="Times New Roman" w:cs="Times New Roman"/>
          <w:sz w:val="24"/>
          <w:szCs w:val="24"/>
        </w:rPr>
        <w:tab/>
      </w:r>
      <w:r w:rsidRPr="003A4F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A4F6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A4F6B">
        <w:rPr>
          <w:rFonts w:ascii="Times New Roman" w:hAnsi="Times New Roman" w:cs="Times New Roman"/>
          <w:sz w:val="24"/>
          <w:szCs w:val="24"/>
        </w:rPr>
        <w:t>=0.0</w:t>
      </w:r>
      <w:r>
        <w:rPr>
          <w:rFonts w:ascii="Times New Roman" w:hAnsi="Times New Roman" w:cs="Times New Roman"/>
          <w:sz w:val="24"/>
          <w:szCs w:val="24"/>
        </w:rPr>
        <w:t>06867</w:t>
      </w:r>
    </w:p>
    <w:p w:rsid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Применим формулу линейной интерполяции (4.1.)</w:t>
      </w:r>
    </w:p>
    <w:p w:rsidR="003A4F6B" w:rsidRPr="003A4F6B" w:rsidRDefault="0009143F" w:rsidP="003A4F6B">
      <w:pPr>
        <w:jc w:val="both"/>
        <w:rPr>
          <w:rFonts w:ascii="Times New Roman" w:hAnsi="Times New Roman" w:cs="Times New Roman"/>
          <w:i/>
          <w:sz w:val="24"/>
          <w:szCs w:val="24"/>
          <w:vertAlign w:val="subscript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>АТСЭ4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vertAlign w:val="subscript"/>
              <w:lang w:val="en-US"/>
            </w:rPr>
            <m:t>=0,006867+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0,0012859-0,006867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100-96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vertAlign w:val="subscript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  <w:lang w:val="en-US"/>
                </w:rPr>
                <m:t>97-96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vertAlign w:val="subscript"/>
              <w:lang w:val="en-US"/>
            </w:rPr>
            <m:t>=0,005472</m:t>
          </m:r>
        </m:oMath>
      </m:oMathPara>
    </w:p>
    <w:p w:rsidR="003A4F6B" w:rsidRP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0,005472 &gt; 0,003, число линий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4F6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119</w:t>
      </w:r>
      <w:r w:rsidRPr="003A4F6B">
        <w:rPr>
          <w:rFonts w:ascii="Times New Roman" w:hAnsi="Times New Roman" w:cs="Times New Roman"/>
          <w:sz w:val="24"/>
          <w:szCs w:val="24"/>
        </w:rPr>
        <w:t>+1=</w:t>
      </w:r>
      <w:r>
        <w:rPr>
          <w:rFonts w:ascii="Times New Roman" w:hAnsi="Times New Roman" w:cs="Times New Roman"/>
          <w:sz w:val="24"/>
          <w:szCs w:val="24"/>
        </w:rPr>
        <w:t>120</w:t>
      </w:r>
    </w:p>
    <w:p w:rsidR="003A4F6B" w:rsidRPr="008B6224" w:rsidRDefault="0009143F" w:rsidP="0036438B">
      <w:pPr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Y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АТСЭ4</m:t>
                  </m:r>
                </m:sub>
              </m:sSub>
            </m:e>
          </m:d>
          <m:r>
            <w:rPr>
              <w:rFonts w:ascii="Cambria Math" w:hAnsi="Cambria Math" w:cs="Times New Roman"/>
              <w:sz w:val="24"/>
              <w:szCs w:val="24"/>
            </w:rPr>
            <m:t>=97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1-0,005472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=96,469</m:t>
          </m:r>
        </m:oMath>
      </m:oMathPara>
    </w:p>
    <w:p w:rsidR="003A4F6B" w:rsidRPr="003A4F6B" w:rsidRDefault="003A4F6B" w:rsidP="0036438B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о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96.469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=0,8</m:t>
          </m:r>
        </m:oMath>
      </m:oMathPara>
    </w:p>
    <w:p w:rsid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0,8 &gt; 0,7  следует пересчитать количество линий</w:t>
      </w:r>
    </w:p>
    <w:p w:rsidR="003A4F6B" w:rsidRPr="003A4F6B" w:rsidRDefault="003A4F6B" w:rsidP="003A4F6B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0.7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97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0.7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=139</m:t>
          </m:r>
        </m:oMath>
      </m:oMathPara>
    </w:p>
    <w:p w:rsidR="003A4F6B" w:rsidRP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A4F6B">
        <w:rPr>
          <w:rFonts w:ascii="Times New Roman" w:hAnsi="Times New Roman" w:cs="Times New Roman"/>
          <w:sz w:val="24"/>
          <w:szCs w:val="24"/>
          <w:u w:val="single"/>
        </w:rPr>
        <w:t xml:space="preserve">Рассчитаем коэффициент среднего использования η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для УСС, АМТС, ЦПС и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IP</w:t>
      </w:r>
      <w:r w:rsidRPr="003A4F6B">
        <w:rPr>
          <w:rFonts w:ascii="Times New Roman" w:hAnsi="Times New Roman" w:cs="Times New Roman"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>сети:</w:t>
      </w:r>
      <w:r w:rsidRPr="003A4F6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A4F6B" w:rsidRDefault="0009143F" w:rsidP="003A4F6B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η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УСС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7,6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18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=0,42</m:t>
          </m:r>
        </m:oMath>
      </m:oMathPara>
    </w:p>
    <w:p w:rsidR="003A4F6B" w:rsidRPr="003A4F6B" w:rsidRDefault="0009143F" w:rsidP="003A4F6B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η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АМТС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53,18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67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=0,79 следовательно, требуется пересчёт  числа линий 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53.18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0.7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=76</m:t>
          </m:r>
        </m:oMath>
      </m:oMathPara>
    </w:p>
    <w:p w:rsidR="003A4F6B" w:rsidRDefault="0009143F" w:rsidP="003A4F6B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η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ЦПС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15,2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26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=0,58</m:t>
          </m:r>
        </m:oMath>
      </m:oMathPara>
    </w:p>
    <w:p w:rsidR="003A4F6B" w:rsidRPr="003A4F6B" w:rsidRDefault="0009143F" w:rsidP="003A4F6B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η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IP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7,6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15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=0,5</m:t>
          </m:r>
        </m:oMath>
      </m:oMathPara>
    </w:p>
    <w:p w:rsidR="003A4F6B" w:rsidRP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A4F6B" w:rsidRDefault="003A4F6B" w:rsidP="003A4F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0A6B" w:rsidRPr="006006C3" w:rsidRDefault="001B08F3" w:rsidP="001B08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6C3">
        <w:rPr>
          <w:rFonts w:ascii="Times New Roman" w:hAnsi="Times New Roman" w:cs="Times New Roman"/>
          <w:b/>
          <w:sz w:val="24"/>
          <w:szCs w:val="24"/>
        </w:rPr>
        <w:t>2.</w:t>
      </w:r>
      <w:r w:rsidR="00B114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Рассчитать и построить зависимость числа линий 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V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 и коэффициента среднего использования </w:t>
      </w:r>
      <w:r w:rsidR="003A4F6B" w:rsidRPr="006006C3">
        <w:rPr>
          <w:b/>
          <w:position w:val="-10"/>
        </w:rPr>
        <w:object w:dxaOrig="200" w:dyaOrig="340">
          <v:shape id="_x0000_i1081" type="#_x0000_t75" style="width:11.25pt;height:18pt" o:ole="" filled="t">
            <v:fill color2="black"/>
            <v:imagedata r:id="rId109" o:title=""/>
          </v:shape>
          <o:OLEObject Type="Embed" ProgID="Equation.3" ShapeID="_x0000_i1081" DrawAspect="Content" ObjectID="_1494015425" r:id="rId110"/>
        </w:objec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 от величины интенсивности нагрузки при величине потерь 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P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</w:rPr>
        <w:t>=0,0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NN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, где 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NN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- номер варианта. Результаты расчета представить в виде таблицы и графиков </w:t>
      </w:r>
      <w:r w:rsidR="003A4F6B" w:rsidRPr="006006C3">
        <w:rPr>
          <w:b/>
          <w:position w:val="-14"/>
        </w:rPr>
        <w:object w:dxaOrig="960" w:dyaOrig="380">
          <v:shape id="_x0000_i1082" type="#_x0000_t75" style="width:37.5pt;height:19.5pt" o:ole="" filled="t">
            <v:fill color2="black"/>
            <v:imagedata r:id="rId111" o:title=""/>
          </v:shape>
          <o:OLEObject Type="Embed" ProgID="Equation.3" ShapeID="_x0000_i1082" DrawAspect="Content" ObjectID="_1494015426" r:id="rId112"/>
        </w:objec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3A4F6B" w:rsidRPr="006006C3">
        <w:rPr>
          <w:b/>
          <w:position w:val="-10"/>
        </w:rPr>
        <w:object w:dxaOrig="940" w:dyaOrig="420">
          <v:shape id="_x0000_i1083" type="#_x0000_t75" style="width:33pt;height:21.75pt" o:ole="" filled="t">
            <v:fill color2="black"/>
            <v:imagedata r:id="rId113" o:title=""/>
          </v:shape>
          <o:OLEObject Type="Embed" ProgID="Equation.3" ShapeID="_x0000_i1083" DrawAspect="Content" ObjectID="_1494015427" r:id="rId114"/>
        </w:objec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  при 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P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>=0,0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NN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>=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const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>.</w:t>
      </w:r>
    </w:p>
    <w:p w:rsidR="003A4F6B" w:rsidRPr="00B1148D" w:rsidRDefault="00B1148D" w:rsidP="003A4F6B">
      <w:pPr>
        <w:rPr>
          <w:rFonts w:ascii="Times New Roman" w:hAnsi="Times New Roman" w:cs="Times New Roman"/>
          <w:b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P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=0.013</m:t>
        </m:r>
      </m:oMath>
      <w:r w:rsidR="003A4F6B" w:rsidRPr="00B114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F6B" w:rsidRPr="003A4F6B" w:rsidRDefault="003A4F6B" w:rsidP="003A4F6B">
      <w:pPr>
        <w:rPr>
          <w:rFonts w:ascii="Times New Roman" w:hAnsi="Times New Roman" w:cs="Times New Roman"/>
          <w:sz w:val="24"/>
          <w:szCs w:val="24"/>
        </w:rPr>
      </w:pPr>
      <w:r w:rsidRPr="003A4F6B">
        <w:rPr>
          <w:rFonts w:ascii="Times New Roman" w:hAnsi="Times New Roman" w:cs="Times New Roman"/>
          <w:bCs/>
          <w:iCs/>
          <w:sz w:val="24"/>
          <w:szCs w:val="24"/>
        </w:rPr>
        <w:t>Обслуженной нагрузкой</w:t>
      </w:r>
      <w:r w:rsidRPr="003A4F6B">
        <w:rPr>
          <w:rFonts w:ascii="Times New Roman" w:hAnsi="Times New Roman" w:cs="Times New Roman"/>
          <w:sz w:val="24"/>
          <w:szCs w:val="24"/>
        </w:rPr>
        <w:t xml:space="preserve"> называют нагрузку на выходе коммутационной схемы, ее интенсивность определяют из выражения:</w:t>
      </w:r>
    </w:p>
    <w:p w:rsidR="003A4F6B" w:rsidRPr="003A4F6B" w:rsidRDefault="003A4F6B" w:rsidP="0036438B">
      <w:pPr>
        <w:jc w:val="center"/>
        <w:rPr>
          <w:rFonts w:ascii="Times New Roman" w:hAnsi="Times New Roman" w:cs="Times New Roman"/>
          <w:sz w:val="24"/>
          <w:szCs w:val="24"/>
        </w:rPr>
      </w:pPr>
      <w:r w:rsidRPr="003A4F6B">
        <w:rPr>
          <w:rFonts w:ascii="Times New Roman" w:hAnsi="Times New Roman" w:cs="Times New Roman"/>
          <w:position w:val="-14"/>
          <w:sz w:val="24"/>
          <w:szCs w:val="24"/>
        </w:rPr>
        <w:object w:dxaOrig="3060" w:dyaOrig="400">
          <v:shape id="_x0000_i1084" type="#_x0000_t75" style="width:135.75pt;height:23.25pt" o:ole="" filled="t">
            <v:fill color2="black"/>
            <v:imagedata r:id="rId115" o:title=""/>
          </v:shape>
          <o:OLEObject Type="Embed" ProgID="Equation.3" ShapeID="_x0000_i1084" DrawAspect="Content" ObjectID="_1494015428" r:id="rId116"/>
        </w:object>
      </w:r>
    </w:p>
    <w:p w:rsidR="003A4F6B" w:rsidRPr="003A4F6B" w:rsidRDefault="003A4F6B" w:rsidP="003A4F6B">
      <w:pPr>
        <w:rPr>
          <w:rFonts w:ascii="Times New Roman" w:hAnsi="Times New Roman" w:cs="Times New Roman"/>
          <w:sz w:val="24"/>
          <w:szCs w:val="24"/>
        </w:rPr>
      </w:pPr>
      <w:r w:rsidRPr="003A4F6B">
        <w:rPr>
          <w:rFonts w:ascii="Times New Roman" w:hAnsi="Times New Roman" w:cs="Times New Roman"/>
          <w:sz w:val="24"/>
          <w:szCs w:val="24"/>
        </w:rPr>
        <w:t xml:space="preserve">Среднее использование одной линии в пучке равно: </w:t>
      </w:r>
      <w:r w:rsidRPr="003A4F6B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700" w:dyaOrig="620">
          <v:shape id="_x0000_i1085" type="#_x0000_t75" style="width:34.5pt;height:30.75pt" o:ole="">
            <v:imagedata r:id="rId117" o:title=""/>
          </v:shape>
          <o:OLEObject Type="Embed" ProgID="Equation.3" ShapeID="_x0000_i1085" DrawAspect="Content" ObjectID="_1494015429" r:id="rId118"/>
        </w:object>
      </w:r>
    </w:p>
    <w:p w:rsidR="003A4F6B" w:rsidRPr="003A4F6B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542" w:type="dxa"/>
        <w:tblLook w:val="0000"/>
      </w:tblPr>
      <w:tblGrid>
        <w:gridCol w:w="657"/>
        <w:gridCol w:w="1392"/>
        <w:gridCol w:w="1160"/>
        <w:gridCol w:w="2131"/>
        <w:gridCol w:w="2241"/>
        <w:gridCol w:w="2532"/>
      </w:tblGrid>
      <w:tr w:rsidR="00BF7B52" w:rsidRPr="00006D00" w:rsidTr="003A4F6B">
        <w:trPr>
          <w:trHeight w:val="7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№№</w:t>
            </w:r>
          </w:p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Нагрузка Y, Эрл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Число линий 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Табличное значение потерь, E</w:t>
            </w: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  <w:lang w:val="en-US"/>
              </w:rPr>
              <w:t>v</w:t>
            </w: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,</w:t>
            </w: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  <w:lang w:val="en-US"/>
              </w:rPr>
              <w:t>v</w:t>
            </w: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(Y)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Обслуженная нагрузка, Y</w:t>
            </w: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  <w:lang w:val="en-US"/>
              </w:rPr>
              <w:t>0</w:t>
            </w: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Эрл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Коэффициент использования, η, Эрл</w:t>
            </w:r>
          </w:p>
        </w:tc>
      </w:tr>
      <w:tr w:rsidR="00BF7B52" w:rsidRPr="004923E4" w:rsidTr="003A4F6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3067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0.9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F7B52" w:rsidRPr="004923E4" w:rsidTr="003A4F6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8132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</w:tr>
      <w:tr w:rsidR="00BF7B52" w:rsidRPr="004923E4" w:rsidTr="003A4F6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8287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959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</w:tr>
      <w:tr w:rsidR="00BF7B52" w:rsidRPr="004923E4" w:rsidTr="003A4F6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12949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</w:tr>
      <w:tr w:rsidR="00BF7B52" w:rsidRPr="004923E4" w:rsidTr="003A4F6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08394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AAD"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F7B52" w:rsidRPr="004923E4" w:rsidTr="003A4F6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12794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0.681</w:t>
            </w:r>
          </w:p>
        </w:tc>
      </w:tr>
      <w:tr w:rsidR="00BF7B52" w:rsidRPr="004923E4" w:rsidTr="003A4F6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11646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</w:tr>
      <w:tr w:rsidR="00BF7B52" w:rsidRPr="004923E4" w:rsidTr="003A4F6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10433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</w:tr>
      <w:tr w:rsidR="00BF7B52" w:rsidRPr="004923E4" w:rsidTr="003A4F6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10991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</w:tc>
      </w:tr>
      <w:tr w:rsidR="00BF7B52" w:rsidTr="003A4F6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B52" w:rsidRPr="003E2FAB" w:rsidRDefault="00BF7B52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10984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52" w:rsidRPr="008B6224" w:rsidRDefault="00BF7B52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3A4F6B" w:rsidRPr="008B6224"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</w:tr>
    </w:tbl>
    <w:p w:rsidR="003A4F6B" w:rsidRDefault="003A4F6B" w:rsidP="003A4F6B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A4F6B" w:rsidRDefault="0009143F" w:rsidP="003A4F6B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1.Y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0.003067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=0.997  </m:t>
          </m:r>
          <m:r>
            <w:rPr>
              <w:rFonts w:ascii="Cambria Math" w:hAnsi="Cambria Math" w:cs="Times New Roman"/>
              <w:sz w:val="24"/>
              <w:szCs w:val="24"/>
            </w:rPr>
            <m:t>Эрл;         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0.997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0.199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  Эрл</m:t>
          </m:r>
        </m:oMath>
      </m:oMathPara>
    </w:p>
    <w:p w:rsidR="003A4F6B" w:rsidRPr="003A4F6B" w:rsidRDefault="0009143F" w:rsidP="003A4F6B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2.Y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=3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0.008132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=2.976  </m:t>
          </m:r>
          <m:r>
            <w:rPr>
              <w:rFonts w:ascii="Cambria Math" w:hAnsi="Cambria Math" w:cs="Times New Roman"/>
              <w:sz w:val="24"/>
              <w:szCs w:val="24"/>
            </w:rPr>
            <m:t>Эрл;          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2.998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0.372 </m:t>
          </m:r>
          <m:r>
            <w:rPr>
              <w:rFonts w:ascii="Cambria Math" w:hAnsi="Cambria Math" w:cs="Times New Roman"/>
              <w:sz w:val="24"/>
              <w:szCs w:val="24"/>
            </w:rPr>
            <m:t>Эрл</m:t>
          </m:r>
        </m:oMath>
      </m:oMathPara>
    </w:p>
    <w:p w:rsidR="003A4F6B" w:rsidRPr="003A4F6B" w:rsidRDefault="0009143F" w:rsidP="003A4F6B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3.Y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=5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0.008287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=4.959  </m:t>
          </m:r>
          <m:r>
            <w:rPr>
              <w:rFonts w:ascii="Cambria Math" w:hAnsi="Cambria Math" w:cs="Times New Roman"/>
              <w:sz w:val="24"/>
              <w:szCs w:val="24"/>
            </w:rPr>
            <m:t>Эрл;           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4.993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13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0.451  </m:t>
          </m:r>
          <m:r>
            <w:rPr>
              <w:rFonts w:ascii="Cambria Math" w:hAnsi="Cambria Math" w:cs="Times New Roman"/>
              <w:sz w:val="24"/>
              <w:szCs w:val="24"/>
            </w:rPr>
            <m:t>Эрл</m:t>
          </m:r>
        </m:oMath>
      </m:oMathPara>
    </w:p>
    <w:p w:rsidR="003A4F6B" w:rsidRPr="003A4F6B" w:rsidRDefault="003A4F6B" w:rsidP="003A4F6B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4.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=10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0.012949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=9.871  </m:t>
          </m:r>
          <m:r>
            <w:rPr>
              <w:rFonts w:ascii="Cambria Math" w:hAnsi="Cambria Math" w:cs="Times New Roman"/>
              <w:sz w:val="24"/>
              <w:szCs w:val="24"/>
            </w:rPr>
            <m:t>Эрл;        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9.981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0.581  </m:t>
          </m:r>
          <m:r>
            <w:rPr>
              <w:rFonts w:ascii="Cambria Math" w:hAnsi="Cambria Math" w:cs="Times New Roman"/>
              <w:sz w:val="24"/>
              <w:szCs w:val="24"/>
            </w:rPr>
            <m:t>Эрл</m:t>
          </m:r>
        </m:oMath>
      </m:oMathPara>
    </w:p>
    <w:p w:rsidR="003A4F6B" w:rsidRPr="003A4F6B" w:rsidRDefault="003A4F6B" w:rsidP="003A4F6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5.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=15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008394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=14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874  </m:t>
          </m:r>
          <m:r>
            <w:rPr>
              <w:rFonts w:ascii="Cambria Math" w:hAnsi="Cambria Math" w:cs="Times New Roman"/>
              <w:sz w:val="24"/>
              <w:szCs w:val="24"/>
            </w:rPr>
            <m:t>Эрл;     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14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874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24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6  </m:t>
          </m:r>
          <m:r>
            <w:rPr>
              <w:rFonts w:ascii="Cambria Math" w:hAnsi="Cambria Math" w:cs="Times New Roman"/>
              <w:sz w:val="24"/>
              <w:szCs w:val="24"/>
            </w:rPr>
            <m:t>Эрл</m:t>
          </m:r>
        </m:oMath>
      </m:oMathPara>
    </w:p>
    <w:p w:rsidR="003A4F6B" w:rsidRPr="003A4F6B" w:rsidRDefault="003A4F6B" w:rsidP="003A4F6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6.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=20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012794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=19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744  </m:t>
          </m:r>
          <m:r>
            <w:rPr>
              <w:rFonts w:ascii="Cambria Math" w:hAnsi="Cambria Math" w:cs="Times New Roman"/>
              <w:sz w:val="24"/>
              <w:szCs w:val="24"/>
            </w:rPr>
            <m:t>Эрл;     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19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744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29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681 </m:t>
          </m:r>
          <m:r>
            <w:rPr>
              <w:rFonts w:ascii="Cambria Math" w:hAnsi="Cambria Math" w:cs="Times New Roman"/>
              <w:sz w:val="24"/>
              <w:szCs w:val="24"/>
            </w:rPr>
            <m:t>Эрл</m:t>
          </m:r>
        </m:oMath>
      </m:oMathPara>
    </w:p>
    <w:p w:rsidR="003A4F6B" w:rsidRPr="003A4F6B" w:rsidRDefault="003A4F6B" w:rsidP="003A4F6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7.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=25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011646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=24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709  </m:t>
          </m:r>
          <m:r>
            <w:rPr>
              <w:rFonts w:ascii="Cambria Math" w:hAnsi="Cambria Math" w:cs="Times New Roman"/>
              <w:sz w:val="24"/>
              <w:szCs w:val="24"/>
            </w:rPr>
            <m:t>Эрл;      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24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709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35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705  </m:t>
          </m:r>
          <m:r>
            <w:rPr>
              <w:rFonts w:ascii="Cambria Math" w:hAnsi="Cambria Math" w:cs="Times New Roman"/>
              <w:sz w:val="24"/>
              <w:szCs w:val="24"/>
            </w:rPr>
            <m:t>Эрл</m:t>
          </m:r>
        </m:oMath>
      </m:oMathPara>
    </w:p>
    <w:p w:rsidR="003A4F6B" w:rsidRPr="003A4F6B" w:rsidRDefault="003A4F6B" w:rsidP="003A4F6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w:lastRenderedPageBreak/>
            <m:t xml:space="preserve">8.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=30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010433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=29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687  </m:t>
          </m:r>
          <m:r>
            <w:rPr>
              <w:rFonts w:ascii="Cambria Math" w:hAnsi="Cambria Math" w:cs="Times New Roman"/>
              <w:sz w:val="24"/>
              <w:szCs w:val="24"/>
            </w:rPr>
            <m:t>Эрл;      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29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687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41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724  </m:t>
          </m:r>
          <m:r>
            <w:rPr>
              <w:rFonts w:ascii="Cambria Math" w:hAnsi="Cambria Math" w:cs="Times New Roman"/>
              <w:sz w:val="24"/>
              <w:szCs w:val="24"/>
            </w:rPr>
            <m:t>Эрл</m:t>
          </m:r>
        </m:oMath>
      </m:oMathPara>
    </w:p>
    <w:p w:rsidR="003A4F6B" w:rsidRPr="003A4F6B" w:rsidRDefault="003A4F6B" w:rsidP="003A4F6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9.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=40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010991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=39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204  </m:t>
          </m:r>
          <m:r>
            <w:rPr>
              <w:rFonts w:ascii="Cambria Math" w:hAnsi="Cambria Math" w:cs="Times New Roman"/>
              <w:sz w:val="24"/>
              <w:szCs w:val="24"/>
            </w:rPr>
            <m:t>Эрл;      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39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204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52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753  </m:t>
          </m:r>
          <m:r>
            <w:rPr>
              <w:rFonts w:ascii="Cambria Math" w:hAnsi="Cambria Math" w:cs="Times New Roman"/>
              <w:sz w:val="24"/>
              <w:szCs w:val="24"/>
            </w:rPr>
            <m:t>Эрл</m:t>
          </m:r>
        </m:oMath>
      </m:oMathPara>
    </w:p>
    <w:p w:rsidR="003A4F6B" w:rsidRDefault="003A4F6B" w:rsidP="003A4F6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10.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=50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010894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=49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455  </m:t>
          </m:r>
          <m:r>
            <w:rPr>
              <w:rFonts w:ascii="Cambria Math" w:hAnsi="Cambria Math" w:cs="Times New Roman"/>
              <w:sz w:val="24"/>
              <w:szCs w:val="24"/>
            </w:rPr>
            <m:t>Эрл;    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49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455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63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785  </m:t>
          </m:r>
          <m:r>
            <w:rPr>
              <w:rFonts w:ascii="Cambria Math" w:hAnsi="Cambria Math" w:cs="Times New Roman"/>
              <w:sz w:val="24"/>
              <w:szCs w:val="24"/>
            </w:rPr>
            <m:t>Эрл</m:t>
          </m:r>
        </m:oMath>
      </m:oMathPara>
    </w:p>
    <w:p w:rsidR="000D162F" w:rsidRDefault="0009143F" w:rsidP="000D162F">
      <w:pPr>
        <w:pStyle w:val="aa"/>
        <w:framePr w:w="9586" w:h="5266" w:wrap="auto" w:vAnchor="text" w:hAnchor="page" w:x="1591" w:y="1123"/>
        <w:jc w:val="center"/>
      </w:pPr>
      <w:r>
        <w:pict>
          <v:group id="_x0000_s17039" editas="canvas" style="width:383.4pt;height:256.7pt;mso-position-horizontal-relative:char;mso-position-vertical-relative:line" coordsize="7005,4861">
            <o:lock v:ext="edit" aspectratio="t"/>
            <v:shape id="_x0000_s17040" type="#_x0000_t75" style="position:absolute;width:7005;height:4861" o:preferrelative="f">
              <v:fill o:detectmouseclick="t"/>
              <v:path o:extrusionok="t" o:connecttype="none"/>
              <o:lock v:ext="edit" text="t"/>
            </v:shape>
            <v:rect id="_x0000_s17041" style="position:absolute;left:690;top:3885;width:1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7042" style="position:absolute" from="1290,225" to="1291,3825" strokecolor="silver" strokeweight="0"/>
            <v:rect id="_x0000_s17043" style="position:absolute;left:1290;top:3885;width:1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rect>
            <v:line id="_x0000_s17044" style="position:absolute" from="1905,225" to="1906,3825" strokecolor="silver" strokeweight="0"/>
            <v:rect id="_x0000_s17045" style="position:absolute;left:1860;top:388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12</w:t>
                    </w:r>
                  </w:p>
                </w:txbxContent>
              </v:textbox>
            </v:rect>
            <v:line id="_x0000_s17046" style="position:absolute" from="2505,225" to="2506,3825" strokecolor="silver" strokeweight="0"/>
            <v:rect id="_x0000_s17047" style="position:absolute;left:2460;top:388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18</w:t>
                    </w:r>
                  </w:p>
                </w:txbxContent>
              </v:textbox>
            </v:rect>
            <v:line id="_x0000_s17048" style="position:absolute" from="3120,225" to="3121,3825" strokecolor="silver" strokeweight="0"/>
            <v:rect id="_x0000_s17049" style="position:absolute;left:3075;top:388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24</w:t>
                    </w:r>
                  </w:p>
                </w:txbxContent>
              </v:textbox>
            </v:rect>
            <v:line id="_x0000_s17050" style="position:absolute" from="3720,225" to="3721,3825" strokecolor="silver" strokeweight="0"/>
            <v:rect id="_x0000_s17051" style="position:absolute;left:3675;top:388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30</w:t>
                    </w:r>
                  </w:p>
                </w:txbxContent>
              </v:textbox>
            </v:rect>
            <v:line id="_x0000_s17052" style="position:absolute" from="4335,225" to="4336,3825" strokecolor="silver" strokeweight="0"/>
            <v:rect id="_x0000_s17053" style="position:absolute;left:4290;top:388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36</w:t>
                    </w:r>
                  </w:p>
                </w:txbxContent>
              </v:textbox>
            </v:rect>
            <v:line id="_x0000_s17054" style="position:absolute" from="4935,225" to="4936,3825" strokecolor="silver" strokeweight="0"/>
            <v:rect id="_x0000_s17055" style="position:absolute;left:4890;top:388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42</w:t>
                    </w:r>
                  </w:p>
                </w:txbxContent>
              </v:textbox>
            </v:rect>
            <v:line id="_x0000_s17056" style="position:absolute" from="5550,225" to="5551,3825" strokecolor="silver" strokeweight="0"/>
            <v:rect id="_x0000_s17057" style="position:absolute;left:5505;top:388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48</w:t>
                    </w:r>
                  </w:p>
                </w:txbxContent>
              </v:textbox>
            </v:rect>
            <v:line id="_x0000_s17058" style="position:absolute" from="6150,225" to="6151,3825" strokecolor="silver" strokeweight="0"/>
            <v:rect id="_x0000_s17059" style="position:absolute;left:6105;top:388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54</w:t>
                    </w:r>
                  </w:p>
                </w:txbxContent>
              </v:textbox>
            </v:rect>
            <v:line id="_x0000_s17060" style="position:absolute" from="6765,225" to="6766,3825" strokecolor="silver" strokeweight="0"/>
            <v:rect id="_x0000_s17061" style="position:absolute;left:6720;top:388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60</w:t>
                    </w:r>
                  </w:p>
                </w:txbxContent>
              </v:textbox>
            </v:rect>
            <v:rect id="_x0000_s17062" style="position:absolute;left:585;top:3735;width:1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7063" style="position:absolute" from="690,3465" to="6765,3466" strokecolor="silver" strokeweight="0"/>
            <v:rect id="_x0000_s17064" style="position:absolute;left:585;top:3375;width:1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7</w:t>
                    </w:r>
                  </w:p>
                </w:txbxContent>
              </v:textbox>
            </v:rect>
            <v:line id="_x0000_s17065" style="position:absolute" from="690,3105" to="6765,3106" strokecolor="silver" strokeweight="0"/>
            <v:rect id="_x0000_s17066" style="position:absolute;left:495;top:301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14</w:t>
                    </w:r>
                  </w:p>
                </w:txbxContent>
              </v:textbox>
            </v:rect>
            <v:line id="_x0000_s17067" style="position:absolute" from="690,2745" to="6765,2746" strokecolor="silver" strokeweight="0"/>
            <v:rect id="_x0000_s17068" style="position:absolute;left:495;top:265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21</w:t>
                    </w:r>
                  </w:p>
                </w:txbxContent>
              </v:textbox>
            </v:rect>
            <v:line id="_x0000_s17069" style="position:absolute" from="690,2385" to="6765,2386" strokecolor="silver" strokeweight="0"/>
            <v:rect id="_x0000_s17070" style="position:absolute;left:495;top:229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28</w:t>
                    </w:r>
                  </w:p>
                </w:txbxContent>
              </v:textbox>
            </v:rect>
            <v:line id="_x0000_s17071" style="position:absolute" from="690,2025" to="6765,2026" strokecolor="silver" strokeweight="0"/>
            <v:rect id="_x0000_s17072" style="position:absolute;left:495;top:193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35</w:t>
                    </w:r>
                  </w:p>
                </w:txbxContent>
              </v:textbox>
            </v:rect>
            <v:line id="_x0000_s17073" style="position:absolute" from="690,1665" to="6765,1666" strokecolor="silver" strokeweight="0"/>
            <v:rect id="_x0000_s17074" style="position:absolute;left:495;top:157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42</w:t>
                    </w:r>
                  </w:p>
                </w:txbxContent>
              </v:textbox>
            </v:rect>
            <v:line id="_x0000_s17075" style="position:absolute" from="690,1305" to="6765,1306" strokecolor="silver" strokeweight="0"/>
            <v:rect id="_x0000_s17076" style="position:absolute;left:495;top:121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49</w:t>
                    </w:r>
                  </w:p>
                </w:txbxContent>
              </v:textbox>
            </v:rect>
            <v:line id="_x0000_s17077" style="position:absolute" from="690,945" to="6765,946" strokecolor="silver" strokeweight="0"/>
            <v:rect id="_x0000_s17078" style="position:absolute;left:495;top:85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56</w:t>
                    </w:r>
                  </w:p>
                </w:txbxContent>
              </v:textbox>
            </v:rect>
            <v:line id="_x0000_s17079" style="position:absolute" from="690,585" to="6765,586" strokecolor="silver" strokeweight="0"/>
            <v:rect id="_x0000_s17080" style="position:absolute;left:495;top:49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63</w:t>
                    </w:r>
                  </w:p>
                </w:txbxContent>
              </v:textbox>
            </v:rect>
            <v:line id="_x0000_s17081" style="position:absolute" from="690,225" to="6765,226" strokecolor="silver" strokeweight="0"/>
            <v:rect id="_x0000_s17082" style="position:absolute;left:495;top:135;width:201;height:464" filled="f" stroked="f">
              <v:textbox inset="0,0,0,0">
                <w:txbxContent>
                  <w:p w:rsidR="005900A2" w:rsidRPr="000D162F" w:rsidRDefault="005900A2">
                    <w:pPr>
                      <w:rPr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color w:val="000000"/>
                        <w:szCs w:val="20"/>
                        <w:lang w:val="en-US"/>
                      </w:rPr>
                      <w:t>70</w:t>
                    </w:r>
                  </w:p>
                </w:txbxContent>
              </v:textbox>
            </v:rect>
            <v:rect id="_x0000_s17083" style="position:absolute;left:690;top:225;width:6075;height:3600" filled="f"/>
            <v:shape id="_x0000_s17084" style="position:absolute;left:690;top:585;width:5070;height:3240" coordsize="338,216" path="m,216l7,199,20,189,34,178,68,158r33,-24l135,117,169,96,203,75,270,38,338,e" filled="f" strokecolor="red" strokeweight="1.5pt">
              <v:path arrowok="t"/>
            </v:shape>
            <v:line id="_x0000_s17085" style="position:absolute" from="60,418" to="435,419" strokecolor="red" strokeweight="1.5pt"/>
            <v:rect id="_x0000_s17086" style="position:absolute;left:90;top:135;width:214;height:385" filled="f" stroked="f">
              <v:textbox inset="0,0,0,0">
                <w:txbxContent>
                  <w:p w:rsidR="005900A2" w:rsidRPr="000D162F" w:rsidRDefault="005900A2">
                    <w:pPr>
                      <w:rPr>
                        <w:i/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  <w:lang w:val="en-US"/>
                      </w:rPr>
                      <w:t>V</w:t>
                    </w:r>
                  </w:p>
                </w:txbxContent>
              </v:textbox>
            </v:rect>
            <v:rect id="_x0000_s17087" style="position:absolute;left:3276;top:4199;width:866;height:491" filled="f" stroked="f">
              <v:textbox inset="0,0,0,0">
                <w:txbxContent>
                  <w:p w:rsidR="005900A2" w:rsidRPr="000D162F" w:rsidRDefault="005900A2">
                    <w:pPr>
                      <w:rPr>
                        <w:i/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  <w:lang w:val="en-US"/>
                      </w:rPr>
                      <w:t>Y</w:t>
                    </w:r>
                    <w:r w:rsidRPr="000D162F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</w:rPr>
                      <w:t xml:space="preserve">, </w:t>
                    </w:r>
                    <w:r w:rsidRPr="000D162F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  <w:lang w:val="en-US"/>
                      </w:rPr>
                      <w:t>[</w:t>
                    </w:r>
                    <w:r w:rsidRPr="000D162F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</w:rPr>
                      <w:t>Эрл</w:t>
                    </w:r>
                    <w:r w:rsidRPr="000D162F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  <w:lang w:val="en-US"/>
                      </w:rPr>
                      <w:t>]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D162F" w:rsidRPr="000D162F" w:rsidRDefault="000D162F" w:rsidP="000D162F">
      <w:pPr>
        <w:rPr>
          <w:rFonts w:ascii="Times New Roman" w:hAnsi="Times New Roman" w:cs="Times New Roman"/>
          <w:iCs/>
          <w:sz w:val="24"/>
          <w:szCs w:val="24"/>
        </w:rPr>
      </w:pPr>
      <w:r w:rsidRPr="000D162F">
        <w:rPr>
          <w:rFonts w:ascii="Times New Roman" w:hAnsi="Times New Roman" w:cs="Times New Roman"/>
          <w:iCs/>
          <w:sz w:val="24"/>
          <w:szCs w:val="24"/>
        </w:rPr>
        <w:t xml:space="preserve">Покажем зависимость числа линий от величины интенсивности нагрузки при потерях </w:t>
      </w:r>
      <w:proofErr w:type="gramStart"/>
      <w:r w:rsidRPr="000D162F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0D162F">
        <w:rPr>
          <w:rFonts w:ascii="Times New Roman" w:hAnsi="Times New Roman" w:cs="Times New Roman"/>
          <w:iCs/>
          <w:sz w:val="24"/>
          <w:szCs w:val="24"/>
        </w:rPr>
        <w:t>=0,013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:rsidR="000D162F" w:rsidRPr="000D162F" w:rsidRDefault="000D162F" w:rsidP="000D162F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D162F">
        <w:rPr>
          <w:rFonts w:ascii="Times New Roman" w:hAnsi="Times New Roman" w:cs="Times New Roman"/>
          <w:b/>
          <w:iCs/>
          <w:sz w:val="24"/>
          <w:szCs w:val="24"/>
        </w:rPr>
        <w:t xml:space="preserve">График 4.1. </w:t>
      </w:r>
      <w:r w:rsidRPr="000D162F">
        <w:rPr>
          <w:rFonts w:ascii="Times New Roman" w:hAnsi="Times New Roman" w:cs="Times New Roman"/>
          <w:iCs/>
          <w:sz w:val="24"/>
          <w:szCs w:val="24"/>
        </w:rPr>
        <w:t xml:space="preserve">Зависимость числа линий </w:t>
      </w:r>
      <w:r w:rsidRPr="000D162F">
        <w:rPr>
          <w:rFonts w:ascii="Times New Roman" w:hAnsi="Times New Roman" w:cs="Times New Roman"/>
          <w:iCs/>
          <w:sz w:val="24"/>
          <w:szCs w:val="24"/>
          <w:lang w:val="en-US"/>
        </w:rPr>
        <w:t>V</w:t>
      </w:r>
      <w:r w:rsidRPr="000D162F">
        <w:rPr>
          <w:rFonts w:ascii="Times New Roman" w:hAnsi="Times New Roman" w:cs="Times New Roman"/>
          <w:iCs/>
          <w:sz w:val="24"/>
          <w:szCs w:val="24"/>
        </w:rPr>
        <w:t xml:space="preserve"> от величины интенсивности нагрузки при величине потерь </w:t>
      </w:r>
      <w:proofErr w:type="gramStart"/>
      <w:r w:rsidRPr="000D162F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0D162F">
        <w:rPr>
          <w:rFonts w:ascii="Times New Roman" w:hAnsi="Times New Roman" w:cs="Times New Roman"/>
          <w:iCs/>
          <w:sz w:val="24"/>
          <w:szCs w:val="24"/>
        </w:rPr>
        <w:t>=0,013</w:t>
      </w:r>
    </w:p>
    <w:p w:rsidR="000D162F" w:rsidRDefault="000D162F" w:rsidP="0036438B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0D162F" w:rsidRDefault="000D162F" w:rsidP="0036438B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0D162F" w:rsidRDefault="000D162F" w:rsidP="0036438B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0D162F" w:rsidRDefault="000D162F" w:rsidP="0036438B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0D162F" w:rsidRDefault="000D162F" w:rsidP="0036438B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0D162F" w:rsidRDefault="000D162F" w:rsidP="0036438B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0D162F" w:rsidRDefault="000D162F" w:rsidP="0036438B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0D162F" w:rsidRDefault="0009143F" w:rsidP="000D162F">
      <w:pPr>
        <w:pStyle w:val="aa"/>
        <w:framePr w:w="9691" w:h="4065" w:wrap="auto" w:vAnchor="text" w:hAnchor="page" w:x="1396" w:y="937"/>
        <w:jc w:val="center"/>
      </w:pPr>
      <w:r>
        <w:pict>
          <v:group id="_x0000_s17090" editas="canvas" style="width:385.2pt;height:245.2pt;mso-position-horizontal-relative:char;mso-position-vertical-relative:line" coordsize="6690,4263">
            <o:lock v:ext="edit" aspectratio="t"/>
            <v:shape id="_x0000_s17089" type="#_x0000_t75" style="position:absolute;width:6690;height:4263" o:preferrelative="f">
              <v:fill o:detectmouseclick="t"/>
              <v:path o:extrusionok="t" o:connecttype="none"/>
              <o:lock v:ext="edit" text="t"/>
            </v:shape>
            <v:rect id="_x0000_s17091" style="position:absolute;left:855;top:3525;width:101;height:464" filled="f" stroked="f">
              <v:textbox style="mso-next-textbox:#_x0000_s17091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7092" style="position:absolute" from="1410,225" to="1411,3465" strokecolor="silver" strokeweight="0"/>
            <v:rect id="_x0000_s17093" style="position:absolute;left:1410;top:3525;width:101;height:464" filled="f" stroked="f">
              <v:textbox style="mso-next-textbox:#_x0000_s17093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rect>
            <v:line id="_x0000_s17094" style="position:absolute" from="1965,225" to="1966,3465" strokecolor="silver" strokeweight="0"/>
            <v:rect id="_x0000_s17095" style="position:absolute;left:1920;top:3525;width:201;height:464" filled="f" stroked="f">
              <v:textbox style="mso-next-textbox:#_x0000_s17095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12</w:t>
                    </w:r>
                  </w:p>
                </w:txbxContent>
              </v:textbox>
            </v:rect>
            <v:line id="_x0000_s17096" style="position:absolute" from="2520,225" to="2521,3465" strokecolor="silver" strokeweight="0"/>
            <v:rect id="_x0000_s17097" style="position:absolute;left:2475;top:3525;width:201;height:464" filled="f" stroked="f">
              <v:textbox style="mso-next-textbox:#_x0000_s17097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18</w:t>
                    </w:r>
                  </w:p>
                </w:txbxContent>
              </v:textbox>
            </v:rect>
            <v:line id="_x0000_s17098" style="position:absolute" from="3090,225" to="3091,3465" strokecolor="silver" strokeweight="0"/>
            <v:rect id="_x0000_s17099" style="position:absolute;left:3045;top:3525;width:201;height:464" filled="f" stroked="f">
              <v:textbox style="mso-next-textbox:#_x0000_s17099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24</w:t>
                    </w:r>
                  </w:p>
                </w:txbxContent>
              </v:textbox>
            </v:rect>
            <v:line id="_x0000_s17100" style="position:absolute" from="3645,225" to="3646,3465" strokecolor="silver" strokeweight="0"/>
            <v:rect id="_x0000_s17101" style="position:absolute;left:3600;top:3525;width:201;height:464" filled="f" stroked="f">
              <v:textbox style="mso-next-textbox:#_x0000_s17101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30</w:t>
                    </w:r>
                  </w:p>
                </w:txbxContent>
              </v:textbox>
            </v:rect>
            <v:line id="_x0000_s17102" style="position:absolute" from="4200,225" to="4201,3465" strokecolor="silver" strokeweight="0"/>
            <v:rect id="_x0000_s17103" style="position:absolute;left:4155;top:3525;width:201;height:464" filled="f" stroked="f">
              <v:textbox style="mso-next-textbox:#_x0000_s17103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36</w:t>
                    </w:r>
                  </w:p>
                </w:txbxContent>
              </v:textbox>
            </v:rect>
            <v:line id="_x0000_s17104" style="position:absolute" from="4770,225" to="4771,3465" strokecolor="silver" strokeweight="0"/>
            <v:rect id="_x0000_s17105" style="position:absolute;left:4725;top:3525;width:201;height:464" filled="f" stroked="f">
              <v:textbox style="mso-next-textbox:#_x0000_s17105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42</w:t>
                    </w:r>
                  </w:p>
                </w:txbxContent>
              </v:textbox>
            </v:rect>
            <v:line id="_x0000_s17106" style="position:absolute" from="5325,225" to="5326,3465" strokecolor="silver" strokeweight="0"/>
            <v:rect id="_x0000_s17107" style="position:absolute;left:5280;top:3525;width:201;height:464" filled="f" stroked="f">
              <v:textbox style="mso-next-textbox:#_x0000_s17107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48</w:t>
                    </w:r>
                  </w:p>
                </w:txbxContent>
              </v:textbox>
            </v:rect>
            <v:line id="_x0000_s17108" style="position:absolute" from="5880,225" to="5881,3465" strokecolor="silver" strokeweight="0"/>
            <v:rect id="_x0000_s17109" style="position:absolute;left:5835;top:3525;width:201;height:464" filled="f" stroked="f">
              <v:textbox style="mso-next-textbox:#_x0000_s17109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54</w:t>
                    </w:r>
                  </w:p>
                </w:txbxContent>
              </v:textbox>
            </v:rect>
            <v:line id="_x0000_s17110" style="position:absolute" from="6450,225" to="6451,3465" strokecolor="silver" strokeweight="0"/>
            <v:rect id="_x0000_s17111" style="position:absolute;left:6405;top:3525;width:201;height:464" filled="f" stroked="f">
              <v:textbox style="mso-next-textbox:#_x0000_s17111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60</w:t>
                    </w:r>
                  </w:p>
                </w:txbxContent>
              </v:textbox>
            </v:rect>
            <v:rect id="_x0000_s17112" style="position:absolute;left:750;top:3375;width:101;height:464" filled="f" stroked="f">
              <v:textbox style="mso-next-textbox:#_x0000_s17112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7113" style="position:absolute" from="855,3150" to="6450,3151" strokecolor="silver" strokeweight="0"/>
            <v:rect id="_x0000_s17114" style="position:absolute;left:525;top:3060;width:351;height:464" filled="f" stroked="f">
              <v:textbox style="mso-next-textbox:#_x0000_s17114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0.08</w:t>
                    </w:r>
                  </w:p>
                </w:txbxContent>
              </v:textbox>
            </v:rect>
            <v:line id="_x0000_s17115" style="position:absolute" from="855,2820" to="6450,2821" strokecolor="silver" strokeweight="0"/>
            <v:rect id="_x0000_s17116" style="position:absolute;left:525;top:2730;width:351;height:464" filled="f" stroked="f">
              <v:textbox style="mso-next-textbox:#_x0000_s17116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0.16</w:t>
                    </w:r>
                  </w:p>
                </w:txbxContent>
              </v:textbox>
            </v:rect>
            <v:line id="_x0000_s17117" style="position:absolute" from="855,2505" to="6450,2506" strokecolor="silver" strokeweight="0"/>
            <v:rect id="_x0000_s17118" style="position:absolute;left:525;top:2415;width:351;height:464" filled="f" stroked="f">
              <v:textbox style="mso-next-textbox:#_x0000_s17118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0.24</w:t>
                    </w:r>
                  </w:p>
                </w:txbxContent>
              </v:textbox>
            </v:rect>
            <v:line id="_x0000_s17119" style="position:absolute" from="855,2175" to="6450,2176" strokecolor="silver" strokeweight="0"/>
            <v:rect id="_x0000_s17120" style="position:absolute;left:525;top:2085;width:351;height:464" filled="f" stroked="f">
              <v:textbox style="mso-next-textbox:#_x0000_s17120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0.32</w:t>
                    </w:r>
                  </w:p>
                </w:txbxContent>
              </v:textbox>
            </v:rect>
            <v:line id="_x0000_s17121" style="position:absolute" from="855,1845" to="6450,1846" strokecolor="silver" strokeweight="0"/>
            <v:rect id="_x0000_s17122" style="position:absolute;left:615;top:1755;width:251;height:464" filled="f" stroked="f">
              <v:textbox style="mso-next-textbox:#_x0000_s17122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0.4</w:t>
                    </w:r>
                  </w:p>
                </w:txbxContent>
              </v:textbox>
            </v:rect>
            <v:line id="_x0000_s17123" style="position:absolute" from="855,1530" to="6450,1531" strokecolor="silver" strokeweight="0"/>
            <v:rect id="_x0000_s17124" style="position:absolute;left:525;top:1440;width:351;height:464" filled="f" stroked="f">
              <v:textbox style="mso-next-textbox:#_x0000_s17124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0.48</w:t>
                    </w:r>
                  </w:p>
                </w:txbxContent>
              </v:textbox>
            </v:rect>
            <v:line id="_x0000_s17125" style="position:absolute" from="855,1200" to="6450,1201" strokecolor="silver" strokeweight="0"/>
            <v:rect id="_x0000_s17126" style="position:absolute;left:525;top:1110;width:351;height:464" filled="f" stroked="f">
              <v:textbox style="mso-next-textbox:#_x0000_s17126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0.56</w:t>
                    </w:r>
                  </w:p>
                </w:txbxContent>
              </v:textbox>
            </v:rect>
            <v:line id="_x0000_s17127" style="position:absolute" from="855,885" to="6450,886" strokecolor="silver" strokeweight="0"/>
            <v:rect id="_x0000_s17128" style="position:absolute;left:525;top:795;width:351;height:464" filled="f" stroked="f">
              <v:textbox style="mso-next-textbox:#_x0000_s17128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0.64</w:t>
                    </w:r>
                  </w:p>
                </w:txbxContent>
              </v:textbox>
            </v:rect>
            <v:line id="_x0000_s17129" style="position:absolute" from="855,555" to="6450,556" strokecolor="silver" strokeweight="0"/>
            <v:rect id="_x0000_s17130" style="position:absolute;left:525;top:465;width:351;height:464" filled="f" stroked="f">
              <v:textbox style="mso-next-textbox:#_x0000_s17130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0.72</w:t>
                    </w:r>
                  </w:p>
                </w:txbxContent>
              </v:textbox>
            </v:rect>
            <v:line id="_x0000_s17131" style="position:absolute" from="855,225" to="6450,226" strokecolor="silver" strokeweight="0"/>
            <v:rect id="_x0000_s17132" style="position:absolute;left:615;top:135;width:251;height:464" filled="f" stroked="f">
              <v:textbox style="mso-next-textbox:#_x0000_s17132" inset="0,0,0,0">
                <w:txbxContent>
                  <w:p w:rsidR="005900A2" w:rsidRDefault="005900A2" w:rsidP="000D162F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0.8</w:t>
                    </w:r>
                  </w:p>
                </w:txbxContent>
              </v:textbox>
            </v:rect>
            <v:rect id="_x0000_s17133" style="position:absolute;left:855;top:225;width:5595;height:3240" filled="f"/>
            <v:shape id="_x0000_s17134" style="position:absolute;left:855;top:285;width:4665;height:3180" coordsize="311,212" path="m,212l6,158,19,112,31,90,62,55,93,37r31,-9l155,22r32,-5l249,9,311,e" filled="f" strokecolor="red" strokeweight="1.5pt">
              <v:path arrowok="t"/>
            </v:shape>
            <v:line id="_x0000_s17135" style="position:absolute" from="60,464" to="435,465" strokecolor="red" strokeweight="1.5pt"/>
            <v:rect id="_x0000_s17136" style="position:absolute;left:60;top:101;width:375;height:364" filled="f" stroked="f">
              <v:textbox style="mso-next-textbox:#_x0000_s17136" inset="0,0,0,0">
                <w:txbxContent>
                  <w:p w:rsidR="005900A2" w:rsidRPr="000D162F" w:rsidRDefault="005900A2" w:rsidP="000D162F">
                    <w:pPr>
                      <w:rPr>
                        <w:i/>
                      </w:rPr>
                    </w:pPr>
                    <w:r w:rsidRPr="000D162F">
                      <w:rPr>
                        <w:rFonts w:ascii="Symbol" w:hAnsi="Symbol" w:cs="Symbol"/>
                        <w:i/>
                        <w:color w:val="000000"/>
                        <w:lang w:val="en-US"/>
                      </w:rPr>
                      <w:t></w:t>
                    </w:r>
                  </w:p>
                </w:txbxContent>
              </v:textbox>
            </v:rect>
            <v:rect id="_x0000_s17138" style="position:absolute;left:3091;top:3706;width:824;height:450" filled="f" stroked="f">
              <v:textbox inset="0,0,0,0">
                <w:txbxContent>
                  <w:p w:rsidR="005900A2" w:rsidRPr="000D162F" w:rsidRDefault="005900A2" w:rsidP="000D162F">
                    <w:pPr>
                      <w:rPr>
                        <w:i/>
                        <w:sz w:val="24"/>
                      </w:rPr>
                    </w:pPr>
                    <w:r w:rsidRPr="000D162F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  <w:lang w:val="en-US"/>
                      </w:rPr>
                      <w:t>Y</w:t>
                    </w:r>
                    <w:r w:rsidRPr="000D162F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</w:rPr>
                      <w:t xml:space="preserve">, </w:t>
                    </w:r>
                    <w:r w:rsidRPr="000D162F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  <w:lang w:val="en-US"/>
                      </w:rPr>
                      <w:t>[</w:t>
                    </w:r>
                    <w:r w:rsidRPr="000D162F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</w:rPr>
                      <w:t>Эрл</w:t>
                    </w:r>
                    <w:r w:rsidRPr="000D162F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  <w:lang w:val="en-US"/>
                      </w:rPr>
                      <w:t>]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D162F" w:rsidRPr="000D162F" w:rsidRDefault="000D162F" w:rsidP="000D162F">
      <w:pPr>
        <w:rPr>
          <w:rFonts w:ascii="Times New Roman" w:hAnsi="Times New Roman" w:cs="Times New Roman"/>
          <w:iCs/>
          <w:sz w:val="24"/>
          <w:szCs w:val="24"/>
        </w:rPr>
      </w:pPr>
      <w:r w:rsidRPr="000D162F">
        <w:rPr>
          <w:rFonts w:ascii="Times New Roman" w:hAnsi="Times New Roman" w:cs="Times New Roman"/>
          <w:sz w:val="24"/>
          <w:szCs w:val="24"/>
        </w:rPr>
        <w:t>Покажем з</w:t>
      </w:r>
      <w:r w:rsidR="003A4F6B" w:rsidRPr="000D162F">
        <w:rPr>
          <w:rFonts w:ascii="Times New Roman" w:hAnsi="Times New Roman" w:cs="Times New Roman"/>
          <w:sz w:val="24"/>
          <w:szCs w:val="24"/>
        </w:rPr>
        <w:t xml:space="preserve">ависимость коэффициента среднего использования </w:t>
      </w:r>
      <m:oMath>
        <m:r>
          <w:rPr>
            <w:rFonts w:ascii="Cambria Math" w:hAnsi="Cambria Math" w:cs="Times New Roman"/>
            <w:sz w:val="24"/>
            <w:szCs w:val="24"/>
          </w:rPr>
          <m:t>η</m:t>
        </m:r>
      </m:oMath>
      <w:r w:rsidR="003A4F6B" w:rsidRPr="000D162F">
        <w:rPr>
          <w:rFonts w:ascii="Times New Roman" w:hAnsi="Times New Roman" w:cs="Times New Roman"/>
          <w:sz w:val="24"/>
          <w:szCs w:val="24"/>
        </w:rPr>
        <w:t xml:space="preserve"> от величины интенсивности нагрузки при величине потерь </w:t>
      </w:r>
      <w:r w:rsidR="003A4F6B" w:rsidRPr="000D162F">
        <w:rPr>
          <w:rFonts w:ascii="Times New Roman" w:hAnsi="Times New Roman" w:cs="Times New Roman"/>
          <w:iCs/>
          <w:sz w:val="24"/>
          <w:szCs w:val="24"/>
          <w:lang w:val="en-US"/>
        </w:rPr>
        <w:t>P</w:t>
      </w:r>
      <w:r w:rsidR="00E801E0" w:rsidRPr="000D162F">
        <w:rPr>
          <w:rFonts w:ascii="Times New Roman" w:hAnsi="Times New Roman" w:cs="Times New Roman"/>
          <w:iCs/>
          <w:sz w:val="24"/>
          <w:szCs w:val="24"/>
        </w:rPr>
        <w:t>=0,013</w:t>
      </w:r>
      <w:r w:rsidR="003A4F6B" w:rsidRPr="000D162F">
        <w:rPr>
          <w:rFonts w:ascii="Times New Roman" w:hAnsi="Times New Roman" w:cs="Times New Roman"/>
          <w:iCs/>
          <w:sz w:val="24"/>
          <w:szCs w:val="24"/>
        </w:rPr>
        <w:t>:</w:t>
      </w:r>
    </w:p>
    <w:p w:rsidR="003A4F6B" w:rsidRPr="000D162F" w:rsidRDefault="000D162F" w:rsidP="000D162F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D162F">
        <w:rPr>
          <w:rFonts w:ascii="Times New Roman" w:hAnsi="Times New Roman" w:cs="Times New Roman"/>
          <w:b/>
          <w:iCs/>
          <w:sz w:val="24"/>
          <w:szCs w:val="24"/>
        </w:rPr>
        <w:t>График 4.</w:t>
      </w:r>
      <w:r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Pr="000D162F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0D162F">
        <w:rPr>
          <w:rFonts w:ascii="Times New Roman" w:hAnsi="Times New Roman" w:cs="Times New Roman"/>
          <w:iCs/>
          <w:sz w:val="24"/>
          <w:szCs w:val="24"/>
        </w:rPr>
        <w:t xml:space="preserve">Зависимость </w:t>
      </w:r>
      <w:r w:rsidRPr="000D162F">
        <w:rPr>
          <w:rFonts w:ascii="Times New Roman" w:hAnsi="Times New Roman" w:cs="Times New Roman"/>
          <w:sz w:val="24"/>
          <w:szCs w:val="24"/>
        </w:rPr>
        <w:t xml:space="preserve">коэффициента среднего использования </w:t>
      </w:r>
      <m:oMath>
        <m:r>
          <w:rPr>
            <w:rFonts w:ascii="Cambria Math" w:hAnsi="Cambria Math" w:cs="Times New Roman"/>
            <w:sz w:val="24"/>
            <w:szCs w:val="24"/>
          </w:rPr>
          <m:t>η</m:t>
        </m:r>
      </m:oMath>
      <w:r w:rsidRPr="000D162F">
        <w:rPr>
          <w:rFonts w:ascii="Times New Roman" w:hAnsi="Times New Roman" w:cs="Times New Roman"/>
          <w:sz w:val="24"/>
          <w:szCs w:val="24"/>
        </w:rPr>
        <w:t xml:space="preserve"> от величины интенсивности нагрузки при величине потерь </w:t>
      </w:r>
      <w:r w:rsidRPr="000D162F">
        <w:rPr>
          <w:rFonts w:ascii="Times New Roman" w:hAnsi="Times New Roman" w:cs="Times New Roman"/>
          <w:iCs/>
          <w:sz w:val="24"/>
          <w:szCs w:val="24"/>
          <w:lang w:val="en-US"/>
        </w:rPr>
        <w:t>P</w:t>
      </w:r>
      <w:r w:rsidRPr="000D162F">
        <w:rPr>
          <w:rFonts w:ascii="Times New Roman" w:hAnsi="Times New Roman" w:cs="Times New Roman"/>
          <w:iCs/>
          <w:sz w:val="24"/>
          <w:szCs w:val="24"/>
        </w:rPr>
        <w:t>=0,013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590A6B" w:rsidRPr="006006C3" w:rsidRDefault="001B08F3" w:rsidP="001B08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6C3">
        <w:rPr>
          <w:rFonts w:ascii="Times New Roman" w:hAnsi="Times New Roman" w:cs="Times New Roman"/>
          <w:b/>
          <w:sz w:val="24"/>
          <w:szCs w:val="24"/>
        </w:rPr>
        <w:t>3.</w:t>
      </w:r>
      <w:r w:rsidR="008B6224" w:rsidRPr="006006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Построить зависимость величины потерь </w:t>
      </w:r>
      <w:r w:rsidR="0036438B" w:rsidRPr="006006C3">
        <w:rPr>
          <w:b/>
          <w:position w:val="-14"/>
        </w:rPr>
        <w:object w:dxaOrig="800" w:dyaOrig="380">
          <v:shape id="_x0000_i1086" type="#_x0000_t75" style="width:36.75pt;height:20.25pt" o:ole="" filled="t">
            <v:fill color2="black"/>
            <v:imagedata r:id="rId119" o:title=""/>
          </v:shape>
          <o:OLEObject Type="Embed" ProgID="Equation.3" ShapeID="_x0000_i1086" DrawAspect="Content" ObjectID="_1494015430" r:id="rId120"/>
        </w:objec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 от интенсивности поступающей нагрузки при фиксированном значении числа линий в направлении к УСС. Диапазон изменения величины потерь принять от 0,001 до 0,1 (соответствующим выбором 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Y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). Результаты представить в виде таблицы и графика 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P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</w:rPr>
        <w:t>=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f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Y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 xml:space="preserve"> при </w:t>
      </w:r>
      <w:proofErr w:type="gramStart"/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V</w:t>
      </w:r>
      <w:proofErr w:type="gramEnd"/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УСС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</w:rPr>
        <w:t>=</w:t>
      </w:r>
      <w:r w:rsidR="00590A6B" w:rsidRPr="006006C3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const</w:t>
      </w:r>
      <w:r w:rsidR="00590A6B" w:rsidRPr="006006C3">
        <w:rPr>
          <w:rFonts w:ascii="Times New Roman" w:hAnsi="Times New Roman" w:cs="Times New Roman"/>
          <w:b/>
          <w:sz w:val="24"/>
          <w:szCs w:val="24"/>
        </w:rPr>
        <w:t>.</w:t>
      </w:r>
    </w:p>
    <w:p w:rsidR="003A4F6B" w:rsidRPr="003A4F6B" w:rsidRDefault="0009143F" w:rsidP="003A4F6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УСС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=7.6 Эрл </m:t>
          </m:r>
        </m:oMath>
      </m:oMathPara>
    </w:p>
    <w:p w:rsidR="003A4F6B" w:rsidRDefault="003A4F6B" w:rsidP="003A4F6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V=18</m:t>
          </m:r>
        </m:oMath>
      </m:oMathPara>
    </w:p>
    <w:tbl>
      <w:tblPr>
        <w:tblpPr w:leftFromText="180" w:rightFromText="180" w:vertAnchor="text" w:horzAnchor="margin" w:tblpY="94"/>
        <w:tblW w:w="0" w:type="auto"/>
        <w:tblLayout w:type="fixed"/>
        <w:tblLook w:val="0000"/>
      </w:tblPr>
      <w:tblGrid>
        <w:gridCol w:w="1394"/>
        <w:gridCol w:w="1394"/>
        <w:gridCol w:w="1394"/>
        <w:gridCol w:w="1394"/>
        <w:gridCol w:w="1394"/>
        <w:gridCol w:w="1394"/>
      </w:tblGrid>
      <w:tr w:rsidR="003A4F6B" w:rsidRPr="003A4F6B" w:rsidTr="003A4F6B">
        <w:trPr>
          <w:trHeight w:val="522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3A4F6B" w:rsidRDefault="003A4F6B" w:rsidP="003A4F6B">
            <w:pPr>
              <w:spacing w:line="240" w:lineRule="auto"/>
              <w:ind w:left="9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п.п.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3A4F6B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3A4F6B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3A4F6B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3A4F6B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3A4F6B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3A4F6B" w:rsidRPr="003A4F6B" w:rsidTr="003A4F6B">
        <w:trPr>
          <w:trHeight w:val="522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3A4F6B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Y, </w:t>
            </w:r>
            <w:r w:rsidRPr="003A4F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Эрл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8B6224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8B6224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8B6224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8B6224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8B6224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0.9</w:t>
            </w:r>
          </w:p>
        </w:tc>
      </w:tr>
      <w:tr w:rsidR="003A4F6B" w:rsidRPr="003A4F6B" w:rsidTr="003A4F6B">
        <w:trPr>
          <w:trHeight w:val="522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3A4F6B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3A4F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E</w:t>
            </w:r>
            <w:r w:rsidRPr="003A4F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vertAlign w:val="subscript"/>
                <w:lang w:val="en-US"/>
              </w:rPr>
              <w:t>v,v</w:t>
            </w:r>
            <w:proofErr w:type="spellEnd"/>
            <w:r w:rsidRPr="003A4F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(Y)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8B6224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00560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8B6224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0945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8B6224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1524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8B6224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06056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F6B" w:rsidRPr="008B6224" w:rsidRDefault="003A4F6B" w:rsidP="003A4F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0,013825</w:t>
            </w:r>
          </w:p>
        </w:tc>
      </w:tr>
    </w:tbl>
    <w:p w:rsidR="003A4F6B" w:rsidRPr="003A4F6B" w:rsidRDefault="003A4F6B" w:rsidP="003A4F6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4F6B" w:rsidRPr="001B08F3" w:rsidRDefault="003A4F6B" w:rsidP="001B08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4F6B" w:rsidRDefault="003A4F6B">
      <w:pPr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a4"/>
        <w:tblpPr w:leftFromText="180" w:rightFromText="180" w:vertAnchor="text" w:horzAnchor="margin" w:tblpY="716"/>
        <w:tblW w:w="0" w:type="auto"/>
        <w:tblLook w:val="04A0"/>
      </w:tblPr>
      <w:tblGrid>
        <w:gridCol w:w="1403"/>
        <w:gridCol w:w="1404"/>
        <w:gridCol w:w="1404"/>
        <w:gridCol w:w="1403"/>
        <w:gridCol w:w="1404"/>
        <w:gridCol w:w="1404"/>
      </w:tblGrid>
      <w:tr w:rsidR="003A4F6B" w:rsidRPr="003A4F6B" w:rsidTr="003A4F6B">
        <w:trPr>
          <w:trHeight w:val="411"/>
        </w:trPr>
        <w:tc>
          <w:tcPr>
            <w:tcW w:w="1403" w:type="dxa"/>
            <w:vAlign w:val="center"/>
          </w:tcPr>
          <w:p w:rsidR="003A4F6B" w:rsidRPr="003A4F6B" w:rsidRDefault="003A4F6B" w:rsidP="003A4F6B">
            <w:pPr>
              <w:ind w:left="9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п.п.</w:t>
            </w:r>
          </w:p>
        </w:tc>
        <w:tc>
          <w:tcPr>
            <w:tcW w:w="1404" w:type="dxa"/>
            <w:vAlign w:val="center"/>
          </w:tcPr>
          <w:p w:rsidR="003A4F6B" w:rsidRPr="003A4F6B" w:rsidRDefault="003A4F6B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404" w:type="dxa"/>
            <w:vAlign w:val="center"/>
          </w:tcPr>
          <w:p w:rsidR="003A4F6B" w:rsidRPr="003A4F6B" w:rsidRDefault="003A4F6B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403" w:type="dxa"/>
            <w:vAlign w:val="center"/>
          </w:tcPr>
          <w:p w:rsidR="003A4F6B" w:rsidRPr="003A4F6B" w:rsidRDefault="003A4F6B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404" w:type="dxa"/>
            <w:vAlign w:val="center"/>
          </w:tcPr>
          <w:p w:rsidR="003A4F6B" w:rsidRPr="003A4F6B" w:rsidRDefault="003A4F6B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404" w:type="dxa"/>
            <w:vAlign w:val="center"/>
          </w:tcPr>
          <w:p w:rsidR="003A4F6B" w:rsidRPr="003A4F6B" w:rsidRDefault="003A4F6B" w:rsidP="003A4F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3A4F6B" w:rsidRPr="003A4F6B" w:rsidTr="003A4F6B">
        <w:trPr>
          <w:trHeight w:val="477"/>
        </w:trPr>
        <w:tc>
          <w:tcPr>
            <w:tcW w:w="1403" w:type="dxa"/>
            <w:vAlign w:val="center"/>
          </w:tcPr>
          <w:p w:rsidR="003A4F6B" w:rsidRPr="003A4F6B" w:rsidRDefault="003A4F6B" w:rsidP="003A4F6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A4F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Y, </w:t>
            </w:r>
            <w:r w:rsidRPr="003A4F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Эрл</w:t>
            </w:r>
          </w:p>
        </w:tc>
        <w:tc>
          <w:tcPr>
            <w:tcW w:w="1404" w:type="dxa"/>
            <w:vAlign w:val="center"/>
          </w:tcPr>
          <w:p w:rsidR="003A4F6B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1404" w:type="dxa"/>
            <w:vAlign w:val="center"/>
          </w:tcPr>
          <w:p w:rsidR="003A4F6B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1403" w:type="dxa"/>
            <w:vAlign w:val="center"/>
          </w:tcPr>
          <w:p w:rsidR="003A4F6B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1404" w:type="dxa"/>
            <w:vAlign w:val="center"/>
          </w:tcPr>
          <w:p w:rsidR="003A4F6B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1404" w:type="dxa"/>
            <w:vAlign w:val="center"/>
          </w:tcPr>
          <w:p w:rsidR="003A4F6B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</w:tr>
      <w:tr w:rsidR="003A4F6B" w:rsidRPr="003A4F6B" w:rsidTr="003A4F6B">
        <w:trPr>
          <w:trHeight w:val="644"/>
        </w:trPr>
        <w:tc>
          <w:tcPr>
            <w:tcW w:w="1403" w:type="dxa"/>
            <w:vAlign w:val="center"/>
          </w:tcPr>
          <w:p w:rsidR="003A4F6B" w:rsidRPr="003A4F6B" w:rsidRDefault="003A4F6B" w:rsidP="003A4F6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3A4F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E</w:t>
            </w:r>
            <w:r w:rsidRPr="003A4F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vertAlign w:val="subscript"/>
                <w:lang w:val="en-US"/>
              </w:rPr>
              <w:t>v,v</w:t>
            </w:r>
            <w:proofErr w:type="spellEnd"/>
            <w:r w:rsidRPr="003A4F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(Y)</w:t>
            </w:r>
          </w:p>
        </w:tc>
        <w:tc>
          <w:tcPr>
            <w:tcW w:w="1404" w:type="dxa"/>
            <w:vAlign w:val="center"/>
          </w:tcPr>
          <w:p w:rsidR="003A4F6B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21306</w:t>
            </w:r>
          </w:p>
        </w:tc>
        <w:tc>
          <w:tcPr>
            <w:tcW w:w="1404" w:type="dxa"/>
            <w:vAlign w:val="center"/>
          </w:tcPr>
          <w:p w:rsidR="003A4F6B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34079</w:t>
            </w:r>
          </w:p>
        </w:tc>
        <w:tc>
          <w:tcPr>
            <w:tcW w:w="1403" w:type="dxa"/>
            <w:vAlign w:val="center"/>
          </w:tcPr>
          <w:p w:rsidR="003A4F6B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56396</w:t>
            </w:r>
          </w:p>
        </w:tc>
        <w:tc>
          <w:tcPr>
            <w:tcW w:w="1404" w:type="dxa"/>
            <w:vAlign w:val="center"/>
          </w:tcPr>
          <w:p w:rsidR="003A4F6B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81284</w:t>
            </w:r>
          </w:p>
        </w:tc>
        <w:tc>
          <w:tcPr>
            <w:tcW w:w="1404" w:type="dxa"/>
            <w:vAlign w:val="center"/>
          </w:tcPr>
          <w:p w:rsidR="003A4F6B" w:rsidRPr="008B6224" w:rsidRDefault="003A4F6B" w:rsidP="003A4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  <w:r w:rsidRPr="008B6224">
              <w:rPr>
                <w:rFonts w:ascii="Times New Roman" w:hAnsi="Times New Roman" w:cs="Times New Roman"/>
                <w:sz w:val="24"/>
                <w:szCs w:val="24"/>
              </w:rPr>
              <w:t>98764</w:t>
            </w:r>
          </w:p>
        </w:tc>
      </w:tr>
    </w:tbl>
    <w:p w:rsidR="003A4F6B" w:rsidRDefault="003A4F6B" w:rsidP="003A4F6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A4F6B" w:rsidRDefault="003A4F6B" w:rsidP="003A4F6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A4F6B" w:rsidRDefault="003A4F6B" w:rsidP="003A4F6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A4F6B" w:rsidRDefault="003A4F6B" w:rsidP="003A4F6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A4F6B" w:rsidRDefault="003A4F6B" w:rsidP="003A4F6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159FD" w:rsidRDefault="0009143F" w:rsidP="000159FD">
      <w:pPr>
        <w:pStyle w:val="aa"/>
        <w:framePr w:w="9376" w:h="4516" w:wrap="auto" w:vAnchor="text" w:hAnchor="page" w:x="1501" w:y="1327"/>
        <w:jc w:val="center"/>
      </w:pPr>
      <w:r>
        <w:pict>
          <v:group id="_x0000_s17190" editas="canvas" style="width:407.8pt;height:254.2pt;mso-position-horizontal-relative:char;mso-position-vertical-relative:line" coordorigin="-544" coordsize="7204,4574">
            <o:lock v:ext="edit" aspectratio="t"/>
            <v:shape id="_x0000_s17191" type="#_x0000_t75" style="position:absolute;left:-544;width:7204;height:4574" o:preferrelative="f">
              <v:fill o:detectmouseclick="t"/>
              <v:path o:extrusionok="t" o:connecttype="none"/>
              <o:lock v:ext="edit" text="t"/>
            </v:shape>
            <v:rect id="_x0000_s17192" style="position:absolute;left:855;top:3765;width:101;height:464" filled="f" stroked="f">
              <v:textbox style="mso-next-textbox:#_x0000_s17192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7</w:t>
                    </w:r>
                  </w:p>
                </w:txbxContent>
              </v:textbox>
            </v:rect>
            <v:line id="_x0000_s17193" style="position:absolute" from="1395,225" to="1396,3705" strokecolor="silver" strokeweight="0"/>
            <v:rect id="_x0000_s17194" style="position:absolute;left:1320;top:3765;width:251;height:464" filled="f" stroked="f">
              <v:textbox style="mso-next-textbox:#_x0000_s17194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7.9</w:t>
                    </w:r>
                  </w:p>
                </w:txbxContent>
              </v:textbox>
            </v:rect>
            <v:line id="_x0000_s17195" style="position:absolute" from="1950,225" to="1951,3705" strokecolor="silver" strokeweight="0"/>
            <v:rect id="_x0000_s17196" style="position:absolute;left:1875;top:3765;width:251;height:464" filled="f" stroked="f">
              <v:textbox style="mso-next-textbox:#_x0000_s17196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8.8</w:t>
                    </w:r>
                  </w:p>
                </w:txbxContent>
              </v:textbox>
            </v:rect>
            <v:line id="_x0000_s17197" style="position:absolute" from="2490,225" to="2491,3705" strokecolor="silver" strokeweight="0"/>
            <v:rect id="_x0000_s17198" style="position:absolute;left:2415;top:3765;width:251;height:464" filled="f" stroked="f">
              <v:textbox style="mso-next-textbox:#_x0000_s17198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9.7</w:t>
                    </w:r>
                  </w:p>
                </w:txbxContent>
              </v:textbox>
            </v:rect>
            <v:line id="_x0000_s17199" style="position:absolute" from="3045,225" to="3046,3705" strokecolor="silver" strokeweight="0"/>
            <v:rect id="_x0000_s17200" style="position:absolute;left:2925;top:3765;width:351;height:464" filled="f" stroked="f">
              <v:textbox style="mso-next-textbox:#_x0000_s17200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10.6</w:t>
                    </w:r>
                  </w:p>
                </w:txbxContent>
              </v:textbox>
            </v:rect>
            <v:line id="_x0000_s17201" style="position:absolute" from="3585,225" to="3586,3705" strokecolor="silver" strokeweight="0"/>
            <v:rect id="_x0000_s17202" style="position:absolute;left:3465;top:3765;width:351;height:464" filled="f" stroked="f">
              <v:textbox style="mso-next-textbox:#_x0000_s17202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11.5</w:t>
                    </w:r>
                  </w:p>
                </w:txbxContent>
              </v:textbox>
            </v:rect>
            <v:line id="_x0000_s17203" style="position:absolute" from="4140,225" to="4141,3705" strokecolor="silver" strokeweight="0"/>
            <v:rect id="_x0000_s17204" style="position:absolute;left:4020;top:3765;width:351;height:464" filled="f" stroked="f">
              <v:textbox style="mso-next-textbox:#_x0000_s17204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12.4</w:t>
                    </w:r>
                  </w:p>
                </w:txbxContent>
              </v:textbox>
            </v:rect>
            <v:line id="_x0000_s17205" style="position:absolute" from="4680,225" to="4681,3705" strokecolor="silver" strokeweight="0"/>
            <v:rect id="_x0000_s17206" style="position:absolute;left:4560;top:3765;width:351;height:464" filled="f" stroked="f">
              <v:textbox style="mso-next-textbox:#_x0000_s17206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13.3</w:t>
                    </w:r>
                  </w:p>
                </w:txbxContent>
              </v:textbox>
            </v:rect>
            <v:line id="_x0000_s17207" style="position:absolute" from="5235,225" to="5236,3705" strokecolor="silver" strokeweight="0"/>
            <v:rect id="_x0000_s17208" style="position:absolute;left:5115;top:3765;width:351;height:464" filled="f" stroked="f">
              <v:textbox style="mso-next-textbox:#_x0000_s17208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14.2</w:t>
                    </w:r>
                  </w:p>
                </w:txbxContent>
              </v:textbox>
            </v:rect>
            <v:line id="_x0000_s17209" style="position:absolute" from="5775,225" to="5776,3705" strokecolor="silver" strokeweight="0"/>
            <v:rect id="_x0000_s17210" style="position:absolute;left:5655;top:3765;width:351;height:464" filled="f" stroked="f">
              <v:textbox style="mso-next-textbox:#_x0000_s17210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15.1</w:t>
                    </w:r>
                  </w:p>
                </w:txbxContent>
              </v:textbox>
            </v:rect>
            <v:line id="_x0000_s17211" style="position:absolute" from="6330,225" to="6331,3705" strokecolor="silver" strokeweight="0"/>
            <v:rect id="_x0000_s17212" style="position:absolute;left:6285;top:3765;width:201;height:464" filled="f" stroked="f">
              <v:textbox style="mso-next-textbox:#_x0000_s17212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16</w:t>
                    </w:r>
                  </w:p>
                </w:txbxContent>
              </v:textbox>
            </v:rect>
            <v:rect id="_x0000_s17213" style="position:absolute;left:750;top:3615;width:101;height:464" filled="f" stroked="f">
              <v:textbox style="mso-next-textbox:#_x0000_s17213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7214" style="position:absolute" from="855,3360" to="6330,3361" strokecolor="silver" strokeweight="0"/>
            <v:rect id="_x0000_s17215" style="position:absolute;left:525;top:3270;width:351;height:464" filled="f" stroked="f">
              <v:textbox style="mso-next-textbox:#_x0000_s17215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0.01</w:t>
                    </w:r>
                  </w:p>
                </w:txbxContent>
              </v:textbox>
            </v:rect>
            <v:line id="_x0000_s17216" style="position:absolute" from="855,3015" to="6330,3016" strokecolor="silver" strokeweight="0"/>
            <v:rect id="_x0000_s17217" style="position:absolute;left:525;top:2925;width:351;height:464" filled="f" stroked="f">
              <v:textbox style="mso-next-textbox:#_x0000_s17217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0.02</w:t>
                    </w:r>
                  </w:p>
                </w:txbxContent>
              </v:textbox>
            </v:rect>
            <v:line id="_x0000_s17218" style="position:absolute" from="855,2670" to="6330,2671" strokecolor="silver" strokeweight="0"/>
            <v:rect id="_x0000_s17219" style="position:absolute;left:525;top:2580;width:351;height:464" filled="f" stroked="f">
              <v:textbox style="mso-next-textbox:#_x0000_s17219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0.03</w:t>
                    </w:r>
                  </w:p>
                </w:txbxContent>
              </v:textbox>
            </v:rect>
            <v:line id="_x0000_s17220" style="position:absolute" from="855,2325" to="6330,2326" strokecolor="silver" strokeweight="0"/>
            <v:rect id="_x0000_s17221" style="position:absolute;left:525;top:2235;width:351;height:464" filled="f" stroked="f">
              <v:textbox style="mso-next-textbox:#_x0000_s17221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0.04</w:t>
                    </w:r>
                  </w:p>
                </w:txbxContent>
              </v:textbox>
            </v:rect>
            <v:line id="_x0000_s17222" style="position:absolute" from="855,1965" to="6330,1966" strokecolor="silver" strokeweight="0"/>
            <v:rect id="_x0000_s17223" style="position:absolute;left:525;top:1875;width:351;height:464" filled="f" stroked="f">
              <v:textbox style="mso-next-textbox:#_x0000_s17223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0.05</w:t>
                    </w:r>
                  </w:p>
                </w:txbxContent>
              </v:textbox>
            </v:rect>
            <v:line id="_x0000_s17224" style="position:absolute" from="855,1620" to="6330,1621" strokecolor="silver" strokeweight="0"/>
            <v:rect id="_x0000_s17225" style="position:absolute;left:525;top:1530;width:351;height:464" filled="f" stroked="f">
              <v:textbox style="mso-next-textbox:#_x0000_s17225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0.06</w:t>
                    </w:r>
                  </w:p>
                </w:txbxContent>
              </v:textbox>
            </v:rect>
            <v:line id="_x0000_s17226" style="position:absolute" from="855,1275" to="6330,1276" strokecolor="silver" strokeweight="0"/>
            <v:rect id="_x0000_s17227" style="position:absolute;left:525;top:1185;width:351;height:464" filled="f" stroked="f">
              <v:textbox style="mso-next-textbox:#_x0000_s17227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0.07</w:t>
                    </w:r>
                  </w:p>
                </w:txbxContent>
              </v:textbox>
            </v:rect>
            <v:line id="_x0000_s17228" style="position:absolute" from="855,930" to="6330,931" strokecolor="silver" strokeweight="0"/>
            <v:rect id="_x0000_s17229" style="position:absolute;left:525;top:840;width:351;height:464" filled="f" stroked="f">
              <v:textbox style="mso-next-textbox:#_x0000_s17229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0.08</w:t>
                    </w:r>
                  </w:p>
                </w:txbxContent>
              </v:textbox>
            </v:rect>
            <v:line id="_x0000_s17230" style="position:absolute" from="855,585" to="6330,586" strokecolor="silver" strokeweight="0"/>
            <v:rect id="_x0000_s17231" style="position:absolute;left:525;top:495;width:351;height:464" filled="f" stroked="f">
              <v:textbox style="mso-next-textbox:#_x0000_s17231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0.09</w:t>
                    </w:r>
                  </w:p>
                </w:txbxContent>
              </v:textbox>
            </v:rect>
            <v:line id="_x0000_s17232" style="position:absolute" from="855,225" to="6330,226" strokecolor="silver" strokeweight="0"/>
            <v:rect id="_x0000_s17233" style="position:absolute;left:615;top:135;width:251;height:464" filled="f" stroked="f">
              <v:textbox style="mso-next-textbox:#_x0000_s17233" inset="0,0,0,0">
                <w:txbxContent>
                  <w:p w:rsidR="005900A2" w:rsidRPr="000159FD" w:rsidRDefault="005900A2" w:rsidP="000159FD">
                    <w:pPr>
                      <w:rPr>
                        <w:sz w:val="24"/>
                      </w:rPr>
                    </w:pPr>
                    <w:r w:rsidRPr="000159FD">
                      <w:rPr>
                        <w:rFonts w:ascii="Times New Roman" w:hAnsi="Times New Roman" w:cs="Times New Roman"/>
                        <w:color w:val="000000"/>
                        <w:sz w:val="21"/>
                        <w:szCs w:val="20"/>
                        <w:lang w:val="en-US"/>
                      </w:rPr>
                      <w:t>0.1</w:t>
                    </w:r>
                  </w:p>
                </w:txbxContent>
              </v:textbox>
            </v:rect>
            <v:rect id="_x0000_s17234" style="position:absolute;left:855;top:225;width:5475;height:3480" filled="f"/>
            <v:shape id="_x0000_s17235" style="position:absolute;left:1215;top:270;width:4815;height:3420" coordsize="321,228" path="m,228r17,-1l33,225,90,215r44,-18l163,180r36,-30l248,98,292,40,321,e" filled="f" strokecolor="red">
              <v:path arrowok="t"/>
            </v:shape>
            <v:line id="_x0000_s17236" style="position:absolute" from="-180,495" to="195,496" strokecolor="red"/>
            <v:rect id="_x0000_s17237" style="position:absolute;left:-180;top:135;width:615;height:491" filled="f" stroked="f">
              <v:textbox style="mso-next-textbox:#_x0000_s17237" inset="0,0,0,0">
                <w:txbxContent>
                  <w:p w:rsidR="005900A2" w:rsidRPr="000159FD" w:rsidRDefault="005900A2" w:rsidP="000159FD">
                    <w:pPr>
                      <w:rPr>
                        <w:i/>
                        <w:sz w:val="24"/>
                        <w:lang w:val="en-US"/>
                      </w:rPr>
                    </w:pPr>
                    <w:proofErr w:type="spellStart"/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  <w:lang w:val="en-US"/>
                      </w:rPr>
                      <w:t>E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  <w:vertAlign w:val="subscript"/>
                        <w:lang w:val="en-US"/>
                      </w:rPr>
                      <w:t>v</w:t>
                    </w:r>
                    <w:proofErr w:type="gramStart"/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  <w:vertAlign w:val="subscript"/>
                        <w:lang w:val="en-US"/>
                      </w:rPr>
                      <w:t>,v</w:t>
                    </w:r>
                    <w:proofErr w:type="spellEnd"/>
                    <w:proofErr w:type="gramEnd"/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4"/>
                        <w:lang w:val="en-US"/>
                      </w:rPr>
                      <w:t>(Y)</w:t>
                    </w:r>
                  </w:p>
                </w:txbxContent>
              </v:textbox>
            </v:rect>
            <v:rect id="_x0000_s17238" style="position:absolute;left:3045;top:4079;width:948;height:391" filled="f" stroked="f">
              <v:textbox style="mso-next-textbox:#_x0000_s17238" inset="0,0,0,0">
                <w:txbxContent>
                  <w:p w:rsidR="005900A2" w:rsidRPr="000159FD" w:rsidRDefault="005900A2" w:rsidP="000159FD">
                    <w:pPr>
                      <w:rPr>
                        <w:i/>
                        <w:sz w:val="26"/>
                      </w:rPr>
                    </w:pP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  <w:lang w:val="en-US"/>
                      </w:rPr>
                      <w:t>Y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</w:rPr>
                      <w:t xml:space="preserve">, 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  <w:lang w:val="en-US"/>
                      </w:rPr>
                      <w:t>[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</w:rPr>
                      <w:t>Эрл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  <w:lang w:val="en-US"/>
                      </w:rPr>
                      <w:t>]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3A4F6B" w:rsidRPr="000159FD" w:rsidRDefault="000159FD" w:rsidP="000159FD">
      <w:pPr>
        <w:rPr>
          <w:rFonts w:ascii="Times New Roman" w:hAnsi="Times New Roman" w:cs="Times New Roman"/>
          <w:sz w:val="24"/>
          <w:szCs w:val="24"/>
        </w:rPr>
      </w:pPr>
      <w:r w:rsidRPr="000159FD">
        <w:rPr>
          <w:rFonts w:ascii="Times New Roman" w:hAnsi="Times New Roman" w:cs="Times New Roman"/>
          <w:sz w:val="24"/>
          <w:szCs w:val="24"/>
        </w:rPr>
        <w:t>Покажем з</w:t>
      </w:r>
      <w:r w:rsidR="003A4F6B" w:rsidRPr="000159FD">
        <w:rPr>
          <w:rFonts w:ascii="Times New Roman" w:hAnsi="Times New Roman" w:cs="Times New Roman"/>
          <w:sz w:val="24"/>
          <w:szCs w:val="24"/>
        </w:rPr>
        <w:t xml:space="preserve">ависимость величины потерь </w:t>
      </w:r>
      <w:proofErr w:type="spellStart"/>
      <w:r w:rsidR="003A4F6B" w:rsidRPr="000159F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3A4F6B" w:rsidRPr="000159F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</w:t>
      </w:r>
      <w:proofErr w:type="spellEnd"/>
      <w:r w:rsidR="003A4F6B" w:rsidRPr="000159FD">
        <w:rPr>
          <w:rFonts w:ascii="Times New Roman" w:hAnsi="Times New Roman" w:cs="Times New Roman"/>
          <w:sz w:val="24"/>
          <w:szCs w:val="24"/>
          <w:vertAlign w:val="subscript"/>
        </w:rPr>
        <w:t>,</w:t>
      </w:r>
      <w:r w:rsidR="003A4F6B" w:rsidRPr="000159F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</w:t>
      </w:r>
      <w:r w:rsidR="003A4F6B" w:rsidRPr="000159FD">
        <w:rPr>
          <w:rFonts w:ascii="Times New Roman" w:hAnsi="Times New Roman" w:cs="Times New Roman"/>
          <w:sz w:val="24"/>
          <w:szCs w:val="24"/>
        </w:rPr>
        <w:t>(</w:t>
      </w:r>
      <w:r w:rsidR="003A4F6B" w:rsidRPr="000159FD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3A4F6B" w:rsidRPr="000159FD">
        <w:rPr>
          <w:rFonts w:ascii="Times New Roman" w:hAnsi="Times New Roman" w:cs="Times New Roman"/>
          <w:sz w:val="24"/>
          <w:szCs w:val="24"/>
        </w:rPr>
        <w:t>) от интенсивности поступающей нагрузки при фиксированном значении числа линий в направлении к УСС. (</w:t>
      </w:r>
      <w:r w:rsidR="003A4F6B" w:rsidRPr="000159F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52AAD" w:rsidRPr="000159FD">
        <w:rPr>
          <w:rFonts w:ascii="Times New Roman" w:hAnsi="Times New Roman" w:cs="Times New Roman"/>
          <w:sz w:val="24"/>
          <w:szCs w:val="24"/>
        </w:rPr>
        <w:t>=18</w:t>
      </w:r>
      <w:r w:rsidR="003A4F6B" w:rsidRPr="000159FD">
        <w:rPr>
          <w:rFonts w:ascii="Times New Roman" w:hAnsi="Times New Roman" w:cs="Times New Roman"/>
          <w:sz w:val="24"/>
          <w:szCs w:val="24"/>
        </w:rPr>
        <w:t>)</w:t>
      </w:r>
    </w:p>
    <w:p w:rsidR="000159FD" w:rsidRDefault="000159FD" w:rsidP="000159FD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B08F3" w:rsidRDefault="000159FD" w:rsidP="000159FD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D162F">
        <w:rPr>
          <w:rFonts w:ascii="Times New Roman" w:hAnsi="Times New Roman" w:cs="Times New Roman"/>
          <w:b/>
          <w:iCs/>
          <w:sz w:val="24"/>
          <w:szCs w:val="24"/>
        </w:rPr>
        <w:t>График 4.</w:t>
      </w:r>
      <w:r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Pr="000D162F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0159FD">
        <w:rPr>
          <w:rFonts w:ascii="Times New Roman" w:hAnsi="Times New Roman" w:cs="Times New Roman"/>
          <w:iCs/>
          <w:sz w:val="24"/>
          <w:szCs w:val="24"/>
        </w:rPr>
        <w:t>Зависимость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0159FD">
        <w:rPr>
          <w:rFonts w:ascii="Times New Roman" w:hAnsi="Times New Roman" w:cs="Times New Roman"/>
          <w:sz w:val="24"/>
          <w:szCs w:val="24"/>
        </w:rPr>
        <w:t xml:space="preserve">величины потерь </w:t>
      </w:r>
      <w:proofErr w:type="spellStart"/>
      <w:r w:rsidRPr="000159F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159F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</w:t>
      </w:r>
      <w:proofErr w:type="spellEnd"/>
      <w:r w:rsidRPr="000159FD">
        <w:rPr>
          <w:rFonts w:ascii="Times New Roman" w:hAnsi="Times New Roman" w:cs="Times New Roman"/>
          <w:sz w:val="24"/>
          <w:szCs w:val="24"/>
          <w:vertAlign w:val="subscript"/>
        </w:rPr>
        <w:t>,</w:t>
      </w:r>
      <w:r w:rsidRPr="000159F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</w:t>
      </w:r>
      <w:r w:rsidRPr="000159FD">
        <w:rPr>
          <w:rFonts w:ascii="Times New Roman" w:hAnsi="Times New Roman" w:cs="Times New Roman"/>
          <w:sz w:val="24"/>
          <w:szCs w:val="24"/>
        </w:rPr>
        <w:t>(</w:t>
      </w:r>
      <w:r w:rsidRPr="000159FD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0159FD">
        <w:rPr>
          <w:rFonts w:ascii="Times New Roman" w:hAnsi="Times New Roman" w:cs="Times New Roman"/>
          <w:sz w:val="24"/>
          <w:szCs w:val="24"/>
        </w:rPr>
        <w:t>) от интенсивности поступающей нагрузки при фиксированном значении числа линий в направлении к УСС. (</w:t>
      </w:r>
      <w:r w:rsidRPr="000159F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159FD">
        <w:rPr>
          <w:rFonts w:ascii="Times New Roman" w:hAnsi="Times New Roman" w:cs="Times New Roman"/>
          <w:sz w:val="24"/>
          <w:szCs w:val="24"/>
        </w:rPr>
        <w:t>=18)</w:t>
      </w:r>
    </w:p>
    <w:p w:rsidR="000159FD" w:rsidRPr="000159FD" w:rsidRDefault="000159FD" w:rsidP="000159FD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252AAD" w:rsidRPr="00252AAD" w:rsidRDefault="00252AAD" w:rsidP="00252AA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52AA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Вывод</w:t>
      </w:r>
      <w:r w:rsidRPr="000159F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0159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52AAD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252AAD">
        <w:rPr>
          <w:rFonts w:ascii="Times New Roman" w:hAnsi="Times New Roman" w:cs="Times New Roman"/>
          <w:color w:val="000000"/>
          <w:sz w:val="24"/>
          <w:szCs w:val="24"/>
        </w:rPr>
        <w:t xml:space="preserve"> увеличением нагрузки растет коэффициент среднего использования линий, а также при увеличении интенсивности поступающей нагрузки растет величина потерь (при фиксированном числе линий).</w:t>
      </w:r>
      <w:proofErr w:type="gramEnd"/>
      <w:r w:rsidR="000159FD">
        <w:rPr>
          <w:rFonts w:ascii="Times New Roman" w:hAnsi="Times New Roman" w:cs="Times New Roman"/>
          <w:color w:val="000000"/>
          <w:sz w:val="24"/>
          <w:szCs w:val="24"/>
        </w:rPr>
        <w:t xml:space="preserve"> Число линий с увеличением нагрузки тоже возрастает.</w:t>
      </w:r>
    </w:p>
    <w:p w:rsidR="00E9559B" w:rsidRPr="001B08F3" w:rsidRDefault="00E9559B" w:rsidP="001B08F3">
      <w:pPr>
        <w:rPr>
          <w:rFonts w:ascii="Times New Roman" w:hAnsi="Times New Roman" w:cs="Times New Roman"/>
          <w:bCs/>
          <w:sz w:val="24"/>
          <w:szCs w:val="24"/>
        </w:rPr>
      </w:pPr>
      <w:r w:rsidRPr="001B08F3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E9559B" w:rsidRPr="000159FD" w:rsidRDefault="00B43628" w:rsidP="00B43628">
      <w:pPr>
        <w:pStyle w:val="1"/>
        <w:tabs>
          <w:tab w:val="clear" w:pos="0"/>
        </w:tabs>
        <w:ind w:left="0"/>
        <w:jc w:val="center"/>
        <w:rPr>
          <w:sz w:val="32"/>
          <w:szCs w:val="32"/>
        </w:rPr>
      </w:pPr>
      <w:r w:rsidRPr="000159FD">
        <w:rPr>
          <w:sz w:val="32"/>
          <w:szCs w:val="32"/>
        </w:rPr>
        <w:lastRenderedPageBreak/>
        <w:t xml:space="preserve">Тема 5. Методы расчёта полнодоступных неблокируемых включений при обслуживании примитивного потока вызовов по системе с потерями. Формула </w:t>
      </w:r>
      <w:proofErr w:type="spellStart"/>
      <w:r w:rsidRPr="000159FD">
        <w:rPr>
          <w:sz w:val="32"/>
          <w:szCs w:val="32"/>
        </w:rPr>
        <w:t>Энгсета</w:t>
      </w:r>
      <w:proofErr w:type="spellEnd"/>
      <w:r w:rsidRPr="000159FD">
        <w:rPr>
          <w:sz w:val="32"/>
          <w:szCs w:val="32"/>
        </w:rPr>
        <w:t>.</w:t>
      </w:r>
    </w:p>
    <w:p w:rsidR="00B43628" w:rsidRDefault="00B43628" w:rsidP="00B43628">
      <w:pPr>
        <w:pStyle w:val="af0"/>
        <w:ind w:firstLine="0"/>
        <w:rPr>
          <w:b/>
          <w:bCs/>
        </w:rPr>
      </w:pPr>
    </w:p>
    <w:p w:rsidR="00B43628" w:rsidRPr="000159FD" w:rsidRDefault="00B43628" w:rsidP="000159FD">
      <w:pPr>
        <w:pStyle w:val="af0"/>
        <w:ind w:firstLine="0"/>
        <w:rPr>
          <w:b/>
          <w:bCs/>
        </w:rPr>
      </w:pPr>
      <w:r>
        <w:rPr>
          <w:b/>
          <w:bCs/>
        </w:rPr>
        <w:t>Задание 5.</w:t>
      </w:r>
    </w:p>
    <w:p w:rsidR="008B6224" w:rsidRPr="00077231" w:rsidRDefault="00B43628" w:rsidP="008B62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231">
        <w:rPr>
          <w:rFonts w:ascii="Times New Roman" w:hAnsi="Times New Roman" w:cs="Times New Roman"/>
          <w:b/>
          <w:sz w:val="24"/>
          <w:szCs w:val="24"/>
          <w:lang w:eastAsia="ar-SA"/>
        </w:rPr>
        <w:t>1.</w:t>
      </w:r>
      <w:r w:rsidR="008B6224" w:rsidRPr="00077231">
        <w:rPr>
          <w:rFonts w:ascii="Times New Roman" w:hAnsi="Times New Roman" w:cs="Times New Roman"/>
          <w:b/>
          <w:sz w:val="24"/>
          <w:szCs w:val="24"/>
        </w:rPr>
        <w:t xml:space="preserve"> Используя таблицы</w:t>
      </w:r>
      <w:r w:rsidR="008B6224" w:rsidRPr="00077231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8B6224" w:rsidRPr="00077231">
        <w:rPr>
          <w:rFonts w:ascii="Times New Roman" w:hAnsi="Times New Roman" w:cs="Times New Roman"/>
          <w:b/>
          <w:sz w:val="24"/>
          <w:szCs w:val="24"/>
        </w:rPr>
        <w:t xml:space="preserve"> рассчитать для задан</w:t>
      </w:r>
      <w:r w:rsidR="004467D9" w:rsidRPr="00077231">
        <w:rPr>
          <w:rFonts w:ascii="Times New Roman" w:hAnsi="Times New Roman" w:cs="Times New Roman"/>
          <w:b/>
          <w:sz w:val="24"/>
          <w:szCs w:val="24"/>
        </w:rPr>
        <w:t>н</w:t>
      </w:r>
      <w:r w:rsidR="008B6224" w:rsidRPr="00077231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="008B6224" w:rsidRPr="0007723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V</w:t>
      </w:r>
      <w:r w:rsidR="008B6224" w:rsidRPr="00077231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8B6224" w:rsidRPr="0007723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a</w:t>
      </w:r>
      <w:r w:rsidR="008B6224" w:rsidRPr="00077231">
        <w:rPr>
          <w:rFonts w:ascii="Times New Roman" w:hAnsi="Times New Roman" w:cs="Times New Roman"/>
          <w:b/>
          <w:sz w:val="24"/>
          <w:szCs w:val="24"/>
        </w:rPr>
        <w:t xml:space="preserve"> при </w:t>
      </w:r>
      <w:r w:rsidR="008B6224" w:rsidRPr="0007723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n</w:t>
      </w:r>
      <w:r w:rsidR="008B6224" w:rsidRPr="00077231">
        <w:rPr>
          <w:rFonts w:ascii="Times New Roman" w:hAnsi="Times New Roman" w:cs="Times New Roman"/>
          <w:b/>
          <w:i/>
          <w:iCs/>
          <w:sz w:val="24"/>
          <w:szCs w:val="24"/>
        </w:rPr>
        <w:t>=</w:t>
      </w:r>
      <w:r w:rsidR="008B6224" w:rsidRPr="00077231">
        <w:rPr>
          <w:rFonts w:ascii="Times New Roman" w:hAnsi="Times New Roman" w:cs="Times New Roman"/>
          <w:b/>
          <w:sz w:val="24"/>
          <w:szCs w:val="24"/>
        </w:rPr>
        <w:t>20</w:t>
      </w:r>
      <w:r w:rsidR="008B6224" w:rsidRPr="0007723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8B6224" w:rsidRPr="00077231">
        <w:rPr>
          <w:rFonts w:ascii="Times New Roman" w:hAnsi="Times New Roman" w:cs="Times New Roman"/>
          <w:b/>
          <w:sz w:val="24"/>
          <w:szCs w:val="24"/>
        </w:rPr>
        <w:t xml:space="preserve">вероятности </w:t>
      </w:r>
      <w:r w:rsidR="008B6224" w:rsidRPr="00077231">
        <w:rPr>
          <w:rFonts w:ascii="Times New Roman" w:hAnsi="Times New Roman" w:cs="Times New Roman"/>
          <w:b/>
          <w:position w:val="-12"/>
          <w:sz w:val="24"/>
          <w:szCs w:val="24"/>
        </w:rPr>
        <w:object w:dxaOrig="260" w:dyaOrig="360">
          <v:shape id="_x0000_i1087" type="#_x0000_t75" style="width:12pt;height:18.75pt" o:ole="" filled="t">
            <v:fill color2="black"/>
            <v:imagedata r:id="rId121" o:title=""/>
          </v:shape>
          <o:OLEObject Type="Embed" ProgID="Equation.3" ShapeID="_x0000_i1087" DrawAspect="Content" ObjectID="_1494015431" r:id="rId122"/>
        </w:object>
      </w:r>
      <w:r w:rsidR="008B6224" w:rsidRPr="0007723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B6224" w:rsidRPr="00077231">
        <w:rPr>
          <w:rFonts w:ascii="Times New Roman" w:hAnsi="Times New Roman" w:cs="Times New Roman"/>
          <w:b/>
          <w:position w:val="-12"/>
          <w:sz w:val="24"/>
          <w:szCs w:val="24"/>
        </w:rPr>
        <w:object w:dxaOrig="279" w:dyaOrig="360">
          <v:shape id="_x0000_i1088" type="#_x0000_t75" style="width:14.25pt;height:18pt" o:ole="" filled="t">
            <v:fill color2="black"/>
            <v:imagedata r:id="rId123" o:title=""/>
          </v:shape>
          <o:OLEObject Type="Embed" ProgID="Equation.3" ShapeID="_x0000_i1088" DrawAspect="Content" ObjectID="_1494015432" r:id="rId124"/>
        </w:object>
      </w:r>
      <w:r w:rsidR="008B6224" w:rsidRPr="00077231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 w:rsidR="008B6224" w:rsidRPr="0007723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P</w:t>
      </w:r>
      <w:proofErr w:type="spellStart"/>
      <w:proofErr w:type="gramEnd"/>
      <w:r w:rsidR="008B6224" w:rsidRPr="00077231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н</w:t>
      </w:r>
      <w:proofErr w:type="spellEnd"/>
      <w:r w:rsidR="008B6224" w:rsidRPr="00077231">
        <w:rPr>
          <w:rFonts w:ascii="Times New Roman" w:hAnsi="Times New Roman" w:cs="Times New Roman"/>
          <w:b/>
          <w:sz w:val="24"/>
          <w:szCs w:val="24"/>
        </w:rPr>
        <w:t xml:space="preserve">, сравнить их по величине. Для расчета значения </w:t>
      </w:r>
      <w:r w:rsidR="008B6224" w:rsidRPr="0007723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V</w:t>
      </w:r>
      <w:r w:rsidR="008B6224" w:rsidRPr="00077231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8B6224" w:rsidRPr="0007723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a</w:t>
      </w:r>
      <w:r w:rsidR="008B6224" w:rsidRPr="00077231">
        <w:rPr>
          <w:rFonts w:ascii="Times New Roman" w:hAnsi="Times New Roman" w:cs="Times New Roman"/>
          <w:b/>
          <w:sz w:val="24"/>
          <w:szCs w:val="24"/>
        </w:rPr>
        <w:t xml:space="preserve"> взять из задания 1. </w:t>
      </w:r>
    </w:p>
    <w:p w:rsidR="00B43628" w:rsidRPr="00B43628" w:rsidRDefault="00B43628" w:rsidP="00B43628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B43628">
        <w:rPr>
          <w:rFonts w:ascii="Times New Roman" w:hAnsi="Times New Roman" w:cs="Times New Roman"/>
          <w:sz w:val="24"/>
          <w:szCs w:val="24"/>
          <w:lang w:eastAsia="ar-SA"/>
        </w:rPr>
        <w:t xml:space="preserve"> Исходные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данные: 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a</w:t>
      </w:r>
      <w:r w:rsidRPr="00B43628">
        <w:rPr>
          <w:rFonts w:ascii="Times New Roman" w:hAnsi="Times New Roman" w:cs="Times New Roman"/>
          <w:sz w:val="24"/>
          <w:szCs w:val="24"/>
          <w:lang w:eastAsia="ar-SA"/>
        </w:rPr>
        <w:t xml:space="preserve">= 0,35; 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V</w:t>
      </w:r>
      <w:r w:rsidRPr="00B43628">
        <w:rPr>
          <w:rFonts w:ascii="Times New Roman" w:hAnsi="Times New Roman" w:cs="Times New Roman"/>
          <w:sz w:val="24"/>
          <w:szCs w:val="24"/>
          <w:lang w:eastAsia="ar-SA"/>
        </w:rPr>
        <w:t>=9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 w:eastAsia="ar-SA"/>
        </w:rPr>
        <w:t>n</w:t>
      </w:r>
      <w:r w:rsidRPr="00B43628">
        <w:rPr>
          <w:rFonts w:ascii="Times New Roman" w:hAnsi="Times New Roman" w:cs="Times New Roman"/>
          <w:sz w:val="24"/>
          <w:szCs w:val="24"/>
          <w:lang w:eastAsia="ar-SA"/>
        </w:rPr>
        <w:t>=20</w:t>
      </w:r>
    </w:p>
    <w:p w:rsidR="00B43628" w:rsidRPr="00B43628" w:rsidRDefault="00B43628" w:rsidP="00B43628">
      <w:pPr>
        <w:pStyle w:val="31"/>
        <w:rPr>
          <w:rFonts w:ascii="Times New Roman" w:hAnsi="Times New Roman" w:cs="Times New Roman"/>
          <w:sz w:val="24"/>
          <w:szCs w:val="24"/>
        </w:rPr>
      </w:pPr>
      <w:r w:rsidRPr="00B43628">
        <w:rPr>
          <w:rFonts w:ascii="Times New Roman" w:hAnsi="Times New Roman" w:cs="Times New Roman"/>
          <w:sz w:val="24"/>
          <w:szCs w:val="24"/>
        </w:rPr>
        <w:t xml:space="preserve">Потери по времени в неблокируемой полнодоступной схеме при обслуживании примитивного потока определяют с помощью формулы </w:t>
      </w:r>
      <w:proofErr w:type="spellStart"/>
      <w:r w:rsidRPr="00B43628">
        <w:rPr>
          <w:rFonts w:ascii="Times New Roman" w:hAnsi="Times New Roman" w:cs="Times New Roman"/>
          <w:sz w:val="24"/>
          <w:szCs w:val="24"/>
        </w:rPr>
        <w:t>Энгсета</w:t>
      </w:r>
      <w:proofErr w:type="spellEnd"/>
      <w:r w:rsidRPr="00B43628">
        <w:rPr>
          <w:rFonts w:ascii="Times New Roman" w:hAnsi="Times New Roman" w:cs="Times New Roman"/>
          <w:sz w:val="24"/>
          <w:szCs w:val="24"/>
        </w:rPr>
        <w:t>:</w:t>
      </w:r>
    </w:p>
    <w:p w:rsidR="00B43628" w:rsidRPr="00B43628" w:rsidRDefault="00B43628" w:rsidP="00077231">
      <w:pPr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641BC4">
        <w:rPr>
          <w:rFonts w:ascii="Times New Roman" w:hAnsi="Times New Roman" w:cs="Times New Roman"/>
          <w:position w:val="-62"/>
          <w:sz w:val="28"/>
          <w:szCs w:val="28"/>
        </w:rPr>
        <w:object w:dxaOrig="2720" w:dyaOrig="1080">
          <v:shape id="_x0000_i1089" type="#_x0000_t75" style="width:117.75pt;height:53.25pt" o:ole="" filled="t">
            <v:fill color2="black"/>
            <v:imagedata r:id="rId125" o:title=""/>
          </v:shape>
          <o:OLEObject Type="Embed" ProgID="Equation.3" ShapeID="_x0000_i1089" DrawAspect="Content" ObjectID="_1494015433" r:id="rId126"/>
        </w:object>
      </w:r>
    </w:p>
    <w:p w:rsidR="00B43628" w:rsidRPr="00B43628" w:rsidRDefault="00B43628" w:rsidP="00B436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3628">
        <w:rPr>
          <w:rFonts w:ascii="Times New Roman" w:hAnsi="Times New Roman" w:cs="Times New Roman"/>
          <w:sz w:val="24"/>
          <w:szCs w:val="24"/>
        </w:rPr>
        <w:t xml:space="preserve">где </w:t>
      </w:r>
      <w:r w:rsidRPr="00B4362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43628">
        <w:rPr>
          <w:rFonts w:ascii="Times New Roman" w:hAnsi="Times New Roman" w:cs="Times New Roman"/>
          <w:sz w:val="24"/>
          <w:szCs w:val="24"/>
        </w:rPr>
        <w:t xml:space="preserve"> - интенсивность исходящей нагрузки от одного источника; </w:t>
      </w:r>
      <w:r w:rsidRPr="00B4362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43628">
        <w:rPr>
          <w:rFonts w:ascii="Times New Roman" w:hAnsi="Times New Roman" w:cs="Times New Roman"/>
          <w:sz w:val="24"/>
          <w:szCs w:val="24"/>
        </w:rPr>
        <w:t>- число источников нагрузки.</w:t>
      </w:r>
    </w:p>
    <w:p w:rsidR="00B43628" w:rsidRPr="00B43628" w:rsidRDefault="00B43628" w:rsidP="00B436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3628">
        <w:rPr>
          <w:rFonts w:ascii="Times New Roman" w:hAnsi="Times New Roman" w:cs="Times New Roman"/>
          <w:sz w:val="24"/>
          <w:szCs w:val="24"/>
        </w:rPr>
        <w:t>Потери по вызовам:</w:t>
      </w:r>
    </w:p>
    <w:p w:rsidR="00E9559B" w:rsidRDefault="00B43628" w:rsidP="00077231">
      <w:pPr>
        <w:jc w:val="center"/>
        <w:rPr>
          <w:position w:val="-64"/>
        </w:rPr>
      </w:pPr>
      <w:r w:rsidRPr="00C27595">
        <w:rPr>
          <w:position w:val="-64"/>
        </w:rPr>
        <w:object w:dxaOrig="2580" w:dyaOrig="1100">
          <v:shape id="_x0000_i1090" type="#_x0000_t75" style="width:132.75pt;height:55.5pt" o:ole="" filled="t">
            <v:fill color2="black"/>
            <v:imagedata r:id="rId127" o:title=""/>
          </v:shape>
          <o:OLEObject Type="Embed" ProgID="Equation.3" ShapeID="_x0000_i1090" DrawAspect="Content" ObjectID="_1494015434" r:id="rId128"/>
        </w:object>
      </w:r>
    </w:p>
    <w:p w:rsidR="00B43628" w:rsidRPr="00B43628" w:rsidRDefault="00B43628" w:rsidP="00B436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3628">
        <w:rPr>
          <w:rFonts w:ascii="Times New Roman" w:hAnsi="Times New Roman" w:cs="Times New Roman"/>
          <w:sz w:val="24"/>
          <w:szCs w:val="24"/>
        </w:rPr>
        <w:t>Потери по нагрузке:</w:t>
      </w:r>
    </w:p>
    <w:p w:rsidR="00B43628" w:rsidRDefault="00B43628" w:rsidP="00077231">
      <w:pPr>
        <w:jc w:val="center"/>
        <w:rPr>
          <w:position w:val="-28"/>
          <w:sz w:val="28"/>
        </w:rPr>
      </w:pPr>
      <w:r w:rsidRPr="00C27595">
        <w:rPr>
          <w:position w:val="-28"/>
          <w:sz w:val="28"/>
        </w:rPr>
        <w:object w:dxaOrig="1440" w:dyaOrig="680">
          <v:shape id="_x0000_i1091" type="#_x0000_t75" style="width:78.75pt;height:33.75pt" o:ole="" filled="t">
            <v:fill color2="black"/>
            <v:imagedata r:id="rId129" o:title=""/>
          </v:shape>
          <o:OLEObject Type="Embed" ProgID="Equation.3" ShapeID="_x0000_i1091" DrawAspect="Content" ObjectID="_1494015435" r:id="rId130"/>
        </w:object>
      </w:r>
    </w:p>
    <w:p w:rsidR="00B43628" w:rsidRDefault="008E4E7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Для определения потерь воспользуемся таблицами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Энгсета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а также формулой линейной интерполяции:</w:t>
      </w:r>
    </w:p>
    <w:p w:rsidR="008E4E7A" w:rsidRPr="008E4E7A" w:rsidRDefault="008E4E7A">
      <w:pPr>
        <w:rPr>
          <w:rFonts w:ascii="Times New Roman" w:hAnsi="Times New Roman" w:cs="Times New Roman"/>
          <w:bCs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y=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k+1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k+1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sub>
              </m:sSub>
            </m:den>
          </m:f>
          <m:d>
            <m:d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x-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sub>
              </m:sSub>
            </m:e>
          </m:d>
        </m:oMath>
      </m:oMathPara>
    </w:p>
    <w:p w:rsidR="00590A6B" w:rsidRPr="003E7BE0" w:rsidRDefault="0009143F" w:rsidP="00590A6B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=0.0949221+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0,1206481-0.0949221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0.36-0.34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0.35-0.34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=0.107785</m:t>
          </m:r>
        </m:oMath>
      </m:oMathPara>
    </w:p>
    <w:p w:rsidR="008E4E7A" w:rsidRPr="003E7BE0" w:rsidRDefault="0009143F" w:rsidP="00590A6B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=0.1177053+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0,1467650-0.1177053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0.36-0.34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0.35-0.34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=0.132235</m:t>
          </m:r>
        </m:oMath>
      </m:oMathPara>
    </w:p>
    <w:p w:rsidR="008E4E7A" w:rsidRPr="003E7BE0" w:rsidRDefault="0009143F" w:rsidP="00590A6B">
      <w:pPr>
        <w:spacing w:line="24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н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9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20</m:t>
                  </m:r>
                </m:den>
              </m:f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0.107785=0.072729</m:t>
          </m:r>
        </m:oMath>
      </m:oMathPara>
    </w:p>
    <w:p w:rsidR="008E4E7A" w:rsidRPr="008E4E7A" w:rsidRDefault="008E4E7A" w:rsidP="00077231">
      <w:pPr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proofErr w:type="spellStart"/>
      <w:r w:rsidRPr="008E4E7A">
        <w:rPr>
          <w:rFonts w:ascii="Times New Roman" w:hAnsi="Times New Roman" w:cs="Times New Roman"/>
          <w:i/>
          <w:sz w:val="24"/>
          <w:szCs w:val="24"/>
        </w:rPr>
        <w:t>Р</w:t>
      </w:r>
      <w:r w:rsidRPr="008E4E7A">
        <w:rPr>
          <w:rFonts w:ascii="Times New Roman" w:hAnsi="Times New Roman" w:cs="Times New Roman"/>
          <w:i/>
          <w:sz w:val="24"/>
          <w:szCs w:val="24"/>
          <w:vertAlign w:val="subscript"/>
        </w:rPr>
        <w:t>н</w:t>
      </w:r>
      <w:proofErr w:type="spellEnd"/>
      <w:r w:rsidRPr="008E4E7A">
        <w:rPr>
          <w:rFonts w:ascii="Times New Roman" w:hAnsi="Times New Roman" w:cs="Times New Roman"/>
          <w:i/>
          <w:sz w:val="24"/>
          <w:szCs w:val="24"/>
        </w:rPr>
        <w:t>&lt;</w:t>
      </w:r>
      <w:proofErr w:type="spellStart"/>
      <w:r w:rsidRPr="008E4E7A">
        <w:rPr>
          <w:rFonts w:ascii="Times New Roman" w:hAnsi="Times New Roman" w:cs="Times New Roman"/>
          <w:i/>
          <w:sz w:val="24"/>
          <w:szCs w:val="24"/>
        </w:rPr>
        <w:t>Р</w:t>
      </w:r>
      <w:r w:rsidRPr="008E4E7A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8E4E7A">
        <w:rPr>
          <w:rFonts w:ascii="Times New Roman" w:hAnsi="Times New Roman" w:cs="Times New Roman"/>
          <w:i/>
          <w:sz w:val="24"/>
          <w:szCs w:val="24"/>
        </w:rPr>
        <w:t>&lt; Р</w:t>
      </w:r>
      <w:proofErr w:type="gramStart"/>
      <w:r w:rsidRPr="008E4E7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t</w:t>
      </w:r>
      <w:proofErr w:type="gramEnd"/>
    </w:p>
    <w:p w:rsidR="008E4E7A" w:rsidRPr="001B08F3" w:rsidRDefault="008E4E7A" w:rsidP="00077231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E7A">
        <w:rPr>
          <w:rFonts w:ascii="Times New Roman" w:hAnsi="Times New Roman" w:cs="Times New Roman"/>
          <w:sz w:val="24"/>
          <w:szCs w:val="24"/>
        </w:rPr>
        <w:t>0.</w:t>
      </w:r>
      <w:r w:rsidR="003E7BE0">
        <w:rPr>
          <w:rFonts w:ascii="Times New Roman" w:hAnsi="Times New Roman" w:cs="Times New Roman"/>
          <w:sz w:val="24"/>
          <w:szCs w:val="24"/>
        </w:rPr>
        <w:t>072729</w:t>
      </w:r>
      <w:r w:rsidRPr="001B08F3">
        <w:rPr>
          <w:rFonts w:ascii="Times New Roman" w:hAnsi="Times New Roman" w:cs="Times New Roman"/>
          <w:sz w:val="24"/>
          <w:szCs w:val="24"/>
        </w:rPr>
        <w:t xml:space="preserve"> </w:t>
      </w:r>
      <w:r w:rsidRPr="008E4E7A">
        <w:rPr>
          <w:rFonts w:ascii="Times New Roman" w:hAnsi="Times New Roman" w:cs="Times New Roman"/>
          <w:sz w:val="24"/>
          <w:szCs w:val="24"/>
        </w:rPr>
        <w:t>&lt;</w:t>
      </w:r>
      <w:r w:rsidR="003E7BE0">
        <w:rPr>
          <w:rFonts w:ascii="Times New Roman" w:hAnsi="Times New Roman" w:cs="Times New Roman"/>
          <w:sz w:val="24"/>
          <w:szCs w:val="24"/>
        </w:rPr>
        <w:t xml:space="preserve"> 0.107785</w:t>
      </w:r>
      <w:r w:rsidRPr="001B08F3">
        <w:rPr>
          <w:rFonts w:ascii="Times New Roman" w:hAnsi="Times New Roman" w:cs="Times New Roman"/>
          <w:sz w:val="24"/>
          <w:szCs w:val="24"/>
        </w:rPr>
        <w:t xml:space="preserve"> </w:t>
      </w:r>
      <w:r w:rsidRPr="008E4E7A">
        <w:rPr>
          <w:rFonts w:ascii="Times New Roman" w:hAnsi="Times New Roman" w:cs="Times New Roman"/>
          <w:sz w:val="24"/>
          <w:szCs w:val="24"/>
        </w:rPr>
        <w:t xml:space="preserve">&lt; </w:t>
      </w:r>
      <w:r w:rsidR="003E7BE0">
        <w:rPr>
          <w:rFonts w:ascii="Times New Roman" w:hAnsi="Times New Roman" w:cs="Times New Roman"/>
          <w:sz w:val="24"/>
          <w:szCs w:val="24"/>
        </w:rPr>
        <w:t>0.132235</w:t>
      </w:r>
    </w:p>
    <w:p w:rsidR="004467D9" w:rsidRPr="00077231" w:rsidRDefault="008E4E7A" w:rsidP="004467D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231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4467D9" w:rsidRPr="00077231">
        <w:rPr>
          <w:rFonts w:ascii="Times New Roman" w:hAnsi="Times New Roman" w:cs="Times New Roman"/>
          <w:b/>
          <w:sz w:val="24"/>
          <w:szCs w:val="24"/>
        </w:rPr>
        <w:t xml:space="preserve"> Построить зависимость числа линий </w:t>
      </w:r>
      <w:r w:rsidR="004467D9" w:rsidRPr="0007723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V</w:t>
      </w:r>
      <w:r w:rsidR="004467D9" w:rsidRPr="00077231">
        <w:rPr>
          <w:rFonts w:ascii="Times New Roman" w:hAnsi="Times New Roman" w:cs="Times New Roman"/>
          <w:b/>
          <w:sz w:val="24"/>
          <w:szCs w:val="24"/>
        </w:rPr>
        <w:t xml:space="preserve"> от интенсивности нагрузки для фиксированного значения </w:t>
      </w:r>
      <w:r w:rsidR="00077231" w:rsidRPr="00077231">
        <w:rPr>
          <w:rFonts w:ascii="Times New Roman" w:hAnsi="Times New Roman" w:cs="Times New Roman"/>
          <w:b/>
          <w:position w:val="-12"/>
          <w:sz w:val="24"/>
          <w:szCs w:val="24"/>
        </w:rPr>
        <w:object w:dxaOrig="1180" w:dyaOrig="360">
          <v:shape id="_x0000_i1092" type="#_x0000_t75" style="width:59.25pt;height:19.5pt" o:ole="" filled="t">
            <v:fill color2="black"/>
            <v:imagedata r:id="rId131" o:title=""/>
          </v:shape>
          <o:OLEObject Type="Embed" ProgID="Equation.3" ShapeID="_x0000_i1092" DrawAspect="Content" ObjectID="_1494015436" r:id="rId132"/>
        </w:object>
      </w:r>
      <w:r w:rsidR="004467D9" w:rsidRPr="000772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467D9" w:rsidRPr="00077231">
        <w:rPr>
          <w:rFonts w:ascii="Times New Roman" w:hAnsi="Times New Roman" w:cs="Times New Roman"/>
          <w:b/>
          <w:sz w:val="24"/>
          <w:szCs w:val="24"/>
        </w:rPr>
        <w:t>при</w:t>
      </w:r>
      <w:proofErr w:type="gramEnd"/>
      <w:r w:rsidR="004467D9" w:rsidRPr="00077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7231" w:rsidRPr="00077231">
        <w:rPr>
          <w:rFonts w:ascii="Times New Roman" w:hAnsi="Times New Roman" w:cs="Times New Roman"/>
          <w:b/>
          <w:position w:val="-14"/>
          <w:sz w:val="24"/>
          <w:szCs w:val="24"/>
        </w:rPr>
        <w:object w:dxaOrig="1700" w:dyaOrig="380">
          <v:shape id="_x0000_i1093" type="#_x0000_t75" style="width:75pt;height:21pt" o:ole="" filled="t">
            <v:fill color2="black"/>
            <v:imagedata r:id="rId133" o:title=""/>
          </v:shape>
          <o:OLEObject Type="Embed" ProgID="Equation.3" ShapeID="_x0000_i1093" DrawAspect="Content" ObjectID="_1494015437" r:id="rId134"/>
        </w:object>
      </w:r>
      <w:r w:rsidR="004467D9" w:rsidRPr="00077231">
        <w:rPr>
          <w:rFonts w:ascii="Times New Roman" w:hAnsi="Times New Roman" w:cs="Times New Roman"/>
          <w:b/>
          <w:sz w:val="24"/>
          <w:szCs w:val="24"/>
        </w:rPr>
        <w:t xml:space="preserve">, где </w:t>
      </w:r>
      <w:r w:rsidR="004467D9" w:rsidRPr="0007723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NN</w:t>
      </w:r>
      <w:r w:rsidR="004467D9" w:rsidRPr="00077231">
        <w:rPr>
          <w:rFonts w:ascii="Times New Roman" w:hAnsi="Times New Roman" w:cs="Times New Roman"/>
          <w:b/>
          <w:sz w:val="24"/>
          <w:szCs w:val="24"/>
        </w:rPr>
        <w:t xml:space="preserve">-номер варианта. На этом же рисунке построить зависимость </w:t>
      </w:r>
      <w:r w:rsidR="004467D9" w:rsidRPr="0007723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V</w:t>
      </w:r>
      <w:r w:rsidR="004467D9" w:rsidRPr="00077231">
        <w:rPr>
          <w:rFonts w:ascii="Times New Roman" w:hAnsi="Times New Roman" w:cs="Times New Roman"/>
          <w:b/>
          <w:i/>
          <w:iCs/>
          <w:sz w:val="24"/>
          <w:szCs w:val="24"/>
        </w:rPr>
        <w:t>=</w:t>
      </w:r>
      <w:r w:rsidR="004467D9" w:rsidRPr="0007723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f</w:t>
      </w:r>
      <w:r w:rsidR="004467D9" w:rsidRPr="00077231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467D9" w:rsidRPr="0007723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Y</w:t>
      </w:r>
      <w:r w:rsidR="004467D9" w:rsidRPr="00077231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  <w:r w:rsidR="004467D9" w:rsidRPr="00077231">
        <w:rPr>
          <w:rFonts w:ascii="Times New Roman" w:hAnsi="Times New Roman" w:cs="Times New Roman"/>
          <w:b/>
          <w:sz w:val="24"/>
          <w:szCs w:val="24"/>
        </w:rPr>
        <w:t xml:space="preserve"> для обслуживания простейшего потока вызовов. Результаты расчета привести в виде таблицы 5.1</w:t>
      </w:r>
    </w:p>
    <w:p w:rsidR="00E44A01" w:rsidRDefault="008E4E7A" w:rsidP="008E4E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Исходные данные: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=0,013;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B08F3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>
        <w:rPr>
          <w:rFonts w:ascii="Times New Roman" w:hAnsi="Times New Roman" w:cs="Times New Roman"/>
          <w:sz w:val="24"/>
          <w:szCs w:val="24"/>
        </w:rPr>
        <w:t>,30,60</w:t>
      </w:r>
      <w:proofErr w:type="gramEnd"/>
    </w:p>
    <w:p w:rsidR="00E44A01" w:rsidRDefault="00E44A01" w:rsidP="006006C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7"/>
        <w:gridCol w:w="756"/>
        <w:gridCol w:w="808"/>
        <w:gridCol w:w="521"/>
        <w:gridCol w:w="756"/>
        <w:gridCol w:w="808"/>
        <w:gridCol w:w="605"/>
        <w:gridCol w:w="756"/>
        <w:gridCol w:w="756"/>
        <w:gridCol w:w="527"/>
        <w:gridCol w:w="642"/>
        <w:gridCol w:w="508"/>
      </w:tblGrid>
      <w:tr w:rsidR="008E4E7A" w:rsidRPr="005661E2" w:rsidTr="00E44A01">
        <w:trPr>
          <w:cantSplit/>
          <w:trHeight w:val="387"/>
          <w:jc w:val="center"/>
        </w:trPr>
        <w:tc>
          <w:tcPr>
            <w:tcW w:w="807" w:type="dxa"/>
            <w:vMerge w:val="restart"/>
          </w:tcPr>
          <w:p w:rsidR="008E4E7A" w:rsidRPr="004467D9" w:rsidRDefault="008E4E7A" w:rsidP="005661E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№№</w:t>
            </w:r>
          </w:p>
          <w:p w:rsidR="008E4E7A" w:rsidRPr="004467D9" w:rsidRDefault="008E4E7A" w:rsidP="005661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467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069" w:type="dxa"/>
            <w:gridSpan w:val="3"/>
          </w:tcPr>
          <w:p w:rsidR="008E4E7A" w:rsidRPr="000159FD" w:rsidRDefault="008E4E7A" w:rsidP="005661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9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n</w:t>
            </w:r>
            <w:r w:rsidRPr="000159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=10</w:t>
            </w:r>
          </w:p>
        </w:tc>
        <w:tc>
          <w:tcPr>
            <w:tcW w:w="2058" w:type="dxa"/>
            <w:gridSpan w:val="3"/>
          </w:tcPr>
          <w:p w:rsidR="008E4E7A" w:rsidRPr="000159FD" w:rsidRDefault="008E4E7A" w:rsidP="005661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9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n</w:t>
            </w:r>
            <w:r w:rsidRPr="000159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=30</w:t>
            </w:r>
          </w:p>
        </w:tc>
        <w:tc>
          <w:tcPr>
            <w:tcW w:w="1909" w:type="dxa"/>
            <w:gridSpan w:val="3"/>
          </w:tcPr>
          <w:p w:rsidR="008E4E7A" w:rsidRPr="000159FD" w:rsidRDefault="008E4E7A" w:rsidP="005661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9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n</w:t>
            </w:r>
            <w:r w:rsidRPr="000159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=60</w:t>
            </w:r>
          </w:p>
        </w:tc>
        <w:tc>
          <w:tcPr>
            <w:tcW w:w="1149" w:type="dxa"/>
            <w:gridSpan w:val="2"/>
          </w:tcPr>
          <w:p w:rsidR="008E4E7A" w:rsidRPr="000159FD" w:rsidRDefault="008E4E7A" w:rsidP="005661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9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n</w:t>
            </w:r>
            <w:r w:rsidRPr="000159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=∞</w:t>
            </w:r>
          </w:p>
        </w:tc>
      </w:tr>
      <w:tr w:rsidR="008E4E7A" w:rsidRPr="005661E2" w:rsidTr="00E44A01">
        <w:trPr>
          <w:cantSplit/>
          <w:trHeight w:val="398"/>
          <w:jc w:val="center"/>
        </w:trPr>
        <w:tc>
          <w:tcPr>
            <w:tcW w:w="807" w:type="dxa"/>
            <w:vMerge/>
          </w:tcPr>
          <w:p w:rsidR="008E4E7A" w:rsidRPr="004467D9" w:rsidRDefault="008E4E7A" w:rsidP="005661E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40" w:type="dxa"/>
          </w:tcPr>
          <w:p w:rsidR="008E4E7A" w:rsidRPr="005661E2" w:rsidRDefault="008E4E7A" w:rsidP="005661E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a</w:t>
            </w:r>
          </w:p>
        </w:tc>
        <w:tc>
          <w:tcPr>
            <w:tcW w:w="808" w:type="dxa"/>
          </w:tcPr>
          <w:p w:rsidR="008E4E7A" w:rsidRPr="005661E2" w:rsidRDefault="008E4E7A" w:rsidP="005661E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Y</w:t>
            </w: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=</w:t>
            </w:r>
            <w:proofErr w:type="spellStart"/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na</w:t>
            </w:r>
            <w:proofErr w:type="spellEnd"/>
          </w:p>
        </w:tc>
        <w:tc>
          <w:tcPr>
            <w:tcW w:w="521" w:type="dxa"/>
          </w:tcPr>
          <w:p w:rsidR="008E4E7A" w:rsidRPr="005661E2" w:rsidRDefault="008E4E7A" w:rsidP="005661E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V</w:t>
            </w:r>
          </w:p>
        </w:tc>
        <w:tc>
          <w:tcPr>
            <w:tcW w:w="645" w:type="dxa"/>
          </w:tcPr>
          <w:p w:rsidR="008E4E7A" w:rsidRPr="005661E2" w:rsidRDefault="008E4E7A" w:rsidP="005661E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a</w:t>
            </w:r>
          </w:p>
        </w:tc>
        <w:tc>
          <w:tcPr>
            <w:tcW w:w="808" w:type="dxa"/>
          </w:tcPr>
          <w:p w:rsidR="008E4E7A" w:rsidRPr="005661E2" w:rsidRDefault="008E4E7A" w:rsidP="005661E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Y</w:t>
            </w: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=</w:t>
            </w:r>
            <w:proofErr w:type="spellStart"/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na</w:t>
            </w:r>
            <w:proofErr w:type="spellEnd"/>
          </w:p>
        </w:tc>
        <w:tc>
          <w:tcPr>
            <w:tcW w:w="604" w:type="dxa"/>
          </w:tcPr>
          <w:p w:rsidR="008E4E7A" w:rsidRPr="005661E2" w:rsidRDefault="008E4E7A" w:rsidP="005661E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V</w:t>
            </w:r>
          </w:p>
        </w:tc>
        <w:tc>
          <w:tcPr>
            <w:tcW w:w="645" w:type="dxa"/>
          </w:tcPr>
          <w:p w:rsidR="008E4E7A" w:rsidRPr="005661E2" w:rsidRDefault="008E4E7A" w:rsidP="005661E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a</w:t>
            </w:r>
          </w:p>
        </w:tc>
        <w:tc>
          <w:tcPr>
            <w:tcW w:w="737" w:type="dxa"/>
          </w:tcPr>
          <w:p w:rsidR="008E4E7A" w:rsidRPr="005661E2" w:rsidRDefault="008E4E7A" w:rsidP="005661E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Y</w:t>
            </w: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=</w:t>
            </w:r>
            <w:proofErr w:type="spellStart"/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na</w:t>
            </w:r>
            <w:proofErr w:type="spellEnd"/>
          </w:p>
        </w:tc>
        <w:tc>
          <w:tcPr>
            <w:tcW w:w="526" w:type="dxa"/>
          </w:tcPr>
          <w:p w:rsidR="008E4E7A" w:rsidRPr="005661E2" w:rsidRDefault="008E4E7A" w:rsidP="005661E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V</w:t>
            </w:r>
          </w:p>
        </w:tc>
        <w:tc>
          <w:tcPr>
            <w:tcW w:w="642" w:type="dxa"/>
          </w:tcPr>
          <w:p w:rsidR="008E4E7A" w:rsidRPr="005661E2" w:rsidRDefault="008E4E7A" w:rsidP="005661E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Y</w:t>
            </w:r>
          </w:p>
        </w:tc>
        <w:tc>
          <w:tcPr>
            <w:tcW w:w="508" w:type="dxa"/>
          </w:tcPr>
          <w:p w:rsidR="008E4E7A" w:rsidRPr="005661E2" w:rsidRDefault="008E4E7A" w:rsidP="005661E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661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V</w:t>
            </w:r>
          </w:p>
        </w:tc>
      </w:tr>
      <w:tr w:rsidR="008E4E7A" w:rsidRPr="005661E2" w:rsidTr="00E44A01">
        <w:trPr>
          <w:trHeight w:val="2445"/>
          <w:jc w:val="center"/>
        </w:trPr>
        <w:tc>
          <w:tcPr>
            <w:tcW w:w="807" w:type="dxa"/>
          </w:tcPr>
          <w:p w:rsidR="008E4E7A" w:rsidRPr="004467D9" w:rsidRDefault="008E4E7A" w:rsidP="005661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  <w:p w:rsidR="008E4E7A" w:rsidRPr="004467D9" w:rsidRDefault="008E4E7A" w:rsidP="005661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832A30" w:rsidRPr="004467D9" w:rsidRDefault="00832A30" w:rsidP="005661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  <w:p w:rsidR="008E4E7A" w:rsidRPr="004467D9" w:rsidRDefault="00832A30" w:rsidP="005661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</w:p>
          <w:p w:rsidR="008E4E7A" w:rsidRPr="004467D9" w:rsidRDefault="00832A30" w:rsidP="005661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</w:t>
            </w:r>
          </w:p>
          <w:p w:rsidR="00832A30" w:rsidRPr="004467D9" w:rsidRDefault="00832A30" w:rsidP="00832A3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740" w:type="dxa"/>
          </w:tcPr>
          <w:p w:rsidR="008E4E7A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0.118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0,188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8E4E7A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1.18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521" w:type="dxa"/>
          </w:tcPr>
          <w:p w:rsidR="008E4E7A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dxa"/>
          </w:tcPr>
          <w:p w:rsidR="00B7427D" w:rsidRPr="004467D9" w:rsidRDefault="00B7427D" w:rsidP="00B742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0.073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0.12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0.20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0.307</w:t>
            </w:r>
          </w:p>
          <w:p w:rsidR="00832A30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0.382</w:t>
            </w:r>
          </w:p>
          <w:p w:rsidR="00B7427D" w:rsidRPr="004467D9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0.48</w:t>
            </w:r>
          </w:p>
        </w:tc>
        <w:tc>
          <w:tcPr>
            <w:tcW w:w="808" w:type="dxa"/>
          </w:tcPr>
          <w:p w:rsidR="008E4E7A" w:rsidRPr="00B7427D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2.19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3.6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9.21</w:t>
            </w:r>
          </w:p>
          <w:p w:rsidR="00832A30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11.46</w:t>
            </w:r>
          </w:p>
          <w:p w:rsidR="00B7427D" w:rsidRPr="004467D9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14.4</w:t>
            </w:r>
          </w:p>
        </w:tc>
        <w:tc>
          <w:tcPr>
            <w:tcW w:w="604" w:type="dxa"/>
          </w:tcPr>
          <w:p w:rsidR="008E4E7A" w:rsidRPr="00B7427D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  <w:p w:rsidR="00832A30" w:rsidRPr="004467D9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  <w:p w:rsidR="00832A30" w:rsidRPr="004467D9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  <w:p w:rsidR="00832A30" w:rsidRPr="004467D9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  <w:p w:rsidR="00832A30" w:rsidRPr="004467D9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  <w:p w:rsidR="00832A30" w:rsidRPr="004467D9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45" w:type="dxa"/>
          </w:tcPr>
          <w:p w:rsidR="008E4E7A" w:rsidRPr="00B7427D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0,082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0,282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0.36</w:t>
            </w:r>
          </w:p>
        </w:tc>
        <w:tc>
          <w:tcPr>
            <w:tcW w:w="737" w:type="dxa"/>
          </w:tcPr>
          <w:p w:rsidR="008E4E7A" w:rsidRPr="00B7427D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4.92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7.2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11.4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16.92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21.6</w:t>
            </w:r>
          </w:p>
        </w:tc>
        <w:tc>
          <w:tcPr>
            <w:tcW w:w="526" w:type="dxa"/>
          </w:tcPr>
          <w:p w:rsidR="008E4E7A" w:rsidRPr="00B7427D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832A30" w:rsidRPr="004467D9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832A30" w:rsidRPr="001756D7" w:rsidRDefault="00832A30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42" w:type="dxa"/>
          </w:tcPr>
          <w:p w:rsidR="001756D7" w:rsidRPr="00B7427D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6.85</w:t>
            </w:r>
          </w:p>
          <w:p w:rsidR="001756D7" w:rsidRPr="00B7427D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1756D7" w:rsidRPr="00B7427D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12.4</w:t>
            </w:r>
          </w:p>
          <w:p w:rsidR="001756D7" w:rsidRPr="00B7427D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16.5</w:t>
            </w:r>
          </w:p>
          <w:p w:rsidR="001756D7" w:rsidRPr="00B7427D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20.8</w:t>
            </w:r>
          </w:p>
          <w:p w:rsidR="001756D7" w:rsidRPr="00B7427D" w:rsidRDefault="00B7427D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  <w:p w:rsidR="001756D7" w:rsidRPr="001756D7" w:rsidRDefault="001756D7" w:rsidP="0017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1756D7" w:rsidRPr="00B7427D" w:rsidRDefault="00B7427D" w:rsidP="001756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  <w:p w:rsidR="001756D7" w:rsidRPr="00B7427D" w:rsidRDefault="00B7427D" w:rsidP="001756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  <w:p w:rsidR="001756D7" w:rsidRPr="00B7427D" w:rsidRDefault="00B7427D" w:rsidP="001756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  <w:p w:rsidR="001756D7" w:rsidRPr="00B7427D" w:rsidRDefault="00B7427D" w:rsidP="001756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:rsidR="001756D7" w:rsidRPr="00B7427D" w:rsidRDefault="00B7427D" w:rsidP="001756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  <w:p w:rsidR="001756D7" w:rsidRPr="00B7427D" w:rsidRDefault="00B7427D" w:rsidP="001756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</w:tr>
    </w:tbl>
    <w:p w:rsidR="008E4E7A" w:rsidRPr="008E4E7A" w:rsidRDefault="008E4E7A" w:rsidP="008E4E7A">
      <w:pPr>
        <w:rPr>
          <w:rFonts w:ascii="Times New Roman" w:hAnsi="Times New Roman" w:cs="Times New Roman"/>
          <w:sz w:val="24"/>
          <w:szCs w:val="24"/>
        </w:rPr>
      </w:pPr>
    </w:p>
    <w:p w:rsidR="004A0C86" w:rsidRPr="005B060D" w:rsidRDefault="005661E2" w:rsidP="004A0C86">
      <w:pPr>
        <w:rPr>
          <w:rFonts w:ascii="Times New Roman" w:hAnsi="Times New Roman" w:cs="Times New Roman"/>
          <w:b/>
          <w:sz w:val="24"/>
          <w:szCs w:val="24"/>
        </w:rPr>
      </w:pPr>
      <w:r w:rsidRPr="005B060D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5B060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077231">
        <w:rPr>
          <w:rFonts w:ascii="Times New Roman" w:hAnsi="Times New Roman" w:cs="Times New Roman"/>
          <w:b/>
          <w:sz w:val="24"/>
          <w:szCs w:val="24"/>
        </w:rPr>
        <w:t xml:space="preserve">=10 </w:t>
      </w:r>
      <w:r w:rsidRPr="005B060D">
        <w:rPr>
          <w:rFonts w:ascii="Times New Roman" w:hAnsi="Times New Roman" w:cs="Times New Roman"/>
          <w:b/>
          <w:sz w:val="24"/>
          <w:szCs w:val="24"/>
        </w:rPr>
        <w:t>получим:</w:t>
      </w:r>
    </w:p>
    <w:p w:rsidR="005661E2" w:rsidRPr="00077231" w:rsidRDefault="005661E2" w:rsidP="004A0C86">
      <w:pPr>
        <w:rPr>
          <w:rFonts w:ascii="Times New Roman" w:hAnsi="Times New Roman" w:cs="Times New Roman"/>
          <w:sz w:val="24"/>
          <w:szCs w:val="24"/>
        </w:rPr>
      </w:pPr>
      <w:r w:rsidRPr="005661E2">
        <w:rPr>
          <w:rFonts w:ascii="Times New Roman" w:hAnsi="Times New Roman" w:cs="Times New Roman"/>
          <w:sz w:val="24"/>
          <w:szCs w:val="24"/>
        </w:rPr>
        <w:t xml:space="preserve">1. </w:t>
      </w:r>
      <w:r w:rsidR="00077231">
        <w:rPr>
          <w:rFonts w:ascii="Times New Roman" w:hAnsi="Times New Roman" w:cs="Times New Roman"/>
          <w:sz w:val="24"/>
          <w:szCs w:val="24"/>
        </w:rPr>
        <w:t xml:space="preserve"> </w:t>
      </w:r>
      <w:r w:rsidRPr="005661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77231">
        <w:rPr>
          <w:rFonts w:ascii="Times New Roman" w:hAnsi="Times New Roman" w:cs="Times New Roman"/>
          <w:sz w:val="24"/>
          <w:szCs w:val="24"/>
        </w:rPr>
        <w:t>=0.02</w:t>
      </w:r>
      <w:r w:rsidRPr="00077231">
        <w:rPr>
          <w:rFonts w:ascii="Times New Roman" w:hAnsi="Times New Roman" w:cs="Times New Roman"/>
          <w:sz w:val="24"/>
          <w:szCs w:val="24"/>
        </w:rPr>
        <w:tab/>
      </w:r>
      <w:r w:rsidRPr="005661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77231">
        <w:rPr>
          <w:rFonts w:ascii="Times New Roman" w:hAnsi="Times New Roman" w:cs="Times New Roman"/>
          <w:sz w:val="24"/>
          <w:szCs w:val="24"/>
        </w:rPr>
        <w:t>=2</w:t>
      </w:r>
    </w:p>
    <w:p w:rsidR="005661E2" w:rsidRPr="00077231" w:rsidRDefault="005661E2" w:rsidP="004A0C86">
      <w:pPr>
        <w:rPr>
          <w:rFonts w:ascii="Times New Roman" w:hAnsi="Times New Roman" w:cs="Times New Roman"/>
          <w:sz w:val="24"/>
          <w:szCs w:val="24"/>
        </w:rPr>
      </w:pPr>
      <w:r w:rsidRPr="005661E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77231">
        <w:rPr>
          <w:rFonts w:ascii="Times New Roman" w:hAnsi="Times New Roman" w:cs="Times New Roman"/>
          <w:sz w:val="24"/>
          <w:szCs w:val="24"/>
        </w:rPr>
        <w:t>=0.0125086</w:t>
      </w:r>
    </w:p>
    <w:p w:rsidR="005661E2" w:rsidRPr="00077231" w:rsidRDefault="005661E2" w:rsidP="004A0C86">
      <w:pPr>
        <w:rPr>
          <w:rFonts w:ascii="Times New Roman" w:hAnsi="Times New Roman" w:cs="Times New Roman"/>
          <w:sz w:val="24"/>
          <w:szCs w:val="24"/>
        </w:rPr>
      </w:pPr>
      <w:r w:rsidRPr="00077231">
        <w:rPr>
          <w:rFonts w:ascii="Times New Roman" w:hAnsi="Times New Roman" w:cs="Times New Roman"/>
          <w:sz w:val="24"/>
          <w:szCs w:val="24"/>
        </w:rPr>
        <w:t xml:space="preserve">2. </w:t>
      </w:r>
      <w:r w:rsidR="00077231">
        <w:rPr>
          <w:rFonts w:ascii="Times New Roman" w:hAnsi="Times New Roman" w:cs="Times New Roman"/>
          <w:sz w:val="24"/>
          <w:szCs w:val="24"/>
        </w:rPr>
        <w:t xml:space="preserve"> </w:t>
      </w:r>
      <w:r w:rsidRPr="005661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77231">
        <w:rPr>
          <w:rFonts w:ascii="Times New Roman" w:hAnsi="Times New Roman" w:cs="Times New Roman"/>
          <w:sz w:val="24"/>
          <w:szCs w:val="24"/>
        </w:rPr>
        <w:t>=0.06</w:t>
      </w:r>
      <w:r w:rsidRPr="00077231">
        <w:rPr>
          <w:rFonts w:ascii="Times New Roman" w:hAnsi="Times New Roman" w:cs="Times New Roman"/>
          <w:sz w:val="24"/>
          <w:szCs w:val="24"/>
        </w:rPr>
        <w:tab/>
      </w:r>
      <w:r w:rsidRPr="005661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77231">
        <w:rPr>
          <w:rFonts w:ascii="Times New Roman" w:hAnsi="Times New Roman" w:cs="Times New Roman"/>
          <w:sz w:val="24"/>
          <w:szCs w:val="24"/>
        </w:rPr>
        <w:t>=3</w:t>
      </w:r>
    </w:p>
    <w:p w:rsidR="005661E2" w:rsidRDefault="005661E2" w:rsidP="004A0C86">
      <w:pPr>
        <w:rPr>
          <w:rFonts w:ascii="Times New Roman" w:hAnsi="Times New Roman" w:cs="Times New Roman"/>
          <w:sz w:val="24"/>
          <w:szCs w:val="24"/>
        </w:rPr>
      </w:pPr>
      <w:r w:rsidRPr="005661E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77231">
        <w:rPr>
          <w:rFonts w:ascii="Times New Roman" w:hAnsi="Times New Roman" w:cs="Times New Roman"/>
          <w:sz w:val="24"/>
          <w:szCs w:val="24"/>
        </w:rPr>
        <w:t>=0.0125330</w:t>
      </w:r>
    </w:p>
    <w:p w:rsidR="00832A30" w:rsidRPr="00077231" w:rsidRDefault="00832A30" w:rsidP="004A0C86">
      <w:pPr>
        <w:rPr>
          <w:rFonts w:ascii="Times New Roman" w:hAnsi="Times New Roman" w:cs="Times New Roman"/>
          <w:sz w:val="24"/>
          <w:szCs w:val="24"/>
        </w:rPr>
      </w:pPr>
      <w:r w:rsidRPr="00077231">
        <w:rPr>
          <w:rFonts w:ascii="Times New Roman" w:hAnsi="Times New Roman" w:cs="Times New Roman"/>
          <w:sz w:val="24"/>
          <w:szCs w:val="24"/>
        </w:rPr>
        <w:t>3.</w:t>
      </w:r>
      <w:r w:rsidR="0007723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77231">
        <w:rPr>
          <w:rFonts w:ascii="Times New Roman" w:hAnsi="Times New Roman" w:cs="Times New Roman"/>
          <w:sz w:val="24"/>
          <w:szCs w:val="24"/>
        </w:rPr>
        <w:t>=0.11</w:t>
      </w:r>
      <w:r w:rsidRPr="00077231">
        <w:rPr>
          <w:rFonts w:ascii="Times New Roman" w:hAnsi="Times New Roman" w:cs="Times New Roman"/>
          <w:sz w:val="24"/>
          <w:szCs w:val="24"/>
        </w:rPr>
        <w:tab/>
      </w:r>
      <w:r w:rsidR="000772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77231">
        <w:rPr>
          <w:rFonts w:ascii="Times New Roman" w:hAnsi="Times New Roman" w:cs="Times New Roman"/>
          <w:sz w:val="24"/>
          <w:szCs w:val="24"/>
        </w:rPr>
        <w:t>=4</w:t>
      </w:r>
      <w:r w:rsidRPr="00077231">
        <w:rPr>
          <w:rFonts w:ascii="Times New Roman" w:hAnsi="Times New Roman" w:cs="Times New Roman"/>
          <w:sz w:val="24"/>
          <w:szCs w:val="24"/>
        </w:rPr>
        <w:tab/>
      </w:r>
      <w:r w:rsidRPr="00077231">
        <w:rPr>
          <w:rFonts w:ascii="Times New Roman" w:hAnsi="Times New Roman" w:cs="Times New Roman"/>
          <w:sz w:val="24"/>
          <w:szCs w:val="24"/>
        </w:rPr>
        <w:tab/>
      </w:r>
      <w:r w:rsidRPr="000772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77231">
        <w:rPr>
          <w:rFonts w:ascii="Times New Roman" w:hAnsi="Times New Roman" w:cs="Times New Roman"/>
          <w:sz w:val="24"/>
          <w:szCs w:val="24"/>
        </w:rPr>
        <w:t>=0.12</w:t>
      </w:r>
      <w:r w:rsidRPr="00077231">
        <w:rPr>
          <w:rFonts w:ascii="Times New Roman" w:hAnsi="Times New Roman" w:cs="Times New Roman"/>
          <w:sz w:val="24"/>
          <w:szCs w:val="24"/>
        </w:rPr>
        <w:tab/>
      </w:r>
      <w:r w:rsidRPr="000772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77231">
        <w:rPr>
          <w:rFonts w:ascii="Times New Roman" w:hAnsi="Times New Roman" w:cs="Times New Roman"/>
          <w:sz w:val="24"/>
          <w:szCs w:val="24"/>
        </w:rPr>
        <w:t>=4</w:t>
      </w:r>
    </w:p>
    <w:p w:rsidR="00832A30" w:rsidRPr="00077231" w:rsidRDefault="00832A30" w:rsidP="004A0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77231">
        <w:rPr>
          <w:rFonts w:ascii="Times New Roman" w:hAnsi="Times New Roman" w:cs="Times New Roman"/>
          <w:sz w:val="24"/>
          <w:szCs w:val="24"/>
        </w:rPr>
        <w:t>=0.0103155</w:t>
      </w:r>
      <w:r w:rsidRPr="00077231">
        <w:rPr>
          <w:rFonts w:ascii="Times New Roman" w:hAnsi="Times New Roman" w:cs="Times New Roman"/>
          <w:sz w:val="24"/>
          <w:szCs w:val="24"/>
        </w:rPr>
        <w:tab/>
      </w:r>
      <w:r w:rsidRPr="00077231">
        <w:rPr>
          <w:rFonts w:ascii="Times New Roman" w:hAnsi="Times New Roman" w:cs="Times New Roman"/>
          <w:sz w:val="24"/>
          <w:szCs w:val="24"/>
        </w:rPr>
        <w:tab/>
      </w:r>
      <w:r w:rsidRPr="00077231">
        <w:rPr>
          <w:rFonts w:ascii="Times New Roman" w:hAnsi="Times New Roman" w:cs="Times New Roman"/>
          <w:sz w:val="24"/>
          <w:szCs w:val="24"/>
        </w:rPr>
        <w:tab/>
      </w:r>
      <w:r w:rsidRPr="000772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77231">
        <w:rPr>
          <w:rFonts w:ascii="Times New Roman" w:hAnsi="Times New Roman" w:cs="Times New Roman"/>
          <w:sz w:val="24"/>
          <w:szCs w:val="24"/>
        </w:rPr>
        <w:t>=0.0138167</w:t>
      </w:r>
    </w:p>
    <w:p w:rsidR="00832A30" w:rsidRPr="00077231" w:rsidRDefault="00832A30" w:rsidP="00832A30">
      <w:pPr>
        <w:rPr>
          <w:rFonts w:ascii="Times New Roman" w:hAnsi="Times New Roman" w:cs="Times New Roman"/>
          <w:sz w:val="24"/>
          <w:szCs w:val="24"/>
        </w:rPr>
      </w:pPr>
      <w:r w:rsidRPr="00832A30">
        <w:rPr>
          <w:rFonts w:ascii="Times New Roman" w:hAnsi="Times New Roman" w:cs="Times New Roman"/>
          <w:sz w:val="24"/>
          <w:szCs w:val="24"/>
        </w:rPr>
        <w:t>Произведём линейную интерполяцию:</w:t>
      </w:r>
    </w:p>
    <w:p w:rsidR="00832A30" w:rsidRPr="00832A30" w:rsidRDefault="0009143F" w:rsidP="00832A30">
      <w:pPr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=0.11+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0.12-0.11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0.0138167-0.0103155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0.013-0.0103155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=0.118</m:t>
          </m:r>
        </m:oMath>
      </m:oMathPara>
    </w:p>
    <w:p w:rsidR="005661E2" w:rsidRPr="00832A30" w:rsidRDefault="00832A30" w:rsidP="004A0C86">
      <w:pPr>
        <w:rPr>
          <w:rFonts w:ascii="Times New Roman" w:hAnsi="Times New Roman" w:cs="Times New Roman"/>
          <w:sz w:val="24"/>
          <w:szCs w:val="24"/>
        </w:rPr>
      </w:pPr>
      <w:r w:rsidRPr="001B08F3">
        <w:rPr>
          <w:rFonts w:ascii="Times New Roman" w:hAnsi="Times New Roman" w:cs="Times New Roman"/>
          <w:sz w:val="24"/>
          <w:szCs w:val="24"/>
        </w:rPr>
        <w:t>4</w:t>
      </w:r>
      <w:r w:rsidR="005661E2" w:rsidRPr="00832A30">
        <w:rPr>
          <w:rFonts w:ascii="Times New Roman" w:hAnsi="Times New Roman" w:cs="Times New Roman"/>
          <w:sz w:val="24"/>
          <w:szCs w:val="24"/>
        </w:rPr>
        <w:t>.</w:t>
      </w:r>
      <w:r w:rsidR="00077231">
        <w:rPr>
          <w:rFonts w:ascii="Times New Roman" w:hAnsi="Times New Roman" w:cs="Times New Roman"/>
          <w:sz w:val="24"/>
          <w:szCs w:val="24"/>
        </w:rPr>
        <w:t xml:space="preserve">  </w:t>
      </w:r>
      <w:r w:rsidR="005661E2" w:rsidRPr="005661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661E2" w:rsidRPr="00832A30">
        <w:rPr>
          <w:rFonts w:ascii="Times New Roman" w:hAnsi="Times New Roman" w:cs="Times New Roman"/>
          <w:sz w:val="24"/>
          <w:szCs w:val="24"/>
        </w:rPr>
        <w:t>=0.18</w:t>
      </w:r>
      <w:r w:rsidR="005661E2" w:rsidRPr="00832A30">
        <w:rPr>
          <w:rFonts w:ascii="Times New Roman" w:hAnsi="Times New Roman" w:cs="Times New Roman"/>
          <w:sz w:val="24"/>
          <w:szCs w:val="24"/>
        </w:rPr>
        <w:tab/>
      </w:r>
      <w:r w:rsidR="00077231">
        <w:rPr>
          <w:rFonts w:ascii="Times New Roman" w:hAnsi="Times New Roman" w:cs="Times New Roman"/>
          <w:sz w:val="24"/>
          <w:szCs w:val="24"/>
        </w:rPr>
        <w:t xml:space="preserve"> </w:t>
      </w:r>
      <w:r w:rsidR="005661E2" w:rsidRPr="005661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661E2" w:rsidRPr="00832A30">
        <w:rPr>
          <w:rFonts w:ascii="Times New Roman" w:hAnsi="Times New Roman" w:cs="Times New Roman"/>
          <w:sz w:val="24"/>
          <w:szCs w:val="24"/>
        </w:rPr>
        <w:t>=5</w:t>
      </w:r>
      <w:r w:rsidR="005661E2" w:rsidRPr="00832A30">
        <w:rPr>
          <w:rFonts w:ascii="Times New Roman" w:hAnsi="Times New Roman" w:cs="Times New Roman"/>
          <w:sz w:val="24"/>
          <w:szCs w:val="24"/>
        </w:rPr>
        <w:tab/>
      </w:r>
      <w:r w:rsidR="005661E2" w:rsidRPr="00832A30">
        <w:rPr>
          <w:rFonts w:ascii="Times New Roman" w:hAnsi="Times New Roman" w:cs="Times New Roman"/>
          <w:sz w:val="24"/>
          <w:szCs w:val="24"/>
        </w:rPr>
        <w:tab/>
      </w:r>
      <w:r w:rsidR="005661E2" w:rsidRPr="00832A30">
        <w:rPr>
          <w:rFonts w:ascii="Times New Roman" w:hAnsi="Times New Roman" w:cs="Times New Roman"/>
          <w:sz w:val="24"/>
          <w:szCs w:val="24"/>
        </w:rPr>
        <w:tab/>
      </w:r>
      <w:r w:rsidR="005661E2" w:rsidRPr="005661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661E2" w:rsidRPr="00832A30">
        <w:rPr>
          <w:rFonts w:ascii="Times New Roman" w:hAnsi="Times New Roman" w:cs="Times New Roman"/>
          <w:sz w:val="24"/>
          <w:szCs w:val="24"/>
        </w:rPr>
        <w:t>=0.19</w:t>
      </w:r>
      <w:r w:rsidR="005661E2" w:rsidRPr="00832A30">
        <w:rPr>
          <w:rFonts w:ascii="Times New Roman" w:hAnsi="Times New Roman" w:cs="Times New Roman"/>
          <w:sz w:val="24"/>
          <w:szCs w:val="24"/>
        </w:rPr>
        <w:tab/>
      </w:r>
      <w:r w:rsidR="005661E2" w:rsidRPr="00832A30">
        <w:rPr>
          <w:rFonts w:ascii="Times New Roman" w:hAnsi="Times New Roman" w:cs="Times New Roman"/>
          <w:sz w:val="24"/>
          <w:szCs w:val="24"/>
        </w:rPr>
        <w:tab/>
      </w:r>
      <w:r w:rsidR="005661E2" w:rsidRPr="005661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661E2" w:rsidRPr="00832A30">
        <w:rPr>
          <w:rFonts w:ascii="Times New Roman" w:hAnsi="Times New Roman" w:cs="Times New Roman"/>
          <w:sz w:val="24"/>
          <w:szCs w:val="24"/>
        </w:rPr>
        <w:t>=5</w:t>
      </w:r>
    </w:p>
    <w:p w:rsidR="005661E2" w:rsidRPr="00832A30" w:rsidRDefault="005661E2" w:rsidP="004A0C86">
      <w:pPr>
        <w:rPr>
          <w:rFonts w:ascii="Times New Roman" w:hAnsi="Times New Roman" w:cs="Times New Roman"/>
          <w:sz w:val="24"/>
          <w:szCs w:val="24"/>
        </w:rPr>
      </w:pPr>
      <w:r w:rsidRPr="005661E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32A30">
        <w:rPr>
          <w:rFonts w:ascii="Times New Roman" w:hAnsi="Times New Roman" w:cs="Times New Roman"/>
          <w:sz w:val="24"/>
          <w:szCs w:val="24"/>
        </w:rPr>
        <w:t>=0.0107830</w:t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5661E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32A30">
        <w:rPr>
          <w:rFonts w:ascii="Times New Roman" w:hAnsi="Times New Roman" w:cs="Times New Roman"/>
          <w:sz w:val="24"/>
          <w:szCs w:val="24"/>
        </w:rPr>
        <w:t>=0.0134613</w:t>
      </w:r>
    </w:p>
    <w:p w:rsidR="005661E2" w:rsidRPr="00832A30" w:rsidRDefault="005661E2" w:rsidP="004A0C86">
      <w:pPr>
        <w:rPr>
          <w:rFonts w:ascii="Times New Roman" w:hAnsi="Times New Roman" w:cs="Times New Roman"/>
          <w:sz w:val="24"/>
          <w:szCs w:val="24"/>
        </w:rPr>
      </w:pPr>
      <w:r w:rsidRPr="00832A30">
        <w:rPr>
          <w:rFonts w:ascii="Times New Roman" w:hAnsi="Times New Roman" w:cs="Times New Roman"/>
          <w:sz w:val="24"/>
          <w:szCs w:val="24"/>
        </w:rPr>
        <w:t>Произведём линейную интерполяцию:</w:t>
      </w:r>
    </w:p>
    <w:p w:rsidR="005661E2" w:rsidRDefault="0009143F" w:rsidP="004A0C86">
      <w:pPr>
        <w:rPr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=0.18+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0.19-0.18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0.0134613-0.0107830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0.013-0.0107830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=0.188</m:t>
          </m:r>
        </m:oMath>
      </m:oMathPara>
    </w:p>
    <w:p w:rsidR="005661E2" w:rsidRPr="001B08F3" w:rsidRDefault="00832A30" w:rsidP="004A0C86">
      <w:pPr>
        <w:rPr>
          <w:rFonts w:ascii="Times New Roman" w:hAnsi="Times New Roman" w:cs="Times New Roman"/>
          <w:sz w:val="24"/>
          <w:szCs w:val="24"/>
        </w:rPr>
      </w:pPr>
      <w:r w:rsidRPr="001B08F3">
        <w:rPr>
          <w:rFonts w:ascii="Times New Roman" w:hAnsi="Times New Roman" w:cs="Times New Roman"/>
          <w:sz w:val="24"/>
          <w:szCs w:val="24"/>
        </w:rPr>
        <w:t>5</w:t>
      </w:r>
      <w:r w:rsidR="005661E2" w:rsidRPr="001B08F3">
        <w:rPr>
          <w:rFonts w:ascii="Times New Roman" w:hAnsi="Times New Roman" w:cs="Times New Roman"/>
          <w:sz w:val="24"/>
          <w:szCs w:val="24"/>
        </w:rPr>
        <w:t>.</w:t>
      </w:r>
      <w:r w:rsidR="00077231">
        <w:rPr>
          <w:rFonts w:ascii="Times New Roman" w:hAnsi="Times New Roman" w:cs="Times New Roman"/>
          <w:sz w:val="24"/>
          <w:szCs w:val="24"/>
        </w:rPr>
        <w:t xml:space="preserve">  </w:t>
      </w:r>
      <w:r w:rsidR="005661E2" w:rsidRPr="005661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661E2" w:rsidRPr="001B08F3">
        <w:rPr>
          <w:rFonts w:ascii="Times New Roman" w:hAnsi="Times New Roman" w:cs="Times New Roman"/>
          <w:sz w:val="24"/>
          <w:szCs w:val="24"/>
        </w:rPr>
        <w:t>=0.26</w:t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077231">
        <w:rPr>
          <w:rFonts w:ascii="Times New Roman" w:hAnsi="Times New Roman" w:cs="Times New Roman"/>
          <w:sz w:val="24"/>
          <w:szCs w:val="24"/>
        </w:rPr>
        <w:t xml:space="preserve"> </w:t>
      </w:r>
      <w:r w:rsidR="005661E2" w:rsidRPr="005661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661E2" w:rsidRPr="001B08F3">
        <w:rPr>
          <w:rFonts w:ascii="Times New Roman" w:hAnsi="Times New Roman" w:cs="Times New Roman"/>
          <w:sz w:val="24"/>
          <w:szCs w:val="24"/>
        </w:rPr>
        <w:t>=6</w:t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5661E2" w:rsidRPr="005661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661E2" w:rsidRPr="001B08F3">
        <w:rPr>
          <w:rFonts w:ascii="Times New Roman" w:hAnsi="Times New Roman" w:cs="Times New Roman"/>
          <w:sz w:val="24"/>
          <w:szCs w:val="24"/>
        </w:rPr>
        <w:t>=0.28</w:t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5661E2" w:rsidRPr="005661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661E2" w:rsidRPr="001B08F3">
        <w:rPr>
          <w:rFonts w:ascii="Times New Roman" w:hAnsi="Times New Roman" w:cs="Times New Roman"/>
          <w:sz w:val="24"/>
          <w:szCs w:val="24"/>
        </w:rPr>
        <w:t>=6</w:t>
      </w:r>
    </w:p>
    <w:p w:rsidR="005661E2" w:rsidRPr="001B08F3" w:rsidRDefault="005661E2" w:rsidP="004A0C86">
      <w:pPr>
        <w:rPr>
          <w:rFonts w:ascii="Times New Roman" w:hAnsi="Times New Roman" w:cs="Times New Roman"/>
          <w:sz w:val="24"/>
          <w:szCs w:val="24"/>
        </w:rPr>
      </w:pPr>
      <w:r w:rsidRPr="005661E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B08F3">
        <w:rPr>
          <w:rFonts w:ascii="Times New Roman" w:hAnsi="Times New Roman" w:cs="Times New Roman"/>
          <w:sz w:val="24"/>
          <w:szCs w:val="24"/>
        </w:rPr>
        <w:t>=0.0105333</w:t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5661E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B08F3">
        <w:rPr>
          <w:rFonts w:ascii="Times New Roman" w:hAnsi="Times New Roman" w:cs="Times New Roman"/>
          <w:sz w:val="24"/>
          <w:szCs w:val="24"/>
        </w:rPr>
        <w:t>=0.0151506</w:t>
      </w:r>
    </w:p>
    <w:p w:rsidR="005661E2" w:rsidRPr="005661E2" w:rsidRDefault="005661E2" w:rsidP="005661E2">
      <w:pPr>
        <w:rPr>
          <w:rFonts w:ascii="Times New Roman" w:hAnsi="Times New Roman" w:cs="Times New Roman"/>
          <w:sz w:val="24"/>
          <w:szCs w:val="24"/>
        </w:rPr>
      </w:pPr>
      <w:r w:rsidRPr="005661E2">
        <w:rPr>
          <w:rFonts w:ascii="Times New Roman" w:hAnsi="Times New Roman" w:cs="Times New Roman"/>
          <w:sz w:val="24"/>
          <w:szCs w:val="24"/>
        </w:rPr>
        <w:t>Произведём линейную интерполяцию:</w:t>
      </w:r>
    </w:p>
    <w:p w:rsidR="005661E2" w:rsidRDefault="0009143F" w:rsidP="004A0C86">
      <w:pPr>
        <w:rPr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=0.26+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0.28-0.26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0.0151506-0.0105333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0.013-0.0105333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=0.27</m:t>
          </m:r>
        </m:oMath>
      </m:oMathPara>
    </w:p>
    <w:p w:rsidR="005661E2" w:rsidRDefault="005661E2" w:rsidP="004A0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661E2" w:rsidRPr="001B08F3" w:rsidRDefault="00832A30" w:rsidP="004A0C86">
      <w:pPr>
        <w:rPr>
          <w:rFonts w:ascii="Times New Roman" w:hAnsi="Times New Roman" w:cs="Times New Roman"/>
          <w:sz w:val="24"/>
          <w:szCs w:val="24"/>
        </w:rPr>
      </w:pPr>
      <w:r w:rsidRPr="001B08F3">
        <w:rPr>
          <w:rFonts w:ascii="Times New Roman" w:hAnsi="Times New Roman" w:cs="Times New Roman"/>
          <w:sz w:val="24"/>
          <w:szCs w:val="24"/>
        </w:rPr>
        <w:t>6</w:t>
      </w:r>
      <w:r w:rsidR="005661E2" w:rsidRPr="001B08F3">
        <w:rPr>
          <w:rFonts w:ascii="Times New Roman" w:hAnsi="Times New Roman" w:cs="Times New Roman"/>
          <w:sz w:val="24"/>
          <w:szCs w:val="24"/>
        </w:rPr>
        <w:t>.</w:t>
      </w:r>
      <w:r w:rsidR="00077231">
        <w:rPr>
          <w:rFonts w:ascii="Times New Roman" w:hAnsi="Times New Roman" w:cs="Times New Roman"/>
          <w:sz w:val="24"/>
          <w:szCs w:val="24"/>
        </w:rPr>
        <w:t xml:space="preserve">  </w:t>
      </w:r>
      <w:r w:rsidR="005661E2" w:rsidRPr="005661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661E2" w:rsidRPr="001B08F3">
        <w:rPr>
          <w:rFonts w:ascii="Times New Roman" w:hAnsi="Times New Roman" w:cs="Times New Roman"/>
          <w:sz w:val="24"/>
          <w:szCs w:val="24"/>
        </w:rPr>
        <w:t>=0.36</w:t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077231">
        <w:rPr>
          <w:rFonts w:ascii="Times New Roman" w:hAnsi="Times New Roman" w:cs="Times New Roman"/>
          <w:sz w:val="24"/>
          <w:szCs w:val="24"/>
        </w:rPr>
        <w:t xml:space="preserve"> </w:t>
      </w:r>
      <w:r w:rsidR="005661E2" w:rsidRPr="005661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661E2" w:rsidRPr="001B08F3">
        <w:rPr>
          <w:rFonts w:ascii="Times New Roman" w:hAnsi="Times New Roman" w:cs="Times New Roman"/>
          <w:sz w:val="24"/>
          <w:szCs w:val="24"/>
        </w:rPr>
        <w:t>=7</w:t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5661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661E2" w:rsidRPr="001B08F3">
        <w:rPr>
          <w:rFonts w:ascii="Times New Roman" w:hAnsi="Times New Roman" w:cs="Times New Roman"/>
          <w:sz w:val="24"/>
          <w:szCs w:val="24"/>
        </w:rPr>
        <w:t>=0.38</w:t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5661E2" w:rsidRPr="001B08F3">
        <w:rPr>
          <w:rFonts w:ascii="Times New Roman" w:hAnsi="Times New Roman" w:cs="Times New Roman"/>
          <w:sz w:val="24"/>
          <w:szCs w:val="24"/>
        </w:rPr>
        <w:tab/>
      </w:r>
      <w:r w:rsidR="005661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661E2" w:rsidRPr="001B08F3">
        <w:rPr>
          <w:rFonts w:ascii="Times New Roman" w:hAnsi="Times New Roman" w:cs="Times New Roman"/>
          <w:sz w:val="24"/>
          <w:szCs w:val="24"/>
        </w:rPr>
        <w:t>=7</w:t>
      </w:r>
    </w:p>
    <w:p w:rsidR="005661E2" w:rsidRPr="001B08F3" w:rsidRDefault="005661E2" w:rsidP="004A0C86">
      <w:pPr>
        <w:rPr>
          <w:rFonts w:ascii="Times New Roman" w:hAnsi="Times New Roman" w:cs="Times New Roman"/>
          <w:sz w:val="24"/>
          <w:szCs w:val="24"/>
        </w:rPr>
      </w:pPr>
      <w:r w:rsidRPr="005661E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B08F3">
        <w:rPr>
          <w:rFonts w:ascii="Times New Roman" w:hAnsi="Times New Roman" w:cs="Times New Roman"/>
          <w:sz w:val="24"/>
          <w:szCs w:val="24"/>
        </w:rPr>
        <w:t>=0.115752</w:t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B08F3">
        <w:rPr>
          <w:rFonts w:ascii="Times New Roman" w:hAnsi="Times New Roman" w:cs="Times New Roman"/>
          <w:sz w:val="24"/>
          <w:szCs w:val="24"/>
        </w:rPr>
        <w:t>=0.0158744</w:t>
      </w:r>
    </w:p>
    <w:p w:rsidR="005661E2" w:rsidRPr="005661E2" w:rsidRDefault="005661E2" w:rsidP="005661E2">
      <w:pPr>
        <w:rPr>
          <w:rFonts w:ascii="Times New Roman" w:hAnsi="Times New Roman" w:cs="Times New Roman"/>
          <w:sz w:val="24"/>
          <w:szCs w:val="24"/>
        </w:rPr>
      </w:pPr>
      <w:r w:rsidRPr="005661E2">
        <w:rPr>
          <w:rFonts w:ascii="Times New Roman" w:hAnsi="Times New Roman" w:cs="Times New Roman"/>
          <w:sz w:val="24"/>
          <w:szCs w:val="24"/>
        </w:rPr>
        <w:t>Произведём линейную интерполяцию:</w:t>
      </w:r>
    </w:p>
    <w:p w:rsidR="005661E2" w:rsidRDefault="0009143F" w:rsidP="004A0C86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=0.36+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0.38-0.36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0.0158744-0.0115752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0.013-0.0115752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=0.37</m:t>
          </m:r>
        </m:oMath>
      </m:oMathPara>
    </w:p>
    <w:p w:rsidR="005661E2" w:rsidRDefault="005661E2" w:rsidP="005661E2">
      <w:pPr>
        <w:rPr>
          <w:rFonts w:ascii="Times New Roman" w:hAnsi="Times New Roman" w:cs="Times New Roman"/>
          <w:b/>
          <w:sz w:val="24"/>
          <w:szCs w:val="24"/>
        </w:rPr>
      </w:pPr>
      <w:r w:rsidRPr="005B060D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5B060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5B060D">
        <w:rPr>
          <w:rFonts w:ascii="Times New Roman" w:hAnsi="Times New Roman" w:cs="Times New Roman"/>
          <w:b/>
          <w:sz w:val="24"/>
          <w:szCs w:val="24"/>
        </w:rPr>
        <w:t>=30 получим:</w:t>
      </w:r>
    </w:p>
    <w:p w:rsidR="005B060D" w:rsidRPr="00B7427D" w:rsidRDefault="00B7427D" w:rsidP="00B7427D">
      <w:pPr>
        <w:rPr>
          <w:rFonts w:ascii="Times New Roman" w:hAnsi="Times New Roman" w:cs="Times New Roman"/>
          <w:sz w:val="24"/>
          <w:szCs w:val="24"/>
        </w:rPr>
      </w:pPr>
      <w:r w:rsidRPr="00B7427D">
        <w:rPr>
          <w:rFonts w:ascii="Times New Roman" w:hAnsi="Times New Roman" w:cs="Times New Roman"/>
          <w:sz w:val="24"/>
          <w:szCs w:val="24"/>
        </w:rPr>
        <w:t>1.</w:t>
      </w:r>
      <w:r w:rsidR="00077231">
        <w:rPr>
          <w:rFonts w:ascii="Times New Roman" w:hAnsi="Times New Roman" w:cs="Times New Roman"/>
          <w:sz w:val="24"/>
          <w:szCs w:val="24"/>
        </w:rPr>
        <w:t xml:space="preserve"> </w:t>
      </w:r>
      <w:r w:rsidRPr="00B7427D">
        <w:rPr>
          <w:rFonts w:ascii="Times New Roman" w:hAnsi="Times New Roman" w:cs="Times New Roman"/>
          <w:sz w:val="24"/>
          <w:szCs w:val="24"/>
        </w:rPr>
        <w:t xml:space="preserve"> </w:t>
      </w:r>
      <w:r w:rsidR="005B060D" w:rsidRPr="00B7427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B060D" w:rsidRPr="00B7427D">
        <w:rPr>
          <w:rFonts w:ascii="Times New Roman" w:hAnsi="Times New Roman" w:cs="Times New Roman"/>
          <w:sz w:val="24"/>
          <w:szCs w:val="24"/>
        </w:rPr>
        <w:t>=0.0</w:t>
      </w:r>
      <w:r w:rsidR="00832A30" w:rsidRPr="00B7427D">
        <w:rPr>
          <w:rFonts w:ascii="Times New Roman" w:hAnsi="Times New Roman" w:cs="Times New Roman"/>
          <w:sz w:val="24"/>
          <w:szCs w:val="24"/>
        </w:rPr>
        <w:t>7</w:t>
      </w:r>
      <w:r w:rsidR="005B060D" w:rsidRPr="00B7427D">
        <w:rPr>
          <w:rFonts w:ascii="Times New Roman" w:hAnsi="Times New Roman" w:cs="Times New Roman"/>
          <w:sz w:val="24"/>
          <w:szCs w:val="24"/>
        </w:rPr>
        <w:tab/>
      </w:r>
      <w:r w:rsidR="005B060D" w:rsidRPr="00B7427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B060D" w:rsidRPr="00B7427D">
        <w:rPr>
          <w:rFonts w:ascii="Times New Roman" w:hAnsi="Times New Roman" w:cs="Times New Roman"/>
          <w:sz w:val="24"/>
          <w:szCs w:val="24"/>
        </w:rPr>
        <w:t>=</w:t>
      </w:r>
      <w:r w:rsidR="00832A30" w:rsidRPr="00B7427D">
        <w:rPr>
          <w:rFonts w:ascii="Times New Roman" w:hAnsi="Times New Roman" w:cs="Times New Roman"/>
          <w:sz w:val="24"/>
          <w:szCs w:val="24"/>
        </w:rPr>
        <w:t>6</w:t>
      </w:r>
      <w:r w:rsidR="00832A30" w:rsidRPr="00B7427D">
        <w:rPr>
          <w:rFonts w:ascii="Times New Roman" w:hAnsi="Times New Roman" w:cs="Times New Roman"/>
          <w:sz w:val="24"/>
          <w:szCs w:val="24"/>
        </w:rPr>
        <w:tab/>
      </w:r>
      <w:r w:rsidR="00832A30" w:rsidRPr="00B7427D">
        <w:rPr>
          <w:rFonts w:ascii="Times New Roman" w:hAnsi="Times New Roman" w:cs="Times New Roman"/>
          <w:sz w:val="24"/>
          <w:szCs w:val="24"/>
        </w:rPr>
        <w:tab/>
      </w:r>
      <w:r w:rsidR="00832A30" w:rsidRPr="00B7427D">
        <w:rPr>
          <w:rFonts w:ascii="Times New Roman" w:hAnsi="Times New Roman" w:cs="Times New Roman"/>
          <w:sz w:val="24"/>
          <w:szCs w:val="24"/>
        </w:rPr>
        <w:tab/>
      </w:r>
      <w:r w:rsidR="00832A30" w:rsidRPr="00B7427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832A30" w:rsidRPr="00B7427D">
        <w:rPr>
          <w:rFonts w:ascii="Times New Roman" w:hAnsi="Times New Roman" w:cs="Times New Roman"/>
          <w:sz w:val="24"/>
          <w:szCs w:val="24"/>
        </w:rPr>
        <w:t>=0.075</w:t>
      </w:r>
      <w:r w:rsidR="00832A30" w:rsidRPr="00B7427D">
        <w:rPr>
          <w:rFonts w:ascii="Times New Roman" w:hAnsi="Times New Roman" w:cs="Times New Roman"/>
          <w:sz w:val="24"/>
          <w:szCs w:val="24"/>
        </w:rPr>
        <w:tab/>
      </w:r>
      <w:r w:rsidR="00832A30" w:rsidRPr="00B7427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32A30" w:rsidRPr="00B7427D">
        <w:rPr>
          <w:rFonts w:ascii="Times New Roman" w:hAnsi="Times New Roman" w:cs="Times New Roman"/>
          <w:sz w:val="24"/>
          <w:szCs w:val="24"/>
        </w:rPr>
        <w:t>=6</w:t>
      </w:r>
    </w:p>
    <w:p w:rsidR="00832A30" w:rsidRPr="001B08F3" w:rsidRDefault="00832A30" w:rsidP="00832A30">
      <w:pPr>
        <w:rPr>
          <w:rFonts w:ascii="Times New Roman" w:hAnsi="Times New Roman" w:cs="Times New Roman"/>
          <w:sz w:val="24"/>
          <w:szCs w:val="24"/>
        </w:rPr>
      </w:pPr>
      <w:r w:rsidRPr="005661E2">
        <w:rPr>
          <w:rFonts w:ascii="Times New Roman" w:hAnsi="Times New Roman" w:cs="Times New Roman"/>
          <w:sz w:val="24"/>
          <w:szCs w:val="24"/>
        </w:rPr>
        <w:t>Произведём линейную интерполяцию:</w:t>
      </w:r>
    </w:p>
    <w:p w:rsidR="00832A30" w:rsidRPr="00832A30" w:rsidRDefault="0009143F" w:rsidP="00832A30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=0.07+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0.075-0.07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0.0141889-0.0105638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0.013-0.0105638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=0.073</m:t>
          </m:r>
        </m:oMath>
      </m:oMathPara>
    </w:p>
    <w:p w:rsidR="005B060D" w:rsidRPr="003A1ECA" w:rsidRDefault="005B060D" w:rsidP="00F1257D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A1ECA">
        <w:rPr>
          <w:rFonts w:ascii="Times New Roman" w:hAnsi="Times New Roman" w:cs="Times New Roman"/>
          <w:sz w:val="24"/>
          <w:szCs w:val="24"/>
          <w:lang w:val="en-US"/>
        </w:rPr>
        <w:t>a=0.12</w:t>
      </w:r>
      <w:r w:rsidRPr="003A1ECA">
        <w:rPr>
          <w:rFonts w:ascii="Times New Roman" w:hAnsi="Times New Roman" w:cs="Times New Roman"/>
          <w:sz w:val="24"/>
          <w:szCs w:val="24"/>
          <w:lang w:val="en-US"/>
        </w:rPr>
        <w:tab/>
        <w:t>V=8</w:t>
      </w:r>
    </w:p>
    <w:p w:rsidR="005B060D" w:rsidRDefault="005B060D" w:rsidP="004A0C8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P=0.0126654</w:t>
      </w:r>
    </w:p>
    <w:p w:rsidR="005B060D" w:rsidRDefault="00B7427D" w:rsidP="004A0C8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B060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A1EC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5B060D">
        <w:rPr>
          <w:rFonts w:ascii="Times New Roman" w:hAnsi="Times New Roman" w:cs="Times New Roman"/>
          <w:sz w:val="24"/>
          <w:szCs w:val="24"/>
          <w:lang w:val="en-US"/>
        </w:rPr>
        <w:t>a=</w:t>
      </w:r>
      <w:proofErr w:type="gramEnd"/>
      <w:r w:rsidR="005B060D">
        <w:rPr>
          <w:rFonts w:ascii="Times New Roman" w:hAnsi="Times New Roman" w:cs="Times New Roman"/>
          <w:sz w:val="24"/>
          <w:szCs w:val="24"/>
          <w:lang w:val="en-US"/>
        </w:rPr>
        <w:t>0.20</w:t>
      </w:r>
      <w:r w:rsidR="005B060D">
        <w:rPr>
          <w:rFonts w:ascii="Times New Roman" w:hAnsi="Times New Roman" w:cs="Times New Roman"/>
          <w:sz w:val="24"/>
          <w:szCs w:val="24"/>
          <w:lang w:val="en-US"/>
        </w:rPr>
        <w:tab/>
        <w:t>V=11</w:t>
      </w:r>
    </w:p>
    <w:p w:rsidR="005B060D" w:rsidRDefault="005B060D" w:rsidP="004A0C8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P=0.012533</w:t>
      </w:r>
    </w:p>
    <w:p w:rsidR="00832A30" w:rsidRDefault="00B7427D" w:rsidP="004A0C8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832A3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A1EC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832A30">
        <w:rPr>
          <w:rFonts w:ascii="Times New Roman" w:hAnsi="Times New Roman" w:cs="Times New Roman"/>
          <w:sz w:val="24"/>
          <w:szCs w:val="24"/>
          <w:lang w:val="en-US"/>
        </w:rPr>
        <w:t>a=</w:t>
      </w:r>
      <w:proofErr w:type="gramEnd"/>
      <w:r w:rsidR="00832A30">
        <w:rPr>
          <w:rFonts w:ascii="Times New Roman" w:hAnsi="Times New Roman" w:cs="Times New Roman"/>
          <w:sz w:val="24"/>
          <w:szCs w:val="24"/>
          <w:lang w:val="en-US"/>
        </w:rPr>
        <w:t>0.28</w:t>
      </w:r>
      <w:r w:rsidR="00832A30">
        <w:rPr>
          <w:rFonts w:ascii="Times New Roman" w:hAnsi="Times New Roman" w:cs="Times New Roman"/>
          <w:sz w:val="24"/>
          <w:szCs w:val="24"/>
          <w:lang w:val="en-US"/>
        </w:rPr>
        <w:tab/>
        <w:t>V=14</w:t>
      </w:r>
      <w:r w:rsidR="00832A30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2A30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2A30">
        <w:rPr>
          <w:rFonts w:ascii="Times New Roman" w:hAnsi="Times New Roman" w:cs="Times New Roman"/>
          <w:sz w:val="24"/>
          <w:szCs w:val="24"/>
          <w:lang w:val="en-US"/>
        </w:rPr>
        <w:tab/>
        <w:t>a=0.3</w:t>
      </w:r>
      <w:r w:rsidR="00832A30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2A30">
        <w:rPr>
          <w:rFonts w:ascii="Times New Roman" w:hAnsi="Times New Roman" w:cs="Times New Roman"/>
          <w:sz w:val="24"/>
          <w:szCs w:val="24"/>
          <w:lang w:val="en-US"/>
        </w:rPr>
        <w:tab/>
        <w:t>V=14</w:t>
      </w:r>
    </w:p>
    <w:p w:rsidR="00832A30" w:rsidRPr="00FD1AA3" w:rsidRDefault="00832A30" w:rsidP="004A0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D1AA3">
        <w:rPr>
          <w:rFonts w:ascii="Times New Roman" w:hAnsi="Times New Roman" w:cs="Times New Roman"/>
          <w:sz w:val="24"/>
          <w:szCs w:val="24"/>
        </w:rPr>
        <w:t>=0.0102892</w:t>
      </w:r>
      <w:r w:rsidRPr="00FD1AA3">
        <w:rPr>
          <w:rFonts w:ascii="Times New Roman" w:hAnsi="Times New Roman" w:cs="Times New Roman"/>
          <w:sz w:val="24"/>
          <w:szCs w:val="24"/>
        </w:rPr>
        <w:tab/>
      </w:r>
      <w:r w:rsidRPr="00FD1AA3">
        <w:rPr>
          <w:rFonts w:ascii="Times New Roman" w:hAnsi="Times New Roman" w:cs="Times New Roman"/>
          <w:sz w:val="24"/>
          <w:szCs w:val="24"/>
        </w:rPr>
        <w:tab/>
      </w:r>
      <w:r w:rsidRPr="00FD1AA3">
        <w:rPr>
          <w:rFonts w:ascii="Times New Roman" w:hAnsi="Times New Roman" w:cs="Times New Roman"/>
          <w:sz w:val="24"/>
          <w:szCs w:val="24"/>
        </w:rPr>
        <w:tab/>
      </w:r>
      <w:r w:rsidRPr="00FD1A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D1AA3">
        <w:rPr>
          <w:rFonts w:ascii="Times New Roman" w:hAnsi="Times New Roman" w:cs="Times New Roman"/>
          <w:sz w:val="24"/>
          <w:szCs w:val="24"/>
        </w:rPr>
        <w:t>=0.0178192</w:t>
      </w:r>
    </w:p>
    <w:p w:rsidR="00832A30" w:rsidRPr="00FD1AA3" w:rsidRDefault="00832A30" w:rsidP="00832A30">
      <w:pPr>
        <w:rPr>
          <w:rFonts w:ascii="Times New Roman" w:hAnsi="Times New Roman" w:cs="Times New Roman"/>
          <w:sz w:val="24"/>
          <w:szCs w:val="24"/>
        </w:rPr>
      </w:pPr>
      <w:r w:rsidRPr="005661E2">
        <w:rPr>
          <w:rFonts w:ascii="Times New Roman" w:hAnsi="Times New Roman" w:cs="Times New Roman"/>
          <w:sz w:val="24"/>
          <w:szCs w:val="24"/>
        </w:rPr>
        <w:t>Произведём линейную интерполяцию:</w:t>
      </w:r>
    </w:p>
    <w:p w:rsidR="00832A30" w:rsidRPr="00832A30" w:rsidRDefault="0009143F" w:rsidP="00832A30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=0.3+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0.3-0.28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0.0178192-0.0102892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0.013-0.0102892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=0.307</m:t>
          </m:r>
        </m:oMath>
      </m:oMathPara>
    </w:p>
    <w:p w:rsidR="00832A30" w:rsidRDefault="00832A30" w:rsidP="004A0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060D" w:rsidRPr="00832A30" w:rsidRDefault="00B7427D" w:rsidP="004A0C86">
      <w:pPr>
        <w:rPr>
          <w:rFonts w:ascii="Times New Roman" w:hAnsi="Times New Roman" w:cs="Times New Roman"/>
          <w:sz w:val="24"/>
          <w:szCs w:val="24"/>
        </w:rPr>
      </w:pPr>
      <w:r w:rsidRPr="009B2204">
        <w:rPr>
          <w:rFonts w:ascii="Times New Roman" w:hAnsi="Times New Roman" w:cs="Times New Roman"/>
          <w:sz w:val="24"/>
          <w:szCs w:val="24"/>
        </w:rPr>
        <w:t>5</w:t>
      </w:r>
      <w:r w:rsidR="005B060D" w:rsidRPr="00832A30">
        <w:rPr>
          <w:rFonts w:ascii="Times New Roman" w:hAnsi="Times New Roman" w:cs="Times New Roman"/>
          <w:sz w:val="24"/>
          <w:szCs w:val="24"/>
        </w:rPr>
        <w:t>.</w:t>
      </w:r>
      <w:r w:rsidR="00077231">
        <w:rPr>
          <w:rFonts w:ascii="Times New Roman" w:hAnsi="Times New Roman" w:cs="Times New Roman"/>
          <w:sz w:val="24"/>
          <w:szCs w:val="24"/>
        </w:rPr>
        <w:t xml:space="preserve">  </w:t>
      </w:r>
      <w:r w:rsidR="005B060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B060D" w:rsidRPr="00832A30">
        <w:rPr>
          <w:rFonts w:ascii="Times New Roman" w:hAnsi="Times New Roman" w:cs="Times New Roman"/>
          <w:sz w:val="24"/>
          <w:szCs w:val="24"/>
        </w:rPr>
        <w:t>=0.38</w:t>
      </w:r>
      <w:r w:rsidR="005B060D" w:rsidRPr="00832A30">
        <w:rPr>
          <w:rFonts w:ascii="Times New Roman" w:hAnsi="Times New Roman" w:cs="Times New Roman"/>
          <w:sz w:val="24"/>
          <w:szCs w:val="24"/>
        </w:rPr>
        <w:tab/>
      </w:r>
      <w:r w:rsidR="00077231">
        <w:rPr>
          <w:rFonts w:ascii="Times New Roman" w:hAnsi="Times New Roman" w:cs="Times New Roman"/>
          <w:sz w:val="24"/>
          <w:szCs w:val="24"/>
        </w:rPr>
        <w:t xml:space="preserve"> </w:t>
      </w:r>
      <w:r w:rsidR="005B060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B060D" w:rsidRPr="00832A30">
        <w:rPr>
          <w:rFonts w:ascii="Times New Roman" w:hAnsi="Times New Roman" w:cs="Times New Roman"/>
          <w:sz w:val="24"/>
          <w:szCs w:val="24"/>
        </w:rPr>
        <w:t>=17</w:t>
      </w:r>
      <w:r w:rsidR="005B060D" w:rsidRPr="00832A30">
        <w:rPr>
          <w:rFonts w:ascii="Times New Roman" w:hAnsi="Times New Roman" w:cs="Times New Roman"/>
          <w:sz w:val="24"/>
          <w:szCs w:val="24"/>
        </w:rPr>
        <w:tab/>
      </w:r>
      <w:r w:rsidR="005B060D" w:rsidRPr="00832A30">
        <w:rPr>
          <w:rFonts w:ascii="Times New Roman" w:hAnsi="Times New Roman" w:cs="Times New Roman"/>
          <w:sz w:val="24"/>
          <w:szCs w:val="24"/>
        </w:rPr>
        <w:tab/>
      </w:r>
      <w:r w:rsidR="005B060D" w:rsidRPr="00832A30">
        <w:rPr>
          <w:rFonts w:ascii="Times New Roman" w:hAnsi="Times New Roman" w:cs="Times New Roman"/>
          <w:sz w:val="24"/>
          <w:szCs w:val="24"/>
        </w:rPr>
        <w:tab/>
      </w:r>
      <w:r w:rsidR="005B060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B060D" w:rsidRPr="00832A30">
        <w:rPr>
          <w:rFonts w:ascii="Times New Roman" w:hAnsi="Times New Roman" w:cs="Times New Roman"/>
          <w:sz w:val="24"/>
          <w:szCs w:val="24"/>
        </w:rPr>
        <w:t>=0.40</w:t>
      </w:r>
      <w:r w:rsidR="005B060D" w:rsidRPr="00832A30">
        <w:rPr>
          <w:rFonts w:ascii="Times New Roman" w:hAnsi="Times New Roman" w:cs="Times New Roman"/>
          <w:sz w:val="24"/>
          <w:szCs w:val="24"/>
        </w:rPr>
        <w:tab/>
      </w:r>
      <w:r w:rsidR="005B060D" w:rsidRPr="00832A30">
        <w:rPr>
          <w:rFonts w:ascii="Times New Roman" w:hAnsi="Times New Roman" w:cs="Times New Roman"/>
          <w:sz w:val="24"/>
          <w:szCs w:val="24"/>
        </w:rPr>
        <w:tab/>
      </w:r>
      <w:r w:rsidR="005B060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B060D" w:rsidRPr="00832A30">
        <w:rPr>
          <w:rFonts w:ascii="Times New Roman" w:hAnsi="Times New Roman" w:cs="Times New Roman"/>
          <w:sz w:val="24"/>
          <w:szCs w:val="24"/>
        </w:rPr>
        <w:t>=17</w:t>
      </w:r>
    </w:p>
    <w:p w:rsidR="005B060D" w:rsidRPr="00832A30" w:rsidRDefault="005B060D" w:rsidP="004A0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32A30">
        <w:rPr>
          <w:rFonts w:ascii="Times New Roman" w:hAnsi="Times New Roman" w:cs="Times New Roman"/>
          <w:sz w:val="24"/>
          <w:szCs w:val="24"/>
        </w:rPr>
        <w:t>=0.0121162</w:t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32A30">
        <w:rPr>
          <w:rFonts w:ascii="Times New Roman" w:hAnsi="Times New Roman" w:cs="Times New Roman"/>
          <w:sz w:val="24"/>
          <w:szCs w:val="24"/>
        </w:rPr>
        <w:t>=0.0196725</w:t>
      </w:r>
    </w:p>
    <w:p w:rsidR="005B060D" w:rsidRDefault="005B060D" w:rsidP="004A0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Произведём линейную интерполяцию:</w:t>
      </w:r>
    </w:p>
    <w:p w:rsidR="005B060D" w:rsidRDefault="0009143F" w:rsidP="004A0C86">
      <w:pPr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=0.4+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0.4-0.38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0.0196725-0.0121162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0.013-0.0121162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=0.382</m:t>
          </m:r>
        </m:oMath>
      </m:oMathPara>
    </w:p>
    <w:p w:rsidR="00B7427D" w:rsidRPr="005900A2" w:rsidRDefault="00B7427D" w:rsidP="00B7427D">
      <w:pPr>
        <w:rPr>
          <w:rFonts w:ascii="Times New Roman" w:hAnsi="Times New Roman" w:cs="Times New Roman"/>
          <w:sz w:val="24"/>
          <w:szCs w:val="24"/>
        </w:rPr>
      </w:pPr>
      <w:r w:rsidRPr="005900A2">
        <w:rPr>
          <w:rFonts w:ascii="Times New Roman" w:hAnsi="Times New Roman" w:cs="Times New Roman"/>
          <w:sz w:val="24"/>
          <w:szCs w:val="24"/>
        </w:rPr>
        <w:t>6.</w:t>
      </w:r>
      <w:r w:rsidR="00077231" w:rsidRPr="005900A2">
        <w:rPr>
          <w:rFonts w:ascii="Times New Roman" w:hAnsi="Times New Roman" w:cs="Times New Roman"/>
          <w:sz w:val="24"/>
          <w:szCs w:val="24"/>
        </w:rPr>
        <w:t xml:space="preserve"> </w:t>
      </w:r>
      <w:r w:rsidRPr="005900A2">
        <w:rPr>
          <w:rFonts w:ascii="Times New Roman" w:hAnsi="Times New Roman" w:cs="Times New Roman"/>
          <w:sz w:val="24"/>
          <w:szCs w:val="24"/>
        </w:rPr>
        <w:t xml:space="preserve"> </w:t>
      </w:r>
      <w:r w:rsidRPr="00B7427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900A2">
        <w:rPr>
          <w:rFonts w:ascii="Times New Roman" w:hAnsi="Times New Roman" w:cs="Times New Roman"/>
          <w:sz w:val="24"/>
          <w:szCs w:val="24"/>
        </w:rPr>
        <w:t>=0.48</w:t>
      </w:r>
      <w:r w:rsidRPr="005900A2">
        <w:rPr>
          <w:rFonts w:ascii="Times New Roman" w:hAnsi="Times New Roman" w:cs="Times New Roman"/>
          <w:sz w:val="24"/>
          <w:szCs w:val="24"/>
        </w:rPr>
        <w:tab/>
      </w:r>
      <w:r w:rsidR="00077231" w:rsidRPr="005900A2">
        <w:rPr>
          <w:rFonts w:ascii="Times New Roman" w:hAnsi="Times New Roman" w:cs="Times New Roman"/>
          <w:sz w:val="24"/>
          <w:szCs w:val="24"/>
        </w:rPr>
        <w:t xml:space="preserve"> </w:t>
      </w:r>
      <w:r w:rsidRPr="00B7427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900A2">
        <w:rPr>
          <w:rFonts w:ascii="Times New Roman" w:hAnsi="Times New Roman" w:cs="Times New Roman"/>
          <w:sz w:val="24"/>
          <w:szCs w:val="24"/>
        </w:rPr>
        <w:t>=20</w:t>
      </w:r>
    </w:p>
    <w:p w:rsidR="00B7427D" w:rsidRPr="005900A2" w:rsidRDefault="00B7427D" w:rsidP="004A0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900A2">
        <w:rPr>
          <w:rFonts w:ascii="Times New Roman" w:hAnsi="Times New Roman" w:cs="Times New Roman"/>
          <w:sz w:val="24"/>
          <w:szCs w:val="24"/>
        </w:rPr>
        <w:t>=0.0118154</w:t>
      </w:r>
    </w:p>
    <w:p w:rsidR="005B060D" w:rsidRPr="005900A2" w:rsidRDefault="005B060D" w:rsidP="005B060D">
      <w:pPr>
        <w:rPr>
          <w:rFonts w:ascii="Times New Roman" w:hAnsi="Times New Roman" w:cs="Times New Roman"/>
          <w:b/>
          <w:sz w:val="24"/>
          <w:szCs w:val="24"/>
        </w:rPr>
      </w:pPr>
      <w:r w:rsidRPr="005B060D">
        <w:rPr>
          <w:rFonts w:ascii="Times New Roman" w:hAnsi="Times New Roman" w:cs="Times New Roman"/>
          <w:b/>
          <w:sz w:val="24"/>
          <w:szCs w:val="24"/>
        </w:rPr>
        <w:t>Для</w:t>
      </w:r>
      <w:r w:rsidRPr="005900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060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5900A2">
        <w:rPr>
          <w:rFonts w:ascii="Times New Roman" w:hAnsi="Times New Roman" w:cs="Times New Roman"/>
          <w:b/>
          <w:sz w:val="24"/>
          <w:szCs w:val="24"/>
        </w:rPr>
        <w:t xml:space="preserve">=60 </w:t>
      </w:r>
      <w:r w:rsidRPr="005B060D">
        <w:rPr>
          <w:rFonts w:ascii="Times New Roman" w:hAnsi="Times New Roman" w:cs="Times New Roman"/>
          <w:b/>
          <w:sz w:val="24"/>
          <w:szCs w:val="24"/>
        </w:rPr>
        <w:t>получим</w:t>
      </w:r>
      <w:r w:rsidRPr="005900A2">
        <w:rPr>
          <w:rFonts w:ascii="Times New Roman" w:hAnsi="Times New Roman" w:cs="Times New Roman"/>
          <w:b/>
          <w:sz w:val="24"/>
          <w:szCs w:val="24"/>
        </w:rPr>
        <w:t>:</w:t>
      </w:r>
    </w:p>
    <w:p w:rsidR="007C300A" w:rsidRPr="005900A2" w:rsidRDefault="007C300A" w:rsidP="007C300A">
      <w:pPr>
        <w:rPr>
          <w:rFonts w:ascii="Times New Roman" w:hAnsi="Times New Roman" w:cs="Times New Roman"/>
          <w:sz w:val="24"/>
          <w:szCs w:val="24"/>
        </w:rPr>
      </w:pPr>
      <w:r w:rsidRPr="005900A2">
        <w:rPr>
          <w:rFonts w:ascii="Times New Roman" w:hAnsi="Times New Roman" w:cs="Times New Roman"/>
          <w:sz w:val="24"/>
          <w:szCs w:val="24"/>
        </w:rPr>
        <w:t>1.</w:t>
      </w:r>
      <w:r w:rsidR="00077231" w:rsidRPr="005900A2">
        <w:rPr>
          <w:rFonts w:ascii="Times New Roman" w:hAnsi="Times New Roman" w:cs="Times New Roman"/>
          <w:sz w:val="24"/>
          <w:szCs w:val="24"/>
        </w:rPr>
        <w:t xml:space="preserve"> </w:t>
      </w:r>
      <w:r w:rsidRPr="005900A2">
        <w:rPr>
          <w:rFonts w:ascii="Times New Roman" w:hAnsi="Times New Roman" w:cs="Times New Roman"/>
          <w:sz w:val="24"/>
          <w:szCs w:val="24"/>
        </w:rPr>
        <w:t xml:space="preserve"> </w:t>
      </w:r>
      <w:r w:rsidRPr="005661E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7427D" w:rsidRPr="005900A2">
        <w:rPr>
          <w:rFonts w:ascii="Times New Roman" w:hAnsi="Times New Roman" w:cs="Times New Roman"/>
          <w:sz w:val="24"/>
          <w:szCs w:val="24"/>
        </w:rPr>
        <w:t>=0.055</w:t>
      </w:r>
      <w:r w:rsidRPr="005900A2">
        <w:rPr>
          <w:rFonts w:ascii="Times New Roman" w:hAnsi="Times New Roman" w:cs="Times New Roman"/>
          <w:sz w:val="24"/>
          <w:szCs w:val="24"/>
        </w:rPr>
        <w:tab/>
      </w:r>
      <w:r w:rsidRPr="005661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B7427D" w:rsidRPr="005900A2">
        <w:rPr>
          <w:rFonts w:ascii="Times New Roman" w:hAnsi="Times New Roman" w:cs="Times New Roman"/>
          <w:sz w:val="24"/>
          <w:szCs w:val="24"/>
        </w:rPr>
        <w:t>=8</w:t>
      </w:r>
    </w:p>
    <w:p w:rsidR="007C300A" w:rsidRPr="005900A2" w:rsidRDefault="007C300A" w:rsidP="005B06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B7427D" w:rsidRPr="005900A2">
        <w:rPr>
          <w:rFonts w:ascii="Times New Roman" w:hAnsi="Times New Roman" w:cs="Times New Roman"/>
          <w:sz w:val="24"/>
          <w:szCs w:val="24"/>
        </w:rPr>
        <w:t>=0.0104195</w:t>
      </w:r>
    </w:p>
    <w:p w:rsidR="00832A30" w:rsidRPr="005900A2" w:rsidRDefault="00832A30" w:rsidP="00832A30">
      <w:pPr>
        <w:rPr>
          <w:rFonts w:ascii="Times New Roman" w:hAnsi="Times New Roman" w:cs="Times New Roman"/>
          <w:sz w:val="24"/>
          <w:szCs w:val="24"/>
        </w:rPr>
      </w:pPr>
      <w:r w:rsidRPr="005900A2">
        <w:rPr>
          <w:rFonts w:ascii="Times New Roman" w:hAnsi="Times New Roman" w:cs="Times New Roman"/>
          <w:sz w:val="24"/>
          <w:szCs w:val="24"/>
        </w:rPr>
        <w:t>2.</w:t>
      </w:r>
      <w:r w:rsidR="00077231" w:rsidRPr="005900A2">
        <w:rPr>
          <w:rFonts w:ascii="Times New Roman" w:hAnsi="Times New Roman" w:cs="Times New Roman"/>
          <w:sz w:val="24"/>
          <w:szCs w:val="24"/>
        </w:rPr>
        <w:t xml:space="preserve"> </w:t>
      </w:r>
      <w:r w:rsidR="003A1ECA" w:rsidRPr="005900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900A2">
        <w:rPr>
          <w:rFonts w:ascii="Times New Roman" w:hAnsi="Times New Roman" w:cs="Times New Roman"/>
          <w:sz w:val="24"/>
          <w:szCs w:val="24"/>
        </w:rPr>
        <w:t>=0.08</w:t>
      </w:r>
      <w:r w:rsidRPr="005900A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900A2">
        <w:rPr>
          <w:rFonts w:ascii="Times New Roman" w:hAnsi="Times New Roman" w:cs="Times New Roman"/>
          <w:sz w:val="24"/>
          <w:szCs w:val="24"/>
        </w:rPr>
        <w:t>=10</w:t>
      </w:r>
      <w:r w:rsidRPr="005900A2">
        <w:rPr>
          <w:rFonts w:ascii="Times New Roman" w:hAnsi="Times New Roman" w:cs="Times New Roman"/>
          <w:sz w:val="24"/>
          <w:szCs w:val="24"/>
        </w:rPr>
        <w:tab/>
      </w:r>
      <w:r w:rsidRPr="005900A2">
        <w:rPr>
          <w:rFonts w:ascii="Times New Roman" w:hAnsi="Times New Roman" w:cs="Times New Roman"/>
          <w:sz w:val="24"/>
          <w:szCs w:val="24"/>
        </w:rPr>
        <w:tab/>
      </w:r>
      <w:r w:rsidRPr="005900A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900A2">
        <w:rPr>
          <w:rFonts w:ascii="Times New Roman" w:hAnsi="Times New Roman" w:cs="Times New Roman"/>
          <w:sz w:val="24"/>
          <w:szCs w:val="24"/>
        </w:rPr>
        <w:t>=0.085</w:t>
      </w:r>
      <w:r w:rsidRPr="005900A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900A2">
        <w:rPr>
          <w:rFonts w:ascii="Times New Roman" w:hAnsi="Times New Roman" w:cs="Times New Roman"/>
          <w:sz w:val="24"/>
          <w:szCs w:val="24"/>
        </w:rPr>
        <w:t>=10</w:t>
      </w:r>
    </w:p>
    <w:p w:rsidR="00832A30" w:rsidRPr="002B799C" w:rsidRDefault="00832A30" w:rsidP="00832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B799C">
        <w:rPr>
          <w:rFonts w:ascii="Times New Roman" w:hAnsi="Times New Roman" w:cs="Times New Roman"/>
          <w:sz w:val="24"/>
          <w:szCs w:val="24"/>
        </w:rPr>
        <w:t>=0.0114163</w:t>
      </w:r>
      <w:r w:rsidRPr="002B799C">
        <w:rPr>
          <w:rFonts w:ascii="Times New Roman" w:hAnsi="Times New Roman" w:cs="Times New Roman"/>
          <w:sz w:val="24"/>
          <w:szCs w:val="24"/>
        </w:rPr>
        <w:tab/>
      </w:r>
      <w:r w:rsidRPr="002B799C">
        <w:rPr>
          <w:rFonts w:ascii="Times New Roman" w:hAnsi="Times New Roman" w:cs="Times New Roman"/>
          <w:sz w:val="24"/>
          <w:szCs w:val="24"/>
        </w:rPr>
        <w:tab/>
      </w:r>
      <w:r w:rsidRPr="002B799C">
        <w:rPr>
          <w:rFonts w:ascii="Times New Roman" w:hAnsi="Times New Roman" w:cs="Times New Roman"/>
          <w:sz w:val="24"/>
          <w:szCs w:val="24"/>
        </w:rPr>
        <w:tab/>
      </w:r>
      <w:r w:rsidRPr="002B799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B799C">
        <w:rPr>
          <w:rFonts w:ascii="Times New Roman" w:hAnsi="Times New Roman" w:cs="Times New Roman"/>
          <w:sz w:val="24"/>
          <w:szCs w:val="24"/>
        </w:rPr>
        <w:t>=0.0160854</w:t>
      </w:r>
    </w:p>
    <w:p w:rsidR="00832A30" w:rsidRDefault="00832A30" w:rsidP="00832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Произведём линейную интерполяцию:</w:t>
      </w:r>
    </w:p>
    <w:p w:rsidR="00832A30" w:rsidRPr="00832A30" w:rsidRDefault="0009143F" w:rsidP="00832A30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=0.08+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0.085-0.08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0.0160854-0.0114163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0.013-0.0114163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=0.082</m:t>
          </m:r>
        </m:oMath>
      </m:oMathPara>
    </w:p>
    <w:p w:rsidR="00832A30" w:rsidRPr="001B08F3" w:rsidRDefault="00832A30" w:rsidP="004A0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32A30">
        <w:rPr>
          <w:rFonts w:ascii="Times New Roman" w:hAnsi="Times New Roman" w:cs="Times New Roman"/>
          <w:sz w:val="24"/>
          <w:szCs w:val="24"/>
        </w:rPr>
        <w:t>.</w:t>
      </w:r>
      <w:r w:rsidR="00077231">
        <w:rPr>
          <w:rFonts w:ascii="Times New Roman" w:hAnsi="Times New Roman" w:cs="Times New Roman"/>
          <w:sz w:val="24"/>
          <w:szCs w:val="24"/>
        </w:rPr>
        <w:t xml:space="preserve">  </w:t>
      </w:r>
      <w:r w:rsidR="003A1E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32A30">
        <w:rPr>
          <w:rFonts w:ascii="Times New Roman" w:hAnsi="Times New Roman" w:cs="Times New Roman"/>
          <w:sz w:val="24"/>
          <w:szCs w:val="24"/>
        </w:rPr>
        <w:t>=0.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="000772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32A30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B08F3">
        <w:rPr>
          <w:rFonts w:ascii="Times New Roman" w:hAnsi="Times New Roman" w:cs="Times New Roman"/>
          <w:sz w:val="24"/>
          <w:szCs w:val="24"/>
        </w:rPr>
        <w:t>=0.13</w:t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B08F3">
        <w:rPr>
          <w:rFonts w:ascii="Times New Roman" w:hAnsi="Times New Roman" w:cs="Times New Roman"/>
          <w:sz w:val="24"/>
          <w:szCs w:val="24"/>
        </w:rPr>
        <w:t>=13</w:t>
      </w:r>
    </w:p>
    <w:p w:rsidR="00832A30" w:rsidRPr="001B08F3" w:rsidRDefault="00832A30" w:rsidP="004A0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32A30">
        <w:rPr>
          <w:rFonts w:ascii="Times New Roman" w:hAnsi="Times New Roman" w:cs="Times New Roman"/>
          <w:sz w:val="24"/>
          <w:szCs w:val="24"/>
        </w:rPr>
        <w:t>=0.012</w:t>
      </w:r>
      <w:r>
        <w:rPr>
          <w:rFonts w:ascii="Times New Roman" w:hAnsi="Times New Roman" w:cs="Times New Roman"/>
          <w:sz w:val="24"/>
          <w:szCs w:val="24"/>
        </w:rPr>
        <w:t>2069</w:t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B08F3">
        <w:rPr>
          <w:rFonts w:ascii="Times New Roman" w:hAnsi="Times New Roman" w:cs="Times New Roman"/>
          <w:sz w:val="24"/>
          <w:szCs w:val="24"/>
        </w:rPr>
        <w:t>=0.0206009</w:t>
      </w:r>
    </w:p>
    <w:p w:rsidR="00832A30" w:rsidRDefault="00832A30" w:rsidP="00832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Произведём линейную интерполяцию:</w:t>
      </w:r>
    </w:p>
    <w:p w:rsidR="00832A30" w:rsidRDefault="0009143F" w:rsidP="00832A30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=0.12+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0.13-0.12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0.0206009-0.0122069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0.013-0.0122069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=0.121</m:t>
          </m:r>
        </m:oMath>
      </m:oMathPara>
    </w:p>
    <w:p w:rsidR="00832A30" w:rsidRPr="00832A30" w:rsidRDefault="00832A30" w:rsidP="004A0C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32A30" w:rsidRPr="00832A30" w:rsidRDefault="00832A30" w:rsidP="004A0C86">
      <w:pPr>
        <w:rPr>
          <w:rFonts w:ascii="Times New Roman" w:hAnsi="Times New Roman" w:cs="Times New Roman"/>
          <w:sz w:val="24"/>
          <w:szCs w:val="24"/>
        </w:rPr>
      </w:pPr>
      <w:r w:rsidRPr="00832A30">
        <w:rPr>
          <w:rFonts w:ascii="Times New Roman" w:hAnsi="Times New Roman" w:cs="Times New Roman"/>
          <w:sz w:val="24"/>
          <w:szCs w:val="24"/>
        </w:rPr>
        <w:t>4.</w:t>
      </w:r>
      <w:r w:rsidR="00077231">
        <w:rPr>
          <w:rFonts w:ascii="Times New Roman" w:hAnsi="Times New Roman" w:cs="Times New Roman"/>
          <w:sz w:val="24"/>
          <w:szCs w:val="24"/>
        </w:rPr>
        <w:t xml:space="preserve">  </w:t>
      </w:r>
      <w:r w:rsidR="003A1E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32A30">
        <w:rPr>
          <w:rFonts w:ascii="Times New Roman" w:hAnsi="Times New Roman" w:cs="Times New Roman"/>
          <w:sz w:val="24"/>
          <w:szCs w:val="24"/>
        </w:rPr>
        <w:t>=0.1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="000772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32A30">
        <w:rPr>
          <w:rFonts w:ascii="Times New Roman" w:hAnsi="Times New Roman" w:cs="Times New Roman"/>
          <w:sz w:val="24"/>
          <w:szCs w:val="24"/>
        </w:rPr>
        <w:t>=1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32A30">
        <w:rPr>
          <w:rFonts w:ascii="Times New Roman" w:hAnsi="Times New Roman" w:cs="Times New Roman"/>
          <w:sz w:val="24"/>
          <w:szCs w:val="24"/>
        </w:rPr>
        <w:t>=0.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32A30">
        <w:rPr>
          <w:rFonts w:ascii="Times New Roman" w:hAnsi="Times New Roman" w:cs="Times New Roman"/>
          <w:sz w:val="24"/>
          <w:szCs w:val="24"/>
        </w:rPr>
        <w:t>=1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832A30" w:rsidRPr="00832A30" w:rsidRDefault="00832A30" w:rsidP="004A0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32A30">
        <w:rPr>
          <w:rFonts w:ascii="Times New Roman" w:hAnsi="Times New Roman" w:cs="Times New Roman"/>
          <w:sz w:val="24"/>
          <w:szCs w:val="24"/>
        </w:rPr>
        <w:t>=0.01</w:t>
      </w:r>
      <w:r>
        <w:rPr>
          <w:rFonts w:ascii="Times New Roman" w:hAnsi="Times New Roman" w:cs="Times New Roman"/>
          <w:sz w:val="24"/>
          <w:szCs w:val="24"/>
        </w:rPr>
        <w:t>20631</w:t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32A30">
        <w:rPr>
          <w:rFonts w:ascii="Times New Roman" w:hAnsi="Times New Roman" w:cs="Times New Roman"/>
          <w:sz w:val="24"/>
          <w:szCs w:val="24"/>
        </w:rPr>
        <w:t>=0.01</w:t>
      </w:r>
      <w:r>
        <w:rPr>
          <w:rFonts w:ascii="Times New Roman" w:hAnsi="Times New Roman" w:cs="Times New Roman"/>
          <w:sz w:val="24"/>
          <w:szCs w:val="24"/>
        </w:rPr>
        <w:t>83896</w:t>
      </w:r>
    </w:p>
    <w:p w:rsidR="00832A30" w:rsidRDefault="00832A30" w:rsidP="00832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Произведём линейную интерполяцию:</w:t>
      </w:r>
    </w:p>
    <w:p w:rsidR="00832A30" w:rsidRDefault="0009143F" w:rsidP="004A0C86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=0.19+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0.2-0.19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0.0183896-0.0120631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0.013-0.0120631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=0.191</m:t>
          </m:r>
        </m:oMath>
      </m:oMathPara>
    </w:p>
    <w:p w:rsidR="00832A30" w:rsidRPr="001B08F3" w:rsidRDefault="00832A30" w:rsidP="004A0C86">
      <w:pPr>
        <w:rPr>
          <w:rFonts w:ascii="Times New Roman" w:hAnsi="Times New Roman" w:cs="Times New Roman"/>
          <w:sz w:val="24"/>
          <w:szCs w:val="24"/>
        </w:rPr>
      </w:pPr>
      <w:r w:rsidRPr="001B08F3">
        <w:rPr>
          <w:rFonts w:ascii="Times New Roman" w:hAnsi="Times New Roman" w:cs="Times New Roman"/>
          <w:sz w:val="24"/>
          <w:szCs w:val="24"/>
        </w:rPr>
        <w:t>5.</w:t>
      </w:r>
      <w:r w:rsidR="0007723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B08F3">
        <w:rPr>
          <w:rFonts w:ascii="Times New Roman" w:hAnsi="Times New Roman" w:cs="Times New Roman"/>
          <w:sz w:val="24"/>
          <w:szCs w:val="24"/>
        </w:rPr>
        <w:t>=0.2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="000772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B08F3">
        <w:rPr>
          <w:rFonts w:ascii="Times New Roman" w:hAnsi="Times New Roman" w:cs="Times New Roman"/>
          <w:sz w:val="24"/>
          <w:szCs w:val="24"/>
        </w:rPr>
        <w:t>=2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B08F3">
        <w:rPr>
          <w:rFonts w:ascii="Times New Roman" w:hAnsi="Times New Roman" w:cs="Times New Roman"/>
          <w:sz w:val="24"/>
          <w:szCs w:val="24"/>
        </w:rPr>
        <w:t>=0.3</w:t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B08F3">
        <w:rPr>
          <w:rFonts w:ascii="Times New Roman" w:hAnsi="Times New Roman" w:cs="Times New Roman"/>
          <w:sz w:val="24"/>
          <w:szCs w:val="24"/>
        </w:rPr>
        <w:t>=24</w:t>
      </w:r>
    </w:p>
    <w:p w:rsidR="00832A30" w:rsidRPr="001B08F3" w:rsidRDefault="00832A30" w:rsidP="004A0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B08F3">
        <w:rPr>
          <w:rFonts w:ascii="Times New Roman" w:hAnsi="Times New Roman" w:cs="Times New Roman"/>
          <w:sz w:val="24"/>
          <w:szCs w:val="24"/>
        </w:rPr>
        <w:t>=0.01</w:t>
      </w:r>
      <w:r>
        <w:rPr>
          <w:rFonts w:ascii="Times New Roman" w:hAnsi="Times New Roman" w:cs="Times New Roman"/>
          <w:sz w:val="24"/>
          <w:szCs w:val="24"/>
        </w:rPr>
        <w:t>19936</w:t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 w:rsidRPr="001B08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B08F3">
        <w:rPr>
          <w:rFonts w:ascii="Times New Roman" w:hAnsi="Times New Roman" w:cs="Times New Roman"/>
          <w:sz w:val="24"/>
          <w:szCs w:val="24"/>
        </w:rPr>
        <w:t>=0.0238417</w:t>
      </w:r>
    </w:p>
    <w:p w:rsidR="00832A30" w:rsidRDefault="00832A30" w:rsidP="00832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Произведём линейную интерполяцию:</w:t>
      </w:r>
    </w:p>
    <w:p w:rsidR="00832A30" w:rsidRDefault="0009143F" w:rsidP="00832A30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=0.28+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0.3-0.28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0.0238417-0.0119936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0.013-0.0119936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=0.282</m:t>
          </m:r>
        </m:oMath>
      </m:oMathPara>
    </w:p>
    <w:p w:rsidR="00077231" w:rsidRDefault="00077231" w:rsidP="00832A30">
      <w:pPr>
        <w:rPr>
          <w:rFonts w:ascii="Times New Roman" w:hAnsi="Times New Roman" w:cs="Times New Roman"/>
          <w:sz w:val="24"/>
          <w:szCs w:val="24"/>
        </w:rPr>
      </w:pPr>
    </w:p>
    <w:p w:rsidR="00832A30" w:rsidRPr="00832A30" w:rsidRDefault="00832A30" w:rsidP="00832A30">
      <w:pPr>
        <w:rPr>
          <w:rFonts w:ascii="Times New Roman" w:hAnsi="Times New Roman" w:cs="Times New Roman"/>
          <w:sz w:val="24"/>
          <w:szCs w:val="24"/>
        </w:rPr>
      </w:pPr>
      <w:r w:rsidRPr="00832A30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3A1EC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32A30">
        <w:rPr>
          <w:rFonts w:ascii="Times New Roman" w:hAnsi="Times New Roman" w:cs="Times New Roman"/>
          <w:sz w:val="24"/>
          <w:szCs w:val="24"/>
        </w:rPr>
        <w:t>=0.36</w:t>
      </w:r>
      <w:r w:rsidRPr="00832A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32A30">
        <w:rPr>
          <w:rFonts w:ascii="Times New Roman" w:hAnsi="Times New Roman" w:cs="Times New Roman"/>
          <w:sz w:val="24"/>
          <w:szCs w:val="24"/>
        </w:rPr>
        <w:t>=29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32A30">
        <w:rPr>
          <w:rFonts w:ascii="Times New Roman" w:hAnsi="Times New Roman" w:cs="Times New Roman"/>
          <w:sz w:val="24"/>
          <w:szCs w:val="24"/>
        </w:rPr>
        <w:t>=0.38</w:t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32A30">
        <w:rPr>
          <w:rFonts w:ascii="Times New Roman" w:hAnsi="Times New Roman" w:cs="Times New Roman"/>
          <w:sz w:val="24"/>
          <w:szCs w:val="24"/>
        </w:rPr>
        <w:t>=29</w:t>
      </w:r>
    </w:p>
    <w:p w:rsidR="00832A30" w:rsidRPr="001B08F3" w:rsidRDefault="00832A30" w:rsidP="00832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32A30">
        <w:rPr>
          <w:rFonts w:ascii="Times New Roman" w:hAnsi="Times New Roman" w:cs="Times New Roman"/>
          <w:sz w:val="24"/>
          <w:szCs w:val="24"/>
        </w:rPr>
        <w:t>=0.0124741</w:t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 w:rsidRPr="00832A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32A30">
        <w:rPr>
          <w:rFonts w:ascii="Times New Roman" w:hAnsi="Times New Roman" w:cs="Times New Roman"/>
          <w:sz w:val="24"/>
          <w:szCs w:val="24"/>
        </w:rPr>
        <w:t>=0.023</w:t>
      </w:r>
      <w:r w:rsidRPr="001B08F3">
        <w:rPr>
          <w:rFonts w:ascii="Times New Roman" w:hAnsi="Times New Roman" w:cs="Times New Roman"/>
          <w:sz w:val="24"/>
          <w:szCs w:val="24"/>
        </w:rPr>
        <w:t>4739</w:t>
      </w:r>
    </w:p>
    <w:p w:rsidR="00832A30" w:rsidRDefault="00832A30" w:rsidP="00832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Произведём линейную интерполяцию:</w:t>
      </w:r>
    </w:p>
    <w:p w:rsidR="003A1ECA" w:rsidRPr="00077231" w:rsidRDefault="0009143F" w:rsidP="00832A30">
      <w:pPr>
        <w:rPr>
          <w:rFonts w:ascii="Times New Roman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0.013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=0.36+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0.38-0.36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0.0234739-0.0124741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0.013-0.0124741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=0.361</m:t>
          </m:r>
        </m:oMath>
      </m:oMathPara>
    </w:p>
    <w:p w:rsidR="001756D7" w:rsidRPr="00FD1AA3" w:rsidRDefault="00FD1AA3" w:rsidP="00832A30">
      <w:pPr>
        <w:rPr>
          <w:rFonts w:ascii="Times New Roman" w:hAnsi="Times New Roman" w:cs="Times New Roman"/>
          <w:sz w:val="24"/>
          <w:szCs w:val="24"/>
        </w:rPr>
      </w:pPr>
      <w:r w:rsidRPr="00FD1AA3">
        <w:rPr>
          <w:rFonts w:ascii="Times New Roman" w:hAnsi="Times New Roman" w:cs="Times New Roman"/>
          <w:sz w:val="24"/>
          <w:szCs w:val="24"/>
        </w:rPr>
        <w:t>Покажем з</w:t>
      </w:r>
      <w:r w:rsidR="004467D9" w:rsidRPr="00FD1AA3">
        <w:rPr>
          <w:rFonts w:ascii="Times New Roman" w:hAnsi="Times New Roman" w:cs="Times New Roman"/>
          <w:sz w:val="24"/>
          <w:szCs w:val="24"/>
        </w:rPr>
        <w:t xml:space="preserve">ависимость числа линий </w:t>
      </w:r>
      <w:r w:rsidR="004467D9" w:rsidRPr="00FD1AA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467D9" w:rsidRPr="00FD1AA3">
        <w:rPr>
          <w:rFonts w:ascii="Times New Roman" w:hAnsi="Times New Roman" w:cs="Times New Roman"/>
          <w:sz w:val="24"/>
          <w:szCs w:val="24"/>
        </w:rPr>
        <w:t xml:space="preserve"> от </w:t>
      </w:r>
      <w:r w:rsidR="004467D9" w:rsidRPr="00FD1AA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4467D9" w:rsidRPr="00FD1AA3">
        <w:rPr>
          <w:rFonts w:ascii="Times New Roman" w:hAnsi="Times New Roman" w:cs="Times New Roman"/>
          <w:sz w:val="24"/>
          <w:szCs w:val="24"/>
        </w:rPr>
        <w:t xml:space="preserve"> при фиксированном значении </w:t>
      </w:r>
      <w:proofErr w:type="gramStart"/>
      <w:r w:rsidR="004467D9" w:rsidRPr="00FD1AA3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gramEnd"/>
      <w:r w:rsidR="004467D9" w:rsidRPr="00FD1AA3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D127BC" w:rsidRPr="00FD1AA3">
        <w:rPr>
          <w:rFonts w:ascii="Times New Roman" w:hAnsi="Times New Roman" w:cs="Times New Roman"/>
          <w:sz w:val="24"/>
          <w:szCs w:val="24"/>
        </w:rPr>
        <w:t>=0,013</w:t>
      </w:r>
      <w:r w:rsidR="004467D9" w:rsidRPr="00FD1AA3">
        <w:rPr>
          <w:rFonts w:ascii="Times New Roman" w:hAnsi="Times New Roman" w:cs="Times New Roman"/>
          <w:sz w:val="24"/>
          <w:szCs w:val="24"/>
        </w:rPr>
        <w:t>.</w:t>
      </w:r>
    </w:p>
    <w:p w:rsidR="00612BF8" w:rsidRDefault="0009143F" w:rsidP="00FD1AA3">
      <w:pPr>
        <w:ind w:lef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pict>
          <v:group id="_x0000_s18725" editas="canvas" style="width:498.65pt;height:268.15pt;mso-position-horizontal-relative:char;mso-position-vertical-relative:line" coordorigin="-597,75" coordsize="9973,5908">
            <o:lock v:ext="edit" aspectratio="t"/>
            <v:shape id="_x0000_s18724" type="#_x0000_t75" style="position:absolute;left:-597;top:75;width:9973;height:5908" o:preferrelative="f">
              <v:fill o:detectmouseclick="t"/>
              <v:path o:extrusionok="t" o:connecttype="none"/>
              <o:lock v:ext="edit" text="t"/>
            </v:shape>
            <v:rect id="_x0000_s18726" style="position:absolute;left:690;top:5085;width:101;height:464" o:regroupid="4" filled="f" stroked="f">
              <v:textbox style="mso-next-textbox:#_x0000_s18726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8727" style="position:absolute" from="2355,225" to="2356,5025" o:regroupid="4" strokeweight="0"/>
            <v:rect id="_x0000_s18728" style="position:absolute;left:2355;top:5085;width:101;height:464" o:regroupid="4" filled="f" stroked="f">
              <v:textbox style="mso-next-textbox:#_x0000_s18728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5</w:t>
                    </w:r>
                  </w:p>
                </w:txbxContent>
              </v:textbox>
            </v:rect>
            <v:line id="_x0000_s18729" style="position:absolute" from="4020,225" to="4021,5025" o:regroupid="4" strokeweight="0"/>
            <v:rect id="_x0000_s18730" style="position:absolute;left:3975;top:5085;width:201;height:464" o:regroupid="4" filled="f" stroked="f">
              <v:textbox style="mso-next-textbox:#_x0000_s18730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10</w:t>
                    </w:r>
                  </w:p>
                </w:txbxContent>
              </v:textbox>
            </v:rect>
            <v:line id="_x0000_s18731" style="position:absolute" from="5700,225" to="5701,5025" o:regroupid="4" strokeweight="0"/>
            <v:rect id="_x0000_s18732" style="position:absolute;left:5655;top:5085;width:201;height:464" o:regroupid="4" filled="f" stroked="f">
              <v:textbox style="mso-next-textbox:#_x0000_s18732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15</w:t>
                    </w:r>
                  </w:p>
                </w:txbxContent>
              </v:textbox>
            </v:rect>
            <v:line id="_x0000_s18733" style="position:absolute" from="7365,225" to="7366,5025" o:regroupid="4" strokeweight="0"/>
            <v:rect id="_x0000_s18734" style="position:absolute;left:7320;top:5085;width:201;height:464" o:regroupid="4" filled="f" stroked="f">
              <v:textbox style="mso-next-textbox:#_x0000_s18734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20</w:t>
                    </w:r>
                  </w:p>
                </w:txbxContent>
              </v:textbox>
            </v:rect>
            <v:line id="_x0000_s18735" style="position:absolute" from="9045,225" to="9046,5025" o:regroupid="4" strokeweight="0"/>
            <v:rect id="_x0000_s18736" style="position:absolute;left:9000;top:5085;width:201;height:464" o:regroupid="4" filled="f" stroked="f">
              <v:textbox style="mso-next-textbox:#_x0000_s18736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25</w:t>
                    </w:r>
                  </w:p>
                </w:txbxContent>
              </v:textbox>
            </v:rect>
            <v:rect id="_x0000_s18737" style="position:absolute;left:585;top:4935;width:101;height:464" o:regroupid="4" filled="f" stroked="f">
              <v:textbox style="mso-next-textbox:#_x0000_s18737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8738" style="position:absolute" from="690,4065" to="9045,4066" o:regroupid="4" strokeweight="0"/>
            <v:rect id="_x0000_s18739" style="position:absolute;left:585;top:3975;width:101;height:464" o:regroupid="4" filled="f" stroked="f">
              <v:textbox style="mso-next-textbox:#_x0000_s18739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7</w:t>
                    </w:r>
                  </w:p>
                </w:txbxContent>
              </v:textbox>
            </v:rect>
            <v:line id="_x0000_s18740" style="position:absolute" from="690,3105" to="9045,3106" o:regroupid="4" strokeweight="0"/>
            <v:rect id="_x0000_s18741" style="position:absolute;left:495;top:3015;width:201;height:464" o:regroupid="4" filled="f" stroked="f">
              <v:textbox style="mso-next-textbox:#_x0000_s18741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14</w:t>
                    </w:r>
                  </w:p>
                </w:txbxContent>
              </v:textbox>
            </v:rect>
            <v:line id="_x0000_s18742" style="position:absolute" from="690,2145" to="9045,2146" o:regroupid="4" strokeweight="0"/>
            <v:rect id="_x0000_s18743" style="position:absolute;left:495;top:2055;width:201;height:464" o:regroupid="4" filled="f" stroked="f">
              <v:textbox style="mso-next-textbox:#_x0000_s18743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21</w:t>
                    </w:r>
                  </w:p>
                </w:txbxContent>
              </v:textbox>
            </v:rect>
            <v:line id="_x0000_s18744" style="position:absolute" from="690,1185" to="9045,1186" o:regroupid="4" strokeweight="0"/>
            <v:rect id="_x0000_s18745" style="position:absolute;left:495;top:1095;width:201;height:464" o:regroupid="4" filled="f" stroked="f">
              <v:textbox style="mso-next-textbox:#_x0000_s18745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28</w:t>
                    </w:r>
                  </w:p>
                </w:txbxContent>
              </v:textbox>
            </v:rect>
            <v:line id="_x0000_s18746" style="position:absolute" from="690,225" to="9045,226" o:regroupid="4" strokeweight="0"/>
            <v:rect id="_x0000_s18747" style="position:absolute;left:495;top:135;width:201;height:464" o:regroupid="4" filled="f" stroked="f">
              <v:textbox style="mso-next-textbox:#_x0000_s18747" inset="0,0,0,0">
                <w:txbxContent>
                  <w:p w:rsidR="005900A2" w:rsidRDefault="005900A2" w:rsidP="00B778E0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35</w:t>
                    </w:r>
                  </w:p>
                </w:txbxContent>
              </v:textbox>
            </v:rect>
            <v:rect id="_x0000_s18748" style="position:absolute;left:690;top:225;width:8355;height:4800" o:regroupid="4" filled="f"/>
            <v:line id="_x0000_s18749" style="position:absolute;flip:y" from="750,4710" to="795,4755" o:regroupid="4" strokecolor="red" strokeweight="1.5pt"/>
            <v:shape id="_x0000_s18750" style="position:absolute;left:870;top:4590;width:45;height:45" coordsize="3,3" o:regroupid="4" path="m,3r,l3,e" filled="f" strokecolor="red" strokeweight="1.5pt">
              <v:path arrowok="t"/>
            </v:shape>
            <v:line id="_x0000_s18751" style="position:absolute;flip:y" from="990,4500" to="1035,4545" o:regroupid="4" strokecolor="red" strokeweight="1.5pt"/>
            <v:line id="_x0000_s18752" style="position:absolute;flip:y" from="1110,4425" to="1155,4455" o:regroupid="4" strokecolor="red" strokeweight="1.5pt"/>
            <v:line id="_x0000_s18753" style="position:absolute;flip:y" from="1230,4365" to="1275,4380" o:regroupid="4" strokecolor="red" strokeweight="1.5pt"/>
            <v:line id="_x0000_s18754" style="position:absolute;flip:y" from="1350,4305" to="1395,4320" o:regroupid="4" strokecolor="red" strokeweight="1.5pt"/>
            <v:line id="_x0000_s18755" style="position:absolute;flip:y" from="1470,4245" to="1515,4260" o:regroupid="4" strokecolor="red" strokeweight="1.5pt"/>
            <v:line id="_x0000_s18756" style="position:absolute;flip:y" from="1590,4185" to="1635,4200" o:regroupid="4" strokecolor="red" strokeweight="1.5pt"/>
            <v:line id="_x0000_s18757" style="position:absolute;flip:y" from="1710,4140" to="1755,4155" o:regroupid="4" strokecolor="red" strokeweight="1.5pt"/>
            <v:line id="_x0000_s18758" style="position:absolute;flip:y" from="1830,4080" to="1875,4095" o:regroupid="4" strokecolor="red" strokeweight="1.5pt"/>
            <v:line id="_x0000_s18759" style="position:absolute" from="-508,539" to="-463,540" o:regroupid="4" strokecolor="red" strokeweight="1.5pt"/>
            <v:line id="_x0000_s18760" style="position:absolute" from="-388,539" to="-343,540" o:regroupid="4" strokecolor="red" strokeweight="1.5pt"/>
            <v:line id="_x0000_s18761" style="position:absolute" from="-268,539" to="-223,540" o:regroupid="4" strokecolor="red" strokeweight="1.5pt"/>
            <v:line id="_x0000_s18762" style="position:absolute" from="-148,539" to="-147,540" o:regroupid="4" strokecolor="red" strokeweight="1.5pt"/>
            <v:line id="_x0000_s18763" style="position:absolute;flip:y" from="1425,4170" to="1470,4200" o:regroupid="4" strokecolor="lime" strokeweight="1.5pt"/>
            <v:line id="_x0000_s18764" style="position:absolute;flip:y" from="1545,4110" to="1590,4125" o:regroupid="4" strokecolor="lime" strokeweight="1.5pt"/>
            <v:line id="_x0000_s18765" style="position:absolute;flip:y" from="1665,4035" to="1710,4065" o:regroupid="4" strokecolor="lime" strokeweight="1.5pt"/>
            <v:line id="_x0000_s18766" style="position:absolute;flip:y" from="1785,3960" to="1830,3990" o:regroupid="4" strokecolor="lime" strokeweight="1.5pt"/>
            <v:line id="_x0000_s18767" style="position:absolute;flip:y" from="1905,3900" to="1950,3915" o:regroupid="4" strokecolor="lime" strokeweight="1.5pt"/>
            <v:line id="_x0000_s18768" style="position:absolute;flip:y" from="2025,3840" to="2070,3855" o:regroupid="4" strokecolor="lime" strokeweight="1.5pt"/>
            <v:line id="_x0000_s18769" style="position:absolute;flip:y" from="2145,3780" to="2190,3795" o:regroupid="4" strokecolor="lime" strokeweight="1.5pt"/>
            <v:line id="_x0000_s18770" style="position:absolute;flip:y" from="2265,3705" to="2310,3735" o:regroupid="4" strokecolor="lime" strokeweight="1.5pt"/>
            <v:line id="_x0000_s18771" style="position:absolute;flip:y" from="2385,3645" to="2430,3675" o:regroupid="4" strokecolor="lime" strokeweight="1.5pt"/>
            <v:line id="_x0000_s18772" style="position:absolute;flip:y" from="2505,3585" to="2550,3615" o:regroupid="4" strokecolor="lime" strokeweight="1.5pt"/>
            <v:line id="_x0000_s18773" style="position:absolute;flip:y" from="2625,3525" to="2670,3555" o:regroupid="4" strokecolor="lime" strokeweight="1.5pt"/>
            <v:line id="_x0000_s18774" style="position:absolute;flip:y" from="2745,3480" to="2790,3495" o:regroupid="4" strokecolor="lime" strokeweight="1.5pt"/>
            <v:line id="_x0000_s18775" style="position:absolute;flip:y" from="2865,3435" to="2910,3450" o:regroupid="4" strokecolor="lime" strokeweight="1.5pt"/>
            <v:line id="_x0000_s18776" style="position:absolute;flip:y" from="2985,3390" to="3030,3405" o:regroupid="4" strokecolor="lime" strokeweight="1.5pt"/>
            <v:line id="_x0000_s18777" style="position:absolute;flip:y" from="3105,3345" to="3150,3360" o:regroupid="4" strokecolor="lime" strokeweight="1.5pt"/>
            <v:line id="_x0000_s18778" style="position:absolute;flip:y" from="3225,3300" to="3270,3315" o:regroupid="4" strokecolor="lime" strokeweight="1.5pt"/>
            <v:line id="_x0000_s18779" style="position:absolute;flip:y" from="3345,3255" to="3390,3270" o:regroupid="4" strokecolor="lime" strokeweight="1.5pt"/>
            <v:line id="_x0000_s18780" style="position:absolute;flip:y" from="3465,3195" to="3510,3225" o:regroupid="4" strokecolor="lime" strokeweight="1.5pt"/>
            <v:line id="_x0000_s18781" style="position:absolute;flip:y" from="3585,3150" to="3630,3180" o:regroupid="4" strokecolor="lime" strokeweight="1.5pt"/>
            <v:line id="_x0000_s18782" style="position:absolute;flip:y" from="3705,3105" to="3750,3135" o:regroupid="4" strokecolor="lime" strokeweight="1.5pt"/>
            <v:line id="_x0000_s18783" style="position:absolute;flip:y" from="3825,3045" to="3870,3075" o:regroupid="4" strokecolor="lime" strokeweight="1.5pt"/>
            <v:line id="_x0000_s18784" style="position:absolute;flip:y" from="3945,2985" to="3990,3015" o:regroupid="4" strokecolor="lime" strokeweight="1.5pt"/>
            <v:line id="_x0000_s18785" style="position:absolute;flip:y" from="4065,2925" to="4110,2940" o:regroupid="4" strokecolor="lime" strokeweight="1.5pt"/>
            <v:line id="_x0000_s18786" style="position:absolute;flip:y" from="4185,2850" to="4230,2880" o:regroupid="4" strokecolor="lime" strokeweight="1.5pt"/>
            <v:line id="_x0000_s18787" style="position:absolute;flip:y" from="4305,2790" to="4350,2820" o:regroupid="4" strokecolor="lime" strokeweight="1.5pt"/>
            <v:line id="_x0000_s18788" style="position:absolute;flip:y" from="4425,2730" to="4470,2745" o:regroupid="4" strokecolor="lime" strokeweight="1.5pt"/>
            <v:line id="_x0000_s18789" style="position:absolute;flip:y" from="4545,2670" to="4590,2685" o:regroupid="4" strokecolor="lime" strokeweight="1.5pt"/>
            <v:line id="_x0000_s18790" style="position:absolute;flip:y" from="4665,2610" to="4710,2640" o:regroupid="4" strokecolor="lime" strokeweight="1.5pt"/>
            <v:line id="_x0000_s18791" style="position:absolute;flip:y" from="4785,2565" to="4830,2580" o:regroupid="4" strokecolor="lime" strokeweight="1.5pt"/>
            <v:line id="_x0000_s18792" style="position:absolute;flip:y" from="4905,2520" to="4950,2535" o:regroupid="4" strokecolor="lime" strokeweight="1.5pt"/>
            <v:line id="_x0000_s18793" style="position:absolute;flip:y" from="5025,2460" to="5070,2490" o:regroupid="4" strokecolor="lime" strokeweight="1.5pt"/>
            <v:line id="_x0000_s18794" style="position:absolute;flip:y" from="5145,2415" to="5190,2430" o:regroupid="4" strokecolor="lime" strokeweight="1.5pt"/>
            <v:line id="_x0000_s18795" style="position:absolute;flip:y" from="5265,2370" to="5310,2385" o:regroupid="4" strokecolor="lime" strokeweight="1.5pt"/>
            <v:line id="_x0000_s18796" style="position:absolute;flip:y" from="5385,2310" to="5430,2325" o:regroupid="4" strokecolor="lime" strokeweight="1.5pt"/>
            <v:line id="_x0000_s18797" style="position:absolute" from="-537,1034" to="-492,1035" o:regroupid="4" strokecolor="lime" strokeweight="1.5pt"/>
            <v:line id="_x0000_s18798" style="position:absolute" from="-417,1034" to="-372,1035" o:regroupid="4" strokecolor="lime" strokeweight="1.5pt"/>
            <v:line id="_x0000_s18799" style="position:absolute" from="-297,1034" to="-252,1035" o:regroupid="4" strokecolor="lime" strokeweight="1.5pt"/>
            <v:line id="_x0000_s18800" style="position:absolute" from="420,2565" to="421,2566" o:regroupid="4" strokecolor="lime" strokeweight="1.5pt"/>
            <v:oval id="_x0000_s18801" style="position:absolute;left:1770;top:3900;width:60;height:60" o:regroupid="4" fillcolor="blue" strokecolor="blue" strokeweight="0"/>
            <v:oval id="_x0000_s18802" style="position:absolute;left:1905;top:3840;width:60;height:60" o:regroupid="4" fillcolor="blue" strokecolor="blue" strokeweight="0"/>
            <v:oval id="_x0000_s18803" style="position:absolute;left:2040;top:3765;width:60;height:60" o:regroupid="4" fillcolor="blue" strokecolor="blue" strokeweight="0"/>
            <v:oval id="_x0000_s18804" style="position:absolute;left:2175;top:3705;width:60;height:60" o:regroupid="4" fillcolor="blue" strokecolor="blue" strokeweight="0"/>
            <v:oval id="_x0000_s18805" style="position:absolute;left:2310;top:3630;width:60;height:60" o:regroupid="4" fillcolor="blue" strokecolor="blue" strokeweight="0"/>
            <v:oval id="_x0000_s18806" style="position:absolute;left:2445;top:3555;width:60;height:60" o:regroupid="4" fillcolor="blue" strokecolor="blue" strokeweight="0"/>
            <v:oval id="_x0000_s18807" style="position:absolute;left:2580;top:3480;width:60;height:60" o:regroupid="4" fillcolor="blue" strokecolor="blue" strokeweight="0"/>
            <v:oval id="_x0000_s18808" style="position:absolute;left:2715;top:3405;width:60;height:60" o:regroupid="4" fillcolor="blue" strokecolor="blue" strokeweight="0"/>
            <v:oval id="_x0000_s18809" style="position:absolute;left:2850;top:3330;width:60;height:60" o:regroupid="4" fillcolor="blue" strokecolor="blue" strokeweight="0"/>
            <v:oval id="_x0000_s18810" style="position:absolute;left:2985;top:3255;width:60;height:60" o:regroupid="4" fillcolor="blue" strokecolor="blue" strokeweight="0"/>
            <v:oval id="_x0000_s18811" style="position:absolute;left:3120;top:3180;width:60;height:60" o:regroupid="4" fillcolor="blue" strokecolor="blue" strokeweight="0"/>
            <v:oval id="_x0000_s18812" style="position:absolute;left:3255;top:3120;width:60;height:60" o:regroupid="4" fillcolor="blue" strokecolor="blue" strokeweight="0"/>
            <v:oval id="_x0000_s18813" style="position:absolute;left:3390;top:3045;width:60;height:60" o:regroupid="4" fillcolor="blue" strokecolor="blue" strokeweight="0"/>
            <v:oval id="_x0000_s18814" style="position:absolute;left:3525;top:2985;width:60;height:60" o:regroupid="4" fillcolor="blue" strokecolor="blue" strokeweight="0"/>
            <v:oval id="_x0000_s18815" style="position:absolute;left:3660;top:2910;width:60;height:60" o:regroupid="4" fillcolor="blue" strokecolor="blue" strokeweight="0"/>
            <v:oval id="_x0000_s18816" style="position:absolute;left:3795;top:2850;width:60;height:60" o:regroupid="4" fillcolor="blue" strokecolor="blue" strokeweight="0"/>
            <v:oval id="_x0000_s18817" style="position:absolute;left:3930;top:2790;width:60;height:60" o:regroupid="4" fillcolor="blue" strokecolor="blue" strokeweight="0"/>
            <v:oval id="_x0000_s18818" style="position:absolute;left:4065;top:2715;width:60;height:60" o:regroupid="4" fillcolor="blue" strokecolor="blue" strokeweight="0"/>
            <v:oval id="_x0000_s18819" style="position:absolute;left:4200;top:2655;width:60;height:60" o:regroupid="4" fillcolor="blue" strokecolor="blue" strokeweight="0"/>
            <v:oval id="_x0000_s18820" style="position:absolute;left:4335;top:2580;width:60;height:60" o:regroupid="4" fillcolor="blue" strokecolor="blue" strokeweight="0"/>
            <v:oval id="_x0000_s18821" style="position:absolute;left:4470;top:2520;width:60;height:60" o:regroupid="4" fillcolor="blue" strokecolor="blue" strokeweight="0"/>
            <v:oval id="_x0000_s18822" style="position:absolute;left:4605;top:2460;width:60;height:60" o:regroupid="4" fillcolor="blue" strokecolor="blue" strokeweight="0"/>
            <v:oval id="_x0000_s18823" style="position:absolute;left:4740;top:2400;width:60;height:60" o:regroupid="4" fillcolor="blue" strokecolor="blue" strokeweight="0"/>
            <v:oval id="_x0000_s18824" style="position:absolute;left:4875;top:2340;width:60;height:60" o:regroupid="4" fillcolor="blue" strokecolor="blue" strokeweight="0"/>
            <v:oval id="_x0000_s18825" style="position:absolute;left:5010;top:2280;width:60;height:60" o:regroupid="4" fillcolor="blue" strokecolor="blue" strokeweight="0"/>
            <v:oval id="_x0000_s18826" style="position:absolute;left:5145;top:2220;width:60;height:60" o:regroupid="4" fillcolor="blue" strokecolor="blue" strokeweight="0"/>
            <v:oval id="_x0000_s18827" style="position:absolute;left:5280;top:2160;width:60;height:60" o:regroupid="4" fillcolor="blue" strokecolor="blue" strokeweight="0"/>
            <v:oval id="_x0000_s18828" style="position:absolute;left:5415;top:2100;width:60;height:60" o:regroupid="4" fillcolor="blue" strokecolor="blue" strokeweight="0"/>
            <v:oval id="_x0000_s18829" style="position:absolute;left:5550;top:2040;width:60;height:60" o:regroupid="4" fillcolor="blue" strokecolor="blue" strokeweight="0"/>
            <v:oval id="_x0000_s18830" style="position:absolute;left:5685;top:1980;width:60;height:60" o:regroupid="4" fillcolor="blue" strokecolor="blue" strokeweight="0"/>
            <v:oval id="_x0000_s18831" style="position:absolute;left:5820;top:1920;width:60;height:60" o:regroupid="4" fillcolor="blue" strokecolor="blue" strokeweight="0"/>
            <v:oval id="_x0000_s18832" style="position:absolute;left:5955;top:1875;width:60;height:60" o:regroupid="4" fillcolor="blue" strokecolor="blue" strokeweight="0"/>
            <v:oval id="_x0000_s18833" style="position:absolute;left:6090;top:1815;width:60;height:60" o:regroupid="4" fillcolor="blue" strokecolor="blue" strokeweight="0"/>
            <v:oval id="_x0000_s18834" style="position:absolute;left:6225;top:1755;width:60;height:60" o:regroupid="4" fillcolor="blue" strokecolor="blue" strokeweight="0"/>
            <v:oval id="_x0000_s18835" style="position:absolute;left:6360;top:1695;width:60;height:60" o:regroupid="4" fillcolor="blue" strokecolor="blue" strokeweight="0"/>
            <v:oval id="_x0000_s18836" style="position:absolute;left:6495;top:1635;width:60;height:60" o:regroupid="4" fillcolor="blue" strokecolor="blue" strokeweight="0"/>
            <v:oval id="_x0000_s18837" style="position:absolute;left:6630;top:1575;width:60;height:60" o:regroupid="4" fillcolor="blue" strokecolor="blue" strokeweight="0"/>
            <v:oval id="_x0000_s18838" style="position:absolute;left:6765;top:1515;width:60;height:60" o:regroupid="4" fillcolor="blue" strokecolor="blue" strokeweight="0"/>
            <v:oval id="_x0000_s18839" style="position:absolute;left:6900;top:1455;width:60;height:60" o:regroupid="4" fillcolor="blue" strokecolor="blue" strokeweight="0"/>
            <v:oval id="_x0000_s18840" style="position:absolute;left:7035;top:1395;width:60;height:60" o:regroupid="4" fillcolor="blue" strokecolor="blue" strokeweight="0"/>
            <v:oval id="_x0000_s18841" style="position:absolute;left:7170;top:1335;width:60;height:60" o:regroupid="4" fillcolor="blue" strokecolor="blue" strokeweight="0"/>
            <v:oval id="_x0000_s18842" style="position:absolute;left:7305;top:1275;width:60;height:60" o:regroupid="4" fillcolor="blue" strokecolor="blue" strokeweight="0"/>
            <v:oval id="_x0000_s18843" style="position:absolute;left:7440;top:1215;width:60;height:60" o:regroupid="4" fillcolor="blue" strokecolor="blue" strokeweight="0"/>
            <v:oval id="_x0000_s18844" style="position:absolute;left:7575;top:1155;width:60;height:60" o:regroupid="4" fillcolor="blue" strokecolor="blue" strokeweight="0"/>
            <v:oval id="_x0000_s18845" style="position:absolute;left:7710;top:1095;width:60;height:60" o:regroupid="4" fillcolor="blue" strokecolor="blue" strokeweight="0"/>
            <v:oval id="_x0000_s18846" style="position:absolute;left:7845;top:1035;width:60;height:60" o:regroupid="4" fillcolor="blue" strokecolor="blue" strokeweight="0"/>
            <v:oval id="_x0000_s18847" style="position:absolute;left:-508;top:1425;width:60;height:60" o:regroupid="4" fillcolor="blue" strokecolor="blue" strokeweight="0"/>
            <v:oval id="_x0000_s18848" style="position:absolute;left:-373;top:1425;width:60;height:60" o:regroupid="4" fillcolor="blue" strokecolor="blue" strokeweight="0"/>
            <v:oval id="_x0000_s18849" style="position:absolute;left:-238;top:1425;width:60;height:60" o:regroupid="4" fillcolor="blue" strokecolor="blue" strokeweight="0"/>
            <v:line id="_x0000_s18850" style="position:absolute;flip:y" from="2985,3210" to="3030,3240" o:regroupid="4" strokecolor="fuchsia" strokeweight="1.5pt"/>
            <v:line id="_x0000_s18851" style="position:absolute" from="3090,3180" to="3091,3181" o:regroupid="4" strokecolor="fuchsia" strokeweight="1.5pt"/>
            <v:line id="_x0000_s18852" style="position:absolute;flip:y" from="3150,3135" to="3195,3150" o:regroupid="4" strokecolor="fuchsia" strokeweight="1.5pt"/>
            <v:line id="_x0000_s18853" style="position:absolute" from="3255,3090" to="3256,3091" o:regroupid="4" strokecolor="fuchsia" strokeweight="1.5pt"/>
            <v:line id="_x0000_s18854" style="position:absolute;flip:y" from="3315,3045" to="3360,3060" o:regroupid="4" strokecolor="fuchsia" strokeweight="1.5pt"/>
            <v:line id="_x0000_s18855" style="position:absolute" from="3420,3015" to="3421,3016" o:regroupid="4" strokecolor="fuchsia" strokeweight="1.5pt"/>
            <v:shape id="_x0000_s18856" style="position:absolute;left:3480;top:2955;width:45;height:30" coordsize="3,2" o:regroupid="4" path="m,2r,l3,e" filled="f" strokecolor="fuchsia" strokeweight="1.5pt">
              <v:path arrowok="t"/>
            </v:shape>
            <v:line id="_x0000_s18857" style="position:absolute" from="3585,2925" to="3586,2926" o:regroupid="4" strokecolor="fuchsia" strokeweight="1.5pt"/>
            <v:line id="_x0000_s18858" style="position:absolute;flip:y" from="3645,2865" to="3690,2895" o:regroupid="4" strokecolor="fuchsia" strokeweight="1.5pt"/>
            <v:line id="_x0000_s18859" style="position:absolute" from="3750,2835" to="3751,2836" o:regroupid="4" strokecolor="fuchsia" strokeweight="1.5pt"/>
            <v:line id="_x0000_s18860" style="position:absolute;flip:y" from="3810,2790" to="3855,2805" o:regroupid="4" strokecolor="fuchsia" strokeweight="1.5pt"/>
            <v:line id="_x0000_s18861" style="position:absolute" from="3915,2760" to="3916,2761" o:regroupid="4" strokecolor="fuchsia" strokeweight="1.5pt"/>
            <v:line id="_x0000_s18862" style="position:absolute;flip:y" from="3975,2700" to="4020,2715" o:regroupid="4" strokecolor="fuchsia" strokeweight="1.5pt"/>
            <v:line id="_x0000_s18863" style="position:absolute" from="4080,2670" to="4081,2671" o:regroupid="4" strokecolor="fuchsia" strokeweight="1.5pt"/>
            <v:line id="_x0000_s18864" style="position:absolute;flip:y" from="4140,2610" to="4185,2640" o:regroupid="4" strokecolor="fuchsia" strokeweight="1.5pt"/>
            <v:line id="_x0000_s18865" style="position:absolute" from="4245,2580" to="4246,2581" o:regroupid="4" strokecolor="fuchsia" strokeweight="1.5pt"/>
            <v:line id="_x0000_s18866" style="position:absolute;flip:y" from="4305,2535" to="4350,2550" o:regroupid="4" strokecolor="fuchsia" strokeweight="1.5pt"/>
            <v:line id="_x0000_s18867" style="position:absolute" from="4410,2490" to="4411,2491" o:regroupid="4" strokecolor="fuchsia" strokeweight="1.5pt"/>
            <v:line id="_x0000_s18868" style="position:absolute;flip:y" from="4470,2445" to="4515,2460" o:regroupid="4" strokecolor="fuchsia" strokeweight="1.5pt"/>
            <v:line id="_x0000_s18869" style="position:absolute" from="4575,2415" to="4576,2416" o:regroupid="4" strokecolor="fuchsia" strokeweight="1.5pt"/>
            <v:line id="_x0000_s18870" style="position:absolute;flip:y" from="4635,2355" to="4680,2385" o:regroupid="4" strokecolor="fuchsia" strokeweight="1.5pt"/>
            <v:line id="_x0000_s18871" style="position:absolute" from="4740,2325" to="4741,2326" o:regroupid="4" strokecolor="fuchsia" strokeweight="1.5pt"/>
            <v:shape id="_x0000_s18872" style="position:absolute;left:4800;top:2280;width:45;height:15" coordsize="3,1" o:regroupid="4" path="m,1r1,l3,e" filled="f" strokecolor="fuchsia" strokeweight="1.5pt">
              <v:path arrowok="t"/>
            </v:shape>
            <v:line id="_x0000_s18873" style="position:absolute" from="4905,2250" to="4906,2251" o:regroupid="4" strokecolor="fuchsia" strokeweight="1.5pt"/>
            <v:line id="_x0000_s18874" style="position:absolute;flip:y" from="4965,2190" to="5010,2220" o:regroupid="4" strokecolor="fuchsia" strokeweight="1.5pt"/>
            <v:line id="_x0000_s18875" style="position:absolute" from="5070,2160" to="5071,2161" o:regroupid="4" strokecolor="fuchsia" strokeweight="1.5pt"/>
            <v:line id="_x0000_s18876" style="position:absolute;flip:y" from="5130,2115" to="5175,2130" o:regroupid="4" strokecolor="fuchsia" strokeweight="1.5pt"/>
            <v:line id="_x0000_s18877" style="position:absolute" from="5235,2085" to="5236,2086" o:regroupid="4" strokecolor="fuchsia" strokeweight="1.5pt"/>
            <v:line id="_x0000_s18878" style="position:absolute;flip:y" from="5295,2025" to="5340,2055" o:regroupid="4" strokecolor="fuchsia" strokeweight="1.5pt"/>
            <v:line id="_x0000_s18879" style="position:absolute" from="5400,1995" to="5401,1996" o:regroupid="4" strokecolor="fuchsia" strokeweight="1.5pt"/>
            <v:line id="_x0000_s18880" style="position:absolute;flip:y" from="5460,1950" to="5505,1965" o:regroupid="4" strokecolor="fuchsia" strokeweight="1.5pt"/>
            <v:line id="_x0000_s18881" style="position:absolute" from="5565,1920" to="5566,1921" o:regroupid="4" strokecolor="fuchsia" strokeweight="1.5pt"/>
            <v:line id="_x0000_s18882" style="position:absolute;flip:y" from="5625,1860" to="5670,1890" o:regroupid="4" strokecolor="fuchsia" strokeweight="1.5pt"/>
            <v:line id="_x0000_s18883" style="position:absolute" from="5730,1830" to="5731,1831" o:regroupid="4" strokecolor="fuchsia" strokeweight="1.5pt"/>
            <v:line id="_x0000_s18884" style="position:absolute;flip:y" from="5790,1785" to="5835,1800" o:regroupid="4" strokecolor="fuchsia" strokeweight="1.5pt"/>
            <v:line id="_x0000_s18885" style="position:absolute" from="5895,1755" to="5896,1756" o:regroupid="4" strokecolor="fuchsia" strokeweight="1.5pt"/>
            <v:line id="_x0000_s18886" style="position:absolute;flip:y" from="5955,1695" to="6000,1725" o:regroupid="4" strokecolor="fuchsia" strokeweight="1.5pt"/>
            <v:line id="_x0000_s18887" style="position:absolute" from="6060,1665" to="6061,1666" o:regroupid="4" strokecolor="fuchsia" strokeweight="1.5pt"/>
            <v:line id="_x0000_s18888" style="position:absolute;flip:y" from="6120,1620" to="6165,1635" o:regroupid="4" strokecolor="fuchsia" strokeweight="1.5pt"/>
            <v:line id="_x0000_s18889" style="position:absolute" from="6225,1590" to="6226,1591" o:regroupid="4" strokecolor="fuchsia" strokeweight="1.5pt"/>
            <v:line id="_x0000_s18890" style="position:absolute;flip:y" from="6285,1530" to="6330,1560" o:regroupid="4" strokecolor="fuchsia" strokeweight="1.5pt"/>
            <v:line id="_x0000_s18891" style="position:absolute" from="6390,1500" to="6391,1501" o:regroupid="4" strokecolor="fuchsia" strokeweight="1.5pt"/>
            <v:line id="_x0000_s18892" style="position:absolute;flip:y" from="6450,1455" to="6495,1470" o:regroupid="4" strokecolor="fuchsia" strokeweight="1.5pt"/>
            <v:line id="_x0000_s18893" style="position:absolute" from="6555,1425" to="6556,1426" o:regroupid="4" strokecolor="fuchsia" strokeweight="1.5pt"/>
            <v:line id="_x0000_s18894" style="position:absolute;flip:y" from="6615,1380" to="6660,1395" o:regroupid="4" strokecolor="fuchsia" strokeweight="1.5pt"/>
            <v:line id="_x0000_s18895" style="position:absolute" from="6720,1350" to="6721,1351" o:regroupid="4" strokecolor="fuchsia" strokeweight="1.5pt"/>
            <v:line id="_x0000_s18896" style="position:absolute;flip:y" from="6780,1305" to="6825,1320" o:regroupid="4" strokecolor="fuchsia" strokeweight="1.5pt"/>
            <v:line id="_x0000_s18897" style="position:absolute" from="6885,1275" to="6886,1276" o:regroupid="4" strokecolor="fuchsia" strokeweight="1.5pt"/>
            <v:line id="_x0000_s18898" style="position:absolute;flip:y" from="6945,1215" to="6990,1245" o:regroupid="4" strokecolor="fuchsia" strokeweight="1.5pt"/>
            <v:line id="_x0000_s18899" style="position:absolute" from="7050,1185" to="7051,1186" o:regroupid="4" strokecolor="fuchsia" strokeweight="1.5pt"/>
            <v:line id="_x0000_s18900" style="position:absolute;flip:y" from="7110,1140" to="7155,1170" o:regroupid="4" strokecolor="fuchsia" strokeweight="1.5pt"/>
            <v:line id="_x0000_s18901" style="position:absolute" from="7215,1110" to="7216,1111" o:regroupid="4" strokecolor="fuchsia" strokeweight="1.5pt"/>
            <v:line id="_x0000_s18902" style="position:absolute;flip:y" from="7275,1065" to="7320,1080" o:regroupid="4" strokecolor="fuchsia" strokeweight="1.5pt"/>
            <v:line id="_x0000_s18903" style="position:absolute" from="7380,1035" to="7381,1036" o:regroupid="4" strokecolor="fuchsia" strokeweight="1.5pt"/>
            <v:line id="_x0000_s18904" style="position:absolute;flip:y" from="7440,990" to="7485,1005" o:regroupid="4" strokecolor="fuchsia" strokeweight="1.5pt"/>
            <v:line id="_x0000_s18905" style="position:absolute" from="7545,960" to="7546,961" o:regroupid="4" strokecolor="fuchsia" strokeweight="1.5pt"/>
            <v:shape id="_x0000_s18906" style="position:absolute;left:7605;top:915;width:45;height:15" coordsize="3,1" o:regroupid="4" path="m,1l1,,3,e" filled="f" strokecolor="fuchsia" strokeweight="1.5pt">
              <v:path arrowok="t"/>
            </v:shape>
            <v:line id="_x0000_s18907" style="position:absolute" from="7710,885" to="7711,886" o:regroupid="4" strokecolor="fuchsia" strokeweight="1.5pt"/>
            <v:line id="_x0000_s18908" style="position:absolute;flip:y" from="7770,825" to="7815,855" o:regroupid="4" strokecolor="fuchsia" strokeweight="1.5pt"/>
            <v:line id="_x0000_s18909" style="position:absolute" from="7875,795" to="7876,796" o:regroupid="4" strokecolor="fuchsia" strokeweight="1.5pt"/>
            <v:line id="_x0000_s18910" style="position:absolute;flip:y" from="7935,750" to="7980,780" o:regroupid="4" strokecolor="fuchsia" strokeweight="1.5pt"/>
            <v:line id="_x0000_s18911" style="position:absolute" from="8040,720" to="8041,721" o:regroupid="4" strokecolor="fuchsia" strokeweight="1.5pt"/>
            <v:line id="_x0000_s18912" style="position:absolute;flip:y" from="8100,675" to="8145,690" o:regroupid="4" strokecolor="fuchsia" strokeweight="1.5pt"/>
            <v:line id="_x0000_s18913" style="position:absolute" from="8205,645" to="8206,646" o:regroupid="4" strokecolor="fuchsia" strokeweight="1.5pt"/>
            <v:line id="_x0000_s18914" style="position:absolute;flip:y" from="8265,600" to="8310,615" o:regroupid="4" strokecolor="fuchsia" strokeweight="1.5pt"/>
            <v:line id="_x0000_s18915" style="position:absolute" from="8370,570" to="8371,571" o:regroupid="4" strokecolor="fuchsia" strokeweight="1.5pt"/>
            <v:line id="_x0000_s18916" style="position:absolute;flip:y" from="8430,510" to="8475,540" o:regroupid="4" strokecolor="fuchsia" strokeweight="1.5pt"/>
            <v:line id="_x0000_s18917" style="position:absolute" from="8535,495" to="8536,496" o:regroupid="4" strokecolor="fuchsia" strokeweight="1.5pt"/>
            <v:line id="_x0000_s18918" style="position:absolute;flip:y" from="8595,435" to="8640,465" o:regroupid="4" strokecolor="fuchsia" strokeweight="1.5pt"/>
            <v:line id="_x0000_s18919" style="position:absolute" from="8700,405" to="8701,406" o:regroupid="4" strokecolor="fuchsia" strokeweight="1.5pt"/>
            <v:line id="_x0000_s18920" style="position:absolute;flip:y" from="8760,360" to="8805,375" o:regroupid="4" strokecolor="fuchsia" strokeweight="1.5pt"/>
            <v:line id="_x0000_s18921" style="position:absolute" from="8865,330" to="8866,331" o:regroupid="4" strokecolor="fuchsia" strokeweight="1.5pt"/>
            <v:line id="_x0000_s18922" style="position:absolute;flip:y" from="8925,285" to="8970,300" o:regroupid="4" strokecolor="fuchsia" strokeweight="1.5pt"/>
            <v:line id="_x0000_s18923" style="position:absolute" from="9030,255" to="9031,256" o:regroupid="4" strokecolor="fuchsia" strokeweight="1.5pt"/>
            <v:line id="_x0000_s18925" style="position:absolute" from="9195,180" to="9196,181" o:regroupid="4" strokecolor="fuchsia" strokeweight="1.5pt"/>
            <v:line id="_x0000_s18928" style="position:absolute" from="9360,90" to="9361,91" strokecolor="fuchsia" strokeweight="1.5pt"/>
            <v:line id="_x0000_s18929" style="position:absolute" from="-493,1919" to="-448,1920" strokecolor="fuchsia" strokeweight="1.5pt"/>
            <v:line id="_x0000_s18930" style="position:absolute" from="-388,1919" to="-387,1920" strokecolor="fuchsia" strokeweight="1.5pt"/>
            <v:line id="_x0000_s18931" style="position:absolute" from="-328,1919" to="-283,1920" strokecolor="fuchsia" strokeweight="1.5pt"/>
            <v:line id="_x0000_s18932" style="position:absolute" from="-223,1919" to="-222,1920" strokecolor="fuchsia" strokeweight="1.5pt"/>
            <v:line id="_x0000_s18933" style="position:absolute" from="-163,1919" to="-133,1920" strokecolor="fuchsia" strokeweight="1.5pt"/>
            <v:rect id="_x0000_s18934" style="position:absolute;left:-537;top:181;width:897;height:389" filled="f" stroked="f">
              <v:textbox style="mso-next-textbox:#_x0000_s18934" inset="0,0,0,0">
                <w:txbxContent>
                  <w:p w:rsidR="005900A2" w:rsidRPr="000159FD" w:rsidRDefault="005900A2" w:rsidP="00B778E0">
                    <w:pPr>
                      <w:rPr>
                        <w:i/>
                        <w:sz w:val="20"/>
                        <w:szCs w:val="20"/>
                        <w:lang w:val="en-US"/>
                      </w:rPr>
                    </w:pP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V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</w:rPr>
                      <w:t xml:space="preserve">, 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[n=10]</w:t>
                    </w:r>
                  </w:p>
                </w:txbxContent>
              </v:textbox>
            </v:rect>
            <v:rect id="_x0000_s19171" style="position:absolute;left:-567;top:645;width:897;height:404" filled="f" stroked="f">
              <v:textbox style="mso-next-textbox:#_x0000_s19171" inset="0,0,0,0">
                <w:txbxContent>
                  <w:p w:rsidR="005900A2" w:rsidRPr="000159FD" w:rsidRDefault="005900A2" w:rsidP="00B778E0">
                    <w:pPr>
                      <w:rPr>
                        <w:i/>
                        <w:sz w:val="20"/>
                        <w:szCs w:val="20"/>
                        <w:lang w:val="en-US"/>
                      </w:rPr>
                    </w:pP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V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</w:rPr>
                      <w:t xml:space="preserve">, 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[n=</w:t>
                    </w:r>
                    <w:r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3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0]</w:t>
                    </w:r>
                  </w:p>
                </w:txbxContent>
              </v:textbox>
            </v:rect>
            <v:rect id="_x0000_s19172" style="position:absolute;left:-597;top:1110;width:897;height:345" filled="f" stroked="f">
              <v:textbox style="mso-next-textbox:#_x0000_s19172" inset="0,0,0,0">
                <w:txbxContent>
                  <w:p w:rsidR="005900A2" w:rsidRPr="000159FD" w:rsidRDefault="005900A2" w:rsidP="00B778E0">
                    <w:pPr>
                      <w:rPr>
                        <w:i/>
                        <w:sz w:val="20"/>
                        <w:szCs w:val="20"/>
                        <w:lang w:val="en-US"/>
                      </w:rPr>
                    </w:pP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V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</w:rPr>
                      <w:t xml:space="preserve">, 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[n=</w:t>
                    </w:r>
                    <w:r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6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0]</w:t>
                    </w:r>
                  </w:p>
                </w:txbxContent>
              </v:textbox>
            </v:rect>
            <v:rect id="_x0000_s19173" style="position:absolute;left:-597;top:1546;width:897;height:374" filled="f" stroked="f">
              <v:textbox style="mso-next-textbox:#_x0000_s19173" inset="0,0,0,0">
                <w:txbxContent>
                  <w:p w:rsidR="005900A2" w:rsidRPr="000159FD" w:rsidRDefault="005900A2" w:rsidP="00B778E0">
                    <w:pPr>
                      <w:rPr>
                        <w:i/>
                        <w:sz w:val="20"/>
                        <w:szCs w:val="20"/>
                        <w:lang w:val="en-US"/>
                      </w:rPr>
                    </w:pP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V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</w:rPr>
                      <w:t xml:space="preserve">, 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[n=</w:t>
                    </w:r>
                    <w:r w:rsidRPr="000159FD">
                      <w:rPr>
                        <w:rFonts w:ascii="Times New Roman" w:hAnsi="Times New Roman" w:cs="Times New Roman"/>
                        <w:b/>
                        <w:i/>
                        <w:sz w:val="24"/>
                        <w:szCs w:val="24"/>
                      </w:rPr>
                      <w:t>∞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]</w:t>
                    </w:r>
                  </w:p>
                </w:txbxContent>
              </v:textbox>
            </v:rect>
            <v:rect id="_x0000_s19174" style="position:absolute;left:4260;top:5549;width:1074;height:434" filled="f" stroked="f">
              <v:textbox style="mso-next-textbox:#_x0000_s19174" inset="0,0,0,0">
                <w:txbxContent>
                  <w:p w:rsidR="005900A2" w:rsidRPr="000159FD" w:rsidRDefault="005900A2" w:rsidP="00B778E0">
                    <w:pPr>
                      <w:rPr>
                        <w:i/>
                        <w:sz w:val="26"/>
                      </w:rPr>
                    </w:pP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  <w:lang w:val="en-US"/>
                      </w:rPr>
                      <w:t>Y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</w:rPr>
                      <w:t xml:space="preserve">, 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  <w:lang w:val="en-US"/>
                      </w:rPr>
                      <w:t>[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</w:rPr>
                      <w:t>Эрл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  <w:lang w:val="en-US"/>
                      </w:rPr>
                      <w:t>]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44A01" w:rsidRPr="00FD1AA3" w:rsidRDefault="00FD1AA3" w:rsidP="00FD1A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="000159FD" w:rsidRPr="00FD1AA3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="000159FD" w:rsidRPr="00FD1AA3">
        <w:rPr>
          <w:rFonts w:ascii="Times New Roman" w:hAnsi="Times New Roman" w:cs="Times New Roman"/>
          <w:sz w:val="24"/>
          <w:szCs w:val="24"/>
        </w:rPr>
        <w:t>Зависимость числа линий от</w:t>
      </w:r>
      <w:r w:rsidRPr="00FD1AA3">
        <w:rPr>
          <w:rFonts w:ascii="Times New Roman" w:hAnsi="Times New Roman" w:cs="Times New Roman"/>
          <w:sz w:val="24"/>
          <w:szCs w:val="24"/>
        </w:rPr>
        <w:t xml:space="preserve"> интенсивности нагрузки при фиксированном значении Р</w:t>
      </w:r>
      <w:r w:rsidRPr="00FD1AA3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FD1AA3">
        <w:rPr>
          <w:rFonts w:ascii="Times New Roman" w:hAnsi="Times New Roman" w:cs="Times New Roman"/>
          <w:sz w:val="24"/>
          <w:szCs w:val="24"/>
        </w:rPr>
        <w:t>=0,013.</w:t>
      </w:r>
    </w:p>
    <w:p w:rsidR="00E44A01" w:rsidRDefault="00E44A01" w:rsidP="004467D9">
      <w:pPr>
        <w:rPr>
          <w:rFonts w:ascii="Times New Roman" w:hAnsi="Times New Roman" w:cs="Times New Roman"/>
          <w:b/>
          <w:sz w:val="28"/>
          <w:szCs w:val="28"/>
        </w:rPr>
      </w:pPr>
    </w:p>
    <w:p w:rsidR="00E44A01" w:rsidRDefault="00E44A01" w:rsidP="004467D9">
      <w:pPr>
        <w:rPr>
          <w:rFonts w:ascii="Times New Roman" w:hAnsi="Times New Roman" w:cs="Times New Roman"/>
          <w:b/>
          <w:sz w:val="28"/>
          <w:szCs w:val="28"/>
        </w:rPr>
      </w:pPr>
    </w:p>
    <w:p w:rsidR="00E44A01" w:rsidRDefault="00E44A01" w:rsidP="004467D9">
      <w:pPr>
        <w:rPr>
          <w:rFonts w:ascii="Times New Roman" w:hAnsi="Times New Roman" w:cs="Times New Roman"/>
          <w:b/>
          <w:sz w:val="28"/>
          <w:szCs w:val="28"/>
        </w:rPr>
      </w:pPr>
    </w:p>
    <w:p w:rsidR="00E44A01" w:rsidRDefault="00E44A01" w:rsidP="004467D9">
      <w:pPr>
        <w:rPr>
          <w:rFonts w:ascii="Times New Roman" w:hAnsi="Times New Roman" w:cs="Times New Roman"/>
          <w:b/>
          <w:sz w:val="28"/>
          <w:szCs w:val="28"/>
        </w:rPr>
      </w:pPr>
    </w:p>
    <w:p w:rsidR="00E44A01" w:rsidRDefault="00E44A01" w:rsidP="004467D9">
      <w:pPr>
        <w:rPr>
          <w:rFonts w:ascii="Times New Roman" w:hAnsi="Times New Roman" w:cs="Times New Roman"/>
          <w:b/>
          <w:sz w:val="28"/>
          <w:szCs w:val="28"/>
        </w:rPr>
      </w:pPr>
    </w:p>
    <w:p w:rsidR="00E44A01" w:rsidRDefault="00E44A01" w:rsidP="004467D9">
      <w:pPr>
        <w:rPr>
          <w:rFonts w:ascii="Times New Roman" w:hAnsi="Times New Roman" w:cs="Times New Roman"/>
          <w:b/>
          <w:sz w:val="28"/>
          <w:szCs w:val="28"/>
        </w:rPr>
      </w:pPr>
    </w:p>
    <w:p w:rsidR="00E44A01" w:rsidRDefault="00E44A01" w:rsidP="004467D9">
      <w:pPr>
        <w:rPr>
          <w:rFonts w:ascii="Times New Roman" w:hAnsi="Times New Roman" w:cs="Times New Roman"/>
          <w:b/>
          <w:sz w:val="28"/>
          <w:szCs w:val="28"/>
        </w:rPr>
      </w:pPr>
    </w:p>
    <w:p w:rsidR="00E44A01" w:rsidRDefault="00E44A01" w:rsidP="004467D9">
      <w:pPr>
        <w:rPr>
          <w:rFonts w:ascii="Times New Roman" w:hAnsi="Times New Roman" w:cs="Times New Roman"/>
          <w:b/>
          <w:sz w:val="28"/>
          <w:szCs w:val="28"/>
        </w:rPr>
      </w:pPr>
    </w:p>
    <w:p w:rsidR="00E44A01" w:rsidRDefault="00E44A01" w:rsidP="004467D9">
      <w:pPr>
        <w:rPr>
          <w:rFonts w:ascii="Times New Roman" w:hAnsi="Times New Roman" w:cs="Times New Roman"/>
          <w:b/>
          <w:sz w:val="28"/>
          <w:szCs w:val="28"/>
        </w:rPr>
      </w:pPr>
    </w:p>
    <w:p w:rsidR="004467D9" w:rsidRPr="00FD1AA3" w:rsidRDefault="00FD1AA3" w:rsidP="004467D9">
      <w:pPr>
        <w:rPr>
          <w:rFonts w:ascii="Times New Roman" w:hAnsi="Times New Roman" w:cs="Times New Roman"/>
          <w:sz w:val="24"/>
          <w:szCs w:val="24"/>
        </w:rPr>
      </w:pPr>
      <w:r w:rsidRPr="00FD1AA3">
        <w:rPr>
          <w:rFonts w:ascii="Times New Roman" w:hAnsi="Times New Roman" w:cs="Times New Roman"/>
          <w:sz w:val="24"/>
          <w:szCs w:val="24"/>
        </w:rPr>
        <w:lastRenderedPageBreak/>
        <w:t>Покажем з</w:t>
      </w:r>
      <w:r w:rsidR="004467D9" w:rsidRPr="00FD1AA3">
        <w:rPr>
          <w:rFonts w:ascii="Times New Roman" w:hAnsi="Times New Roman" w:cs="Times New Roman"/>
          <w:sz w:val="24"/>
          <w:szCs w:val="24"/>
        </w:rPr>
        <w:t xml:space="preserve">ависимость числа линий </w:t>
      </w:r>
      <w:r w:rsidR="004467D9" w:rsidRPr="00FD1AA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467D9" w:rsidRPr="00FD1AA3">
        <w:rPr>
          <w:rFonts w:ascii="Times New Roman" w:hAnsi="Times New Roman" w:cs="Times New Roman"/>
          <w:sz w:val="24"/>
          <w:szCs w:val="24"/>
        </w:rPr>
        <w:t xml:space="preserve"> от </w:t>
      </w:r>
      <w:r w:rsidR="004467D9" w:rsidRPr="00FD1AA3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4467D9" w:rsidRPr="00FD1AA3">
        <w:rPr>
          <w:rFonts w:ascii="Times New Roman" w:hAnsi="Times New Roman" w:cs="Times New Roman"/>
          <w:sz w:val="24"/>
          <w:szCs w:val="24"/>
        </w:rPr>
        <w:t xml:space="preserve"> при фиксированном значении </w:t>
      </w:r>
      <w:proofErr w:type="gramStart"/>
      <w:r w:rsidR="004467D9" w:rsidRPr="00FD1AA3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gramEnd"/>
      <w:r w:rsidR="004467D9" w:rsidRPr="00FD1AA3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D127BC" w:rsidRPr="00FD1AA3">
        <w:rPr>
          <w:rFonts w:ascii="Times New Roman" w:hAnsi="Times New Roman" w:cs="Times New Roman"/>
          <w:sz w:val="24"/>
          <w:szCs w:val="24"/>
        </w:rPr>
        <w:t>=0.013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427D" w:rsidRDefault="0009143F" w:rsidP="00B7427D">
      <w:pPr>
        <w:pStyle w:val="aa"/>
        <w:framePr w:w="9316" w:h="5386" w:wrap="auto" w:vAnchor="text" w:hAnchor="text" w:x="81" w:y="6"/>
      </w:pPr>
      <w:r>
        <w:pict>
          <v:group id="_x0000_s19177" editas="canvas" style="width:440.05pt;height:294.2pt;mso-position-horizontal-relative:char;mso-position-vertical-relative:line" coordorigin="-326" coordsize="8801,5884">
            <o:lock v:ext="edit" aspectratio="t"/>
            <v:shape id="_x0000_s19176" type="#_x0000_t75" style="position:absolute;left:-326;width:8801;height:5884" o:preferrelative="f">
              <v:fill o:detectmouseclick="t"/>
              <v:path o:extrusionok="t" o:connecttype="none"/>
              <o:lock v:ext="edit" text="t"/>
            </v:shape>
            <v:rect id="_x0000_s19178" style="position:absolute;left:838;top:4971;width:11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9179" style="position:absolute" from="1549,249" to="1550,4904" strokeweight="0"/>
            <v:rect id="_x0000_s19180" style="position:absolute;left:1403;top:4971;width:386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0.05</w:t>
                    </w:r>
                  </w:p>
                </w:txbxContent>
              </v:textbox>
            </v:rect>
            <v:line id="_x0000_s19181" style="position:absolute" from="2278,249" to="2279,4904" strokeweight="0"/>
            <v:rect id="_x0000_s19182" style="position:absolute;left:2187;top:4971;width:276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0.1</w:t>
                    </w:r>
                  </w:p>
                </w:txbxContent>
              </v:textbox>
            </v:rect>
            <v:line id="_x0000_s19183" style="position:absolute" from="3007,249" to="3008,4904" strokeweight="0"/>
            <v:rect id="_x0000_s19184" style="position:absolute;left:2861;top:4971;width:386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0.15</w:t>
                    </w:r>
                  </w:p>
                </w:txbxContent>
              </v:textbox>
            </v:rect>
            <v:line id="_x0000_s19185" style="position:absolute" from="3718,249" to="3719,4904" strokeweight="0"/>
            <v:rect id="_x0000_s19186" style="position:absolute;left:3627;top:4971;width:276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0.2</w:t>
                    </w:r>
                  </w:p>
                </w:txbxContent>
              </v:textbox>
            </v:rect>
            <v:line id="_x0000_s19187" style="position:absolute" from="4447,249" to="4448,4904" strokeweight="0"/>
            <v:rect id="_x0000_s19188" style="position:absolute;left:4301;top:4971;width:386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0.25</w:t>
                    </w:r>
                  </w:p>
                </w:txbxContent>
              </v:textbox>
            </v:rect>
            <v:line id="_x0000_s19189" style="position:absolute" from="5176,249" to="5177,4904" strokeweight="0"/>
            <v:rect id="_x0000_s19190" style="position:absolute;left:5085;top:4971;width:276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0.3</w:t>
                    </w:r>
                  </w:p>
                </w:txbxContent>
              </v:textbox>
            </v:rect>
            <v:line id="_x0000_s19191" style="position:absolute" from="5887,249" to="5888,4904" strokeweight="0"/>
            <v:rect id="_x0000_s19192" style="position:absolute;left:5741;top:4971;width:386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0.35</w:t>
                    </w:r>
                  </w:p>
                </w:txbxContent>
              </v:textbox>
            </v:rect>
            <v:line id="_x0000_s19193" style="position:absolute" from="6616,249" to="6617,4904" strokeweight="0"/>
            <v:rect id="_x0000_s19194" style="position:absolute;left:6525;top:4971;width:276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0.4</w:t>
                    </w:r>
                  </w:p>
                </w:txbxContent>
              </v:textbox>
            </v:rect>
            <v:line id="_x0000_s19195" style="position:absolute" from="7345,249" to="7346,4904" strokeweight="0"/>
            <v:rect id="_x0000_s19196" style="position:absolute;left:7199;top:4971;width:386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0.45</w:t>
                    </w:r>
                  </w:p>
                </w:txbxContent>
              </v:textbox>
            </v:rect>
            <v:line id="_x0000_s19197" style="position:absolute" from="8074,249" to="8075,4904" strokeweight="0"/>
            <v:rect id="_x0000_s19198" style="position:absolute;left:7983;top:4971;width:276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0.5</w:t>
                    </w:r>
                  </w:p>
                </w:txbxContent>
              </v:textbox>
            </v:rect>
            <v:rect id="_x0000_s19199" style="position:absolute;left:711;top:4804;width:11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9200" style="position:absolute" from="838,4438" to="8074,4439" strokeweight="0"/>
            <v:rect id="_x0000_s19201" style="position:absolute;left:711;top:4339;width:11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3</w:t>
                    </w:r>
                  </w:p>
                </w:txbxContent>
              </v:textbox>
            </v:rect>
            <v:line id="_x0000_s19202" style="position:absolute" from="838,3973" to="8074,3974" strokeweight="0"/>
            <v:rect id="_x0000_s19203" style="position:absolute;left:711;top:3874;width:11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6</w:t>
                    </w:r>
                  </w:p>
                </w:txbxContent>
              </v:textbox>
            </v:rect>
            <v:line id="_x0000_s19204" style="position:absolute" from="838,3507" to="8074,3508" strokeweight="0"/>
            <v:rect id="_x0000_s19205" style="position:absolute;left:711;top:3408;width:11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9</w:t>
                    </w:r>
                  </w:p>
                </w:txbxContent>
              </v:textbox>
            </v:rect>
            <v:line id="_x0000_s19206" style="position:absolute" from="838,3042" to="8074,3043" strokeweight="0"/>
            <v:rect id="_x0000_s19207" style="position:absolute;left:601;top:2943;width:22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12</w:t>
                    </w:r>
                  </w:p>
                </w:txbxContent>
              </v:textbox>
            </v:rect>
            <v:line id="_x0000_s19208" style="position:absolute" from="838,2577" to="8074,2578" strokeweight="0"/>
            <v:rect id="_x0000_s19209" style="position:absolute;left:601;top:2477;width:22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15</w:t>
                    </w:r>
                  </w:p>
                </w:txbxContent>
              </v:textbox>
            </v:rect>
            <v:line id="_x0000_s19210" style="position:absolute" from="838,2111" to="8074,2112" strokeweight="0"/>
            <v:rect id="_x0000_s19211" style="position:absolute;left:601;top:2012;width:22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18</w:t>
                    </w:r>
                  </w:p>
                </w:txbxContent>
              </v:textbox>
            </v:rect>
            <v:line id="_x0000_s19212" style="position:absolute" from="838,1646" to="8074,1647" strokeweight="0"/>
            <v:rect id="_x0000_s19213" style="position:absolute;left:601;top:1546;width:22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21</w:t>
                    </w:r>
                  </w:p>
                </w:txbxContent>
              </v:textbox>
            </v:rect>
            <v:line id="_x0000_s19214" style="position:absolute" from="838,1180" to="8074,1181" strokeweight="0"/>
            <v:rect id="_x0000_s19215" style="position:absolute;left:601;top:1081;width:22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24</w:t>
                    </w:r>
                  </w:p>
                </w:txbxContent>
              </v:textbox>
            </v:rect>
            <v:line id="_x0000_s19216" style="position:absolute" from="838,715" to="8074,716" strokeweight="0"/>
            <v:rect id="_x0000_s19217" style="position:absolute;left:601;top:616;width:22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27</w:t>
                    </w:r>
                  </w:p>
                </w:txbxContent>
              </v:textbox>
            </v:rect>
            <v:line id="_x0000_s19218" style="position:absolute" from="838,249" to="8074,250" strokeweight="0"/>
            <v:rect id="_x0000_s19219" style="position:absolute;left:601;top:150;width:221;height:491;mso-wrap-style:none" filled="f" stroked="f">
              <v:textbox style="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30</w:t>
                    </w:r>
                  </w:p>
                </w:txbxContent>
              </v:textbox>
            </v:rect>
            <v:rect id="_x0000_s19220" style="position:absolute;left:838;top:249;width:7236;height:4655" filled="f" strokeweight=".9pt"/>
            <v:shape id="_x0000_s19221" style="position:absolute;left:1130;top:3823;width:5067;height:765" coordsize="278,46" path="m,46l32,37,78,28,133,18,198,9,278,e" filled="f" strokecolor="red" strokeweight="1.8pt">
              <v:path arrowok="t"/>
            </v:shape>
            <v:line id="_x0000_s19222" style="position:absolute" from="-326,416" to="130,417" strokecolor="red" strokeweight="1.8pt"/>
            <v:line id="_x0000_s19223" style="position:absolute;flip:y" from="1895,3956" to="1914,3973" strokecolor="blue" strokeweight="1.8pt"/>
            <v:line id="_x0000_s19224" style="position:absolute;flip:y" from="2005,3906" to="2023,3923" strokecolor="blue" strokeweight="1.8pt"/>
            <v:line id="_x0000_s19225" style="position:absolute;flip:y" from="2114,3856" to="2132,3873" strokecolor="blue" strokeweight="1.8pt"/>
            <v:line id="_x0000_s19226" style="position:absolute;flip:y" from="2224,3807" to="2242,3823" strokecolor="blue" strokeweight="1.8pt"/>
            <v:line id="_x0000_s19227" style="position:absolute;flip:y" from="2333,3757" to="2351,3773" strokecolor="blue" strokeweight="1.8pt"/>
            <v:line id="_x0000_s19228" style="position:absolute;flip:y" from="2442,3707" to="2460,3724" strokecolor="blue" strokeweight="1.8pt"/>
            <v:shape id="_x0000_s19229" style="position:absolute;left:2552;top:3657;width:18;height:17" coordsize="1,1" path="m,1r,l1,e" filled="f" strokecolor="blue" strokeweight="1.8pt">
              <v:path arrowok="t"/>
            </v:shape>
            <v:line id="_x0000_s19230" style="position:absolute;flip:y" from="2661,3607" to="2679,3624" strokecolor="blue" strokeweight="1.8pt"/>
            <v:line id="_x0000_s19231" style="position:absolute" from="2770,3574" to="2789,3575" strokecolor="blue" strokeweight="1.8pt"/>
            <v:line id="_x0000_s19232" style="position:absolute;flip:y" from="2880,3524" to="2898,3541" strokecolor="blue" strokeweight="1.8pt"/>
            <v:line id="_x0000_s19233" style="position:absolute" from="2989,3491" to="3007,3492" strokecolor="blue" strokeweight="1.8pt"/>
            <v:line id="_x0000_s19234" style="position:absolute" from="3098,3441" to="3117,3442" strokecolor="blue" strokeweight="1.8pt"/>
            <v:line id="_x0000_s19235" style="position:absolute;flip:y" from="3208,3391" to="3226,3408" strokecolor="blue" strokeweight="1.8pt"/>
            <v:line id="_x0000_s19236" style="position:absolute" from="3317,3358" to="3335,3359" strokecolor="blue" strokeweight="1.8pt"/>
            <v:line id="_x0000_s19237" style="position:absolute" from="3426,3308" to="3445,3309" strokecolor="blue" strokeweight="1.8pt"/>
            <v:line id="_x0000_s19238" style="position:absolute;flip:y" from="3536,3258" to="3554,3275" strokecolor="blue" strokeweight="1.8pt"/>
            <v:line id="_x0000_s19239" style="position:absolute" from="3645,3225" to="3663,3226" strokecolor="blue" strokeweight="1.8pt"/>
            <v:line id="_x0000_s19240" style="position:absolute;flip:y" from="3755,3175" to="3773,3192" strokecolor="blue" strokeweight="1.8pt"/>
            <v:line id="_x0000_s19241" style="position:absolute;flip:y" from="3864,3142" to="3882,3158" strokecolor="blue" strokeweight="1.8pt"/>
            <v:line id="_x0000_s19242" style="position:absolute;flip:y" from="3973,3108" to="3991,3125" strokecolor="blue" strokeweight="1.8pt"/>
            <v:line id="_x0000_s19243" style="position:absolute;flip:y" from="4083,3075" to="4101,3092" strokecolor="blue" strokeweight="1.8pt"/>
            <v:line id="_x0000_s19244" style="position:absolute;flip:y" from="4192,3042" to="4210,3059" strokecolor="blue" strokeweight="1.8pt"/>
            <v:line id="_x0000_s19245" style="position:absolute;flip:y" from="4301,3009" to="4320,3025" strokecolor="blue" strokeweight="1.8pt"/>
            <v:line id="_x0000_s19246" style="position:absolute;flip:y" from="4411,2975" to="4429,2992" strokecolor="blue" strokeweight="1.8pt"/>
            <v:line id="_x0000_s19247" style="position:absolute" from="4520,2959" to="4538,2960" strokecolor="blue" strokeweight="1.8pt"/>
            <v:line id="_x0000_s19248" style="position:absolute" from="4629,2926" to="4648,2927" strokecolor="blue" strokeweight="1.8pt"/>
            <v:line id="_x0000_s19249" style="position:absolute" from="4739,2892" to="4757,2893" strokecolor="blue" strokeweight="1.8pt"/>
            <v:line id="_x0000_s19250" style="position:absolute" from="4848,2859" to="4866,2860" strokecolor="blue" strokeweight="1.8pt"/>
            <v:line id="_x0000_s19251" style="position:absolute" from="4957,2826" to="4976,2827" strokecolor="blue" strokeweight="1.8pt"/>
            <v:line id="_x0000_s19252" style="position:absolute" from="5067,2793" to="5085,2794" strokecolor="blue" strokeweight="1.8pt"/>
            <v:line id="_x0000_s19253" style="position:absolute" from="5176,2759" to="5194,2760" strokecolor="blue" strokeweight="1.8pt"/>
            <v:line id="_x0000_s19254" style="position:absolute" from="5285,2726" to="5304,2727" strokecolor="blue" strokeweight="1.8pt"/>
            <v:line id="_x0000_s19255" style="position:absolute" from="5395,2676" to="5413,2677" strokecolor="blue" strokeweight="1.8pt"/>
            <v:line id="_x0000_s19256" style="position:absolute" from="5504,2626" to="5522,2627" strokecolor="blue" strokeweight="1.8pt"/>
            <v:line id="_x0000_s19257" style="position:absolute" from="5614,2577" to="5632,2578" strokecolor="blue" strokeweight="1.8pt"/>
            <v:line id="_x0000_s19258" style="position:absolute;flip:y" from="5723,2527" to="5741,2543" strokecolor="blue" strokeweight="1.8pt"/>
            <v:line id="_x0000_s19259" style="position:absolute;flip:y" from="5832,2477" to="5850,2493" strokecolor="blue" strokeweight="1.8pt"/>
            <v:line id="_x0000_s19260" style="position:absolute;flip:y" from="5942,2427" to="5960,2444" strokecolor="blue" strokeweight="1.8pt"/>
            <v:line id="_x0000_s19261" style="position:absolute" from="6051,2394" to="6069,2395" strokecolor="blue" strokeweight="1.8pt"/>
            <v:line id="_x0000_s19262" style="position:absolute" from="6160,2344" to="6179,2345" strokecolor="blue" strokeweight="1.8pt"/>
            <v:line id="_x0000_s19263" style="position:absolute" from="6270,2294" to="6288,2295" strokecolor="blue" strokeweight="1.8pt"/>
            <v:line id="_x0000_s19264" style="position:absolute;flip:y" from="6379,2244" to="6397,2261" strokecolor="blue" strokeweight="1.8pt"/>
            <v:line id="_x0000_s19265" style="position:absolute" from="6488,2211" to="6507,2212" strokecolor="blue" strokeweight="1.8pt"/>
            <v:line id="_x0000_s19266" style="position:absolute" from="6598,2178" to="6616,2179" strokecolor="blue" strokeweight="1.8pt"/>
            <v:line id="_x0000_s19267" style="position:absolute" from="6707,2144" to="6725,2145" strokecolor="blue" strokeweight="1.8pt"/>
            <v:line id="_x0000_s19268" style="position:absolute" from="6816,2111" to="6835,2112" strokecolor="blue" strokeweight="1.8pt"/>
            <v:line id="_x0000_s19269" style="position:absolute" from="6926,2078" to="6944,2079" strokecolor="blue" strokeweight="1.8pt"/>
            <v:line id="_x0000_s19270" style="position:absolute;flip:y" from="7035,2028" to="7053,2045" strokecolor="blue" strokeweight="1.8pt"/>
            <v:line id="_x0000_s19271" style="position:absolute;flip:y" from="7145,1995" to="7163,2011" strokecolor="blue" strokeweight="1.8pt"/>
            <v:line id="_x0000_s19272" style="position:absolute" from="7254,1961" to="7272,1962" strokecolor="blue" strokeweight="1.8pt"/>
            <v:line id="_x0000_s19273" style="position:absolute" from="7363,1928" to="7381,1929" strokecolor="blue" strokeweight="1.8pt"/>
            <v:line id="_x0000_s19274" style="position:absolute" from="7473,1895" to="7491,1896" strokecolor="blue" strokeweight="1.8pt"/>
            <v:line id="_x0000_s19275" style="position:absolute" from="7582,1862" to="7600,1863" strokecolor="blue" strokeweight="1.8pt"/>
            <v:line id="_x0000_s19276" style="position:absolute;flip:y" from="7691,1812" to="7710,1829" strokecolor="blue" strokeweight="1.8pt"/>
            <v:line id="_x0000_s19277" style="position:absolute" from="-273,899" to="-255,900" strokecolor="blue" strokeweight="1.8pt"/>
            <v:line id="_x0000_s19278" style="position:absolute" from="-164,899" to="-146,900" strokecolor="blue" strokeweight="1.8pt"/>
            <v:line id="_x0000_s19279" style="position:absolute" from="-54,899" to="-36,900" strokecolor="blue" strokeweight="1.8pt"/>
            <v:line id="_x0000_s19280" style="position:absolute" from="55,899" to="73,900" strokecolor="blue" strokeweight="1.8pt"/>
            <v:line id="_x0000_s19281" style="position:absolute" from="510,2759" to="511,2760" strokecolor="blue" strokeweight="1.8pt"/>
            <v:line id="_x0000_s19282" style="position:absolute;flip:y" from="1640,3607" to="1695,3657" strokecolor="lime" strokeweight="1.8pt"/>
            <v:line id="_x0000_s19283" style="position:absolute;flip:y" from="1786,3507" to="1841,3541" strokecolor="lime" strokeweight="1.8pt"/>
            <v:line id="_x0000_s19284" style="position:absolute;flip:y" from="1932,3391" to="1987,3424" strokecolor="lime" strokeweight="1.8pt"/>
            <v:line id="_x0000_s19285" style="position:absolute;flip:y" from="2078,3258" to="2132,3308" strokecolor="lime" strokeweight="1.8pt"/>
            <v:line id="_x0000_s19286" style="position:absolute;flip:y" from="2224,3142" to="2278,3192" strokecolor="lime" strokeweight="1.8pt"/>
            <v:line id="_x0000_s19287" style="position:absolute;flip:y" from="2369,3009" to="2424,3059" strokecolor="lime" strokeweight="1.8pt"/>
            <v:shape id="_x0000_s19288" style="position:absolute;left:2515;top:2892;width:55;height:50" coordsize="3,3" path="m,3l2,1,3,e" filled="f" strokecolor="lime" strokeweight="1.8pt">
              <v:path arrowok="t"/>
            </v:shape>
            <v:line id="_x0000_s19289" style="position:absolute;flip:y" from="2661,2776" to="2716,2826" strokecolor="lime" strokeweight="1.8pt"/>
            <v:line id="_x0000_s19290" style="position:absolute;flip:y" from="2807,2676" to="2861,2710" strokecolor="lime" strokeweight="1.8pt"/>
            <v:line id="_x0000_s19291" style="position:absolute;flip:y" from="2953,2560" to="3007,2593" strokecolor="lime" strokeweight="1.8pt"/>
            <v:line id="_x0000_s19292" style="position:absolute;flip:y" from="3098,2444" to="3153,2493" strokecolor="lime" strokeweight="1.8pt"/>
            <v:line id="_x0000_s19293" style="position:absolute;flip:y" from="3244,2327" to="3299,2377" strokecolor="lime" strokeweight="1.8pt"/>
            <v:line id="_x0000_s19294" style="position:absolute;flip:y" from="3390,2227" to="3445,2261" strokecolor="lime" strokeweight="1.8pt"/>
            <v:shape id="_x0000_s19295" style="position:absolute;left:3536;top:2111;width:54;height:50" coordsize="3,3" path="m,3l2,1,3,e" filled="f" strokecolor="lime" strokeweight="1.8pt">
              <v:path arrowok="t"/>
            </v:shape>
            <v:line id="_x0000_s19296" style="position:absolute;flip:y" from="3682,2011" to="3736,2045" strokecolor="lime" strokeweight="1.8pt"/>
            <v:line id="_x0000_s19297" style="position:absolute;flip:y" from="3827,1912" to="3882,1945" strokecolor="lime" strokeweight="1.8pt"/>
            <v:line id="_x0000_s19298" style="position:absolute;flip:y" from="3973,1812" to="4028,1845" strokecolor="lime" strokeweight="1.8pt"/>
            <v:line id="_x0000_s19299" style="position:absolute;flip:y" from="4119,1696" to="4174,1745" strokecolor="lime" strokeweight="1.8pt"/>
            <v:line id="_x0000_s19300" style="position:absolute;flip:y" from="4265,1596" to="4320,1646" strokecolor="lime" strokeweight="1.8pt"/>
            <v:line id="_x0000_s19301" style="position:absolute;flip:y" from="4411,1496" to="4465,1529" strokecolor="lime" strokeweight="1.8pt"/>
            <v:line id="_x0000_s19302" style="position:absolute;flip:y" from="4556,1396" to="4611,1430" strokecolor="lime" strokeweight="1.8pt"/>
            <v:line id="_x0000_s19303" style="position:absolute;flip:y" from="4702,1297" to="4757,1330" strokecolor="lime" strokeweight="1.8pt"/>
            <v:line id="_x0000_s19304" style="position:absolute;flip:y" from="4848,1197" to="4903,1230" strokecolor="lime" strokeweight="1.8pt"/>
            <v:line id="_x0000_s19305" style="position:absolute;flip:y" from="4994,1097" to="5049,1130" strokecolor="lime" strokeweight="1.8pt"/>
            <v:line id="_x0000_s19306" style="position:absolute;flip:y" from="5140,997" to="5194,1031" strokecolor="lime" strokeweight="1.8pt"/>
            <v:line id="_x0000_s19307" style="position:absolute;flip:y" from="5285,898" to="5340,931" strokecolor="lime" strokeweight="1.8pt"/>
            <v:line id="_x0000_s19308" style="position:absolute;flip:y" from="5431,798" to="5486,831" strokecolor="lime" strokeweight="1.8pt"/>
            <v:line id="_x0000_s19309" style="position:absolute;flip:y" from="5577,682" to="5632,731" strokecolor="lime" strokeweight="1.8pt"/>
            <v:line id="_x0000_s19310" style="position:absolute;flip:y" from="5723,582" to="5778,632" strokecolor="lime" strokeweight="1.8pt"/>
            <v:line id="_x0000_s19311" style="position:absolute;flip:y" from="5869,482" to="5923,532" strokecolor="lime" strokeweight="1.8pt"/>
            <v:line id="_x0000_s19312" style="position:absolute;flip:y" from="6015,416" to="6033,432" strokecolor="lime" strokeweight="1.8pt"/>
            <v:line id="_x0000_s19313" style="position:absolute" from="-310,1395" to="-255,1396" strokecolor="lime" strokeweight="1.8pt"/>
            <v:line id="_x0000_s19314" style="position:absolute" from="-164,1395" to="-110,1396" strokecolor="lime" strokeweight="1.8pt"/>
            <v:line id="_x0000_s19315" style="position:absolute" from="-18,1395" to="36,1396" strokecolor="lime" strokeweight="1.8pt"/>
            <v:line id="_x0000_s19316" style="position:absolute" from="510,3291" to="511,3292" strokecolor="lime" strokeweight="1.8pt"/>
            <v:rect id="_x0000_s19331" style="position:absolute;left:-326;top:79;width:897;height:353" filled="f" stroked="f">
              <v:textbox style="mso-next-textbox:#_x0000_s19331" inset="0,0,0,0">
                <w:txbxContent>
                  <w:p w:rsidR="005900A2" w:rsidRPr="000159FD" w:rsidRDefault="005900A2" w:rsidP="00FD1AA3">
                    <w:pPr>
                      <w:rPr>
                        <w:i/>
                        <w:sz w:val="20"/>
                        <w:szCs w:val="20"/>
                        <w:lang w:val="en-US"/>
                      </w:rPr>
                    </w:pP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V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</w:rPr>
                      <w:t xml:space="preserve">, 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[n=10]</w:t>
                    </w:r>
                  </w:p>
                </w:txbxContent>
              </v:textbox>
            </v:rect>
            <v:rect id="_x0000_s19332" style="position:absolute;left:-326;top:532;width:897;height:367" filled="f" stroked="f">
              <v:textbox style="mso-next-textbox:#_x0000_s19332" inset="0,0,0,0">
                <w:txbxContent>
                  <w:p w:rsidR="005900A2" w:rsidRPr="000159FD" w:rsidRDefault="005900A2" w:rsidP="00FD1AA3">
                    <w:pPr>
                      <w:rPr>
                        <w:i/>
                        <w:sz w:val="20"/>
                        <w:szCs w:val="20"/>
                        <w:lang w:val="en-US"/>
                      </w:rPr>
                    </w:pP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V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</w:rPr>
                      <w:t xml:space="preserve">, 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[n=</w:t>
                    </w:r>
                    <w:r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3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0]</w:t>
                    </w:r>
                  </w:p>
                </w:txbxContent>
              </v:textbox>
            </v:rect>
            <v:rect id="_x0000_s19333" style="position:absolute;left:-326;top:997;width:897;height:313" filled="f" stroked="f">
              <v:textbox style="mso-next-textbox:#_x0000_s19333" inset="0,0,0,0">
                <w:txbxContent>
                  <w:p w:rsidR="005900A2" w:rsidRPr="000159FD" w:rsidRDefault="005900A2" w:rsidP="00FD1AA3">
                    <w:pPr>
                      <w:rPr>
                        <w:i/>
                        <w:sz w:val="20"/>
                        <w:szCs w:val="20"/>
                        <w:lang w:val="en-US"/>
                      </w:rPr>
                    </w:pP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V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</w:rPr>
                      <w:t xml:space="preserve">, 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[n=</w:t>
                    </w:r>
                    <w:r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6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0]</w:t>
                    </w:r>
                  </w:p>
                </w:txbxContent>
              </v:textbox>
            </v:rect>
            <v:rect id="_x0000_s19334" style="position:absolute;left:4066;top:5295;width:1074;height:394" filled="f" stroked="f">
              <v:textbox style="mso-next-textbox:#_x0000_s19334" inset="0,0,0,0">
                <w:txbxContent>
                  <w:p w:rsidR="005900A2" w:rsidRPr="000159FD" w:rsidRDefault="005900A2" w:rsidP="00FD1AA3">
                    <w:pPr>
                      <w:rPr>
                        <w:i/>
                        <w:sz w:val="26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  <w:lang w:val="en-US"/>
                      </w:rPr>
                      <w:t>a</w:t>
                    </w:r>
                    <w:proofErr w:type="gramEnd"/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</w:rPr>
                      <w:t xml:space="preserve">, 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  <w:lang w:val="en-US"/>
                      </w:rPr>
                      <w:t>[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</w:rPr>
                      <w:t>Эрл</w:t>
                    </w:r>
                    <w:r w:rsidRPr="000159FD">
                      <w:rPr>
                        <w:rFonts w:ascii="Times New Roman" w:hAnsi="Times New Roman" w:cs="Times New Roman"/>
                        <w:i/>
                        <w:color w:val="000000"/>
                        <w:sz w:val="26"/>
                        <w:lang w:val="en-US"/>
                      </w:rPr>
                      <w:t>]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7427D" w:rsidRPr="00FD1AA3" w:rsidRDefault="00FD1AA3" w:rsidP="00FD1A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Pr="00FD1AA3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D1A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D1AA3">
        <w:rPr>
          <w:rFonts w:ascii="Times New Roman" w:hAnsi="Times New Roman" w:cs="Times New Roman"/>
          <w:sz w:val="24"/>
          <w:szCs w:val="24"/>
        </w:rPr>
        <w:t xml:space="preserve">Зависимость числа линий от </w:t>
      </w:r>
      <w:r>
        <w:rPr>
          <w:rFonts w:ascii="Times New Roman" w:hAnsi="Times New Roman" w:cs="Times New Roman"/>
          <w:sz w:val="24"/>
          <w:szCs w:val="24"/>
        </w:rPr>
        <w:t xml:space="preserve">удельной </w:t>
      </w:r>
      <w:r w:rsidRPr="00FD1AA3">
        <w:rPr>
          <w:rFonts w:ascii="Times New Roman" w:hAnsi="Times New Roman" w:cs="Times New Roman"/>
          <w:sz w:val="24"/>
          <w:szCs w:val="24"/>
        </w:rPr>
        <w:t>интенсивности нагрузки при фиксированном значении Р</w:t>
      </w:r>
      <w:r w:rsidRPr="00FD1AA3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FD1AA3">
        <w:rPr>
          <w:rFonts w:ascii="Times New Roman" w:hAnsi="Times New Roman" w:cs="Times New Roman"/>
          <w:sz w:val="24"/>
          <w:szCs w:val="24"/>
        </w:rPr>
        <w:t>=0,013.</w:t>
      </w:r>
    </w:p>
    <w:p w:rsidR="003A1ECA" w:rsidRPr="00E44A01" w:rsidRDefault="00E44A01" w:rsidP="004467D9">
      <w:pPr>
        <w:rPr>
          <w:rFonts w:ascii="Times New Roman" w:hAnsi="Times New Roman" w:cs="Times New Roman"/>
          <w:b/>
          <w:sz w:val="24"/>
          <w:szCs w:val="24"/>
        </w:rPr>
      </w:pPr>
      <w:r w:rsidRPr="00FD1AA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Вывод:</w:t>
      </w:r>
      <w:r w:rsidRPr="00E44A01">
        <w:rPr>
          <w:rFonts w:ascii="Times New Roman" w:hAnsi="Times New Roman" w:cs="Times New Roman"/>
          <w:color w:val="000000"/>
          <w:sz w:val="24"/>
          <w:szCs w:val="24"/>
        </w:rPr>
        <w:t xml:space="preserve"> Наименьшая пропускная способность канала будет достигаться при обслуживании простейшего потока вызовов. При увеличении источников, пропускная способность уменьшается. При увеличении числа источников зависимость </w:t>
      </w:r>
      <w:r w:rsidRPr="00E44A01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E44A0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E44A01">
        <w:rPr>
          <w:rFonts w:ascii="Times New Roman" w:hAnsi="Times New Roman" w:cs="Times New Roman"/>
          <w:color w:val="000000"/>
          <w:sz w:val="24"/>
          <w:szCs w:val="24"/>
          <w:lang w:val="en-US"/>
        </w:rPr>
        <w:t>Y</w:t>
      </w:r>
      <w:r w:rsidRPr="00E44A01">
        <w:rPr>
          <w:rFonts w:ascii="Times New Roman" w:hAnsi="Times New Roman" w:cs="Times New Roman"/>
          <w:color w:val="000000"/>
          <w:sz w:val="24"/>
          <w:szCs w:val="24"/>
        </w:rPr>
        <w:t xml:space="preserve">) для примитивного потока вызовов стремится к зависимости </w:t>
      </w:r>
      <w:r w:rsidRPr="00E44A01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E44A0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E44A01">
        <w:rPr>
          <w:rFonts w:ascii="Times New Roman" w:hAnsi="Times New Roman" w:cs="Times New Roman"/>
          <w:color w:val="000000"/>
          <w:sz w:val="24"/>
          <w:szCs w:val="24"/>
          <w:lang w:val="en-US"/>
        </w:rPr>
        <w:t>Y</w:t>
      </w:r>
      <w:r w:rsidRPr="00E44A01">
        <w:rPr>
          <w:rFonts w:ascii="Times New Roman" w:hAnsi="Times New Roman" w:cs="Times New Roman"/>
          <w:color w:val="000000"/>
          <w:sz w:val="24"/>
          <w:szCs w:val="24"/>
        </w:rPr>
        <w:t>) для простейшего потока.</w:t>
      </w:r>
    </w:p>
    <w:p w:rsidR="00FD1AA3" w:rsidRPr="00FD1AA3" w:rsidRDefault="00E44A01" w:rsidP="00FD1AA3">
      <w:pPr>
        <w:pStyle w:val="1"/>
        <w:tabs>
          <w:tab w:val="clear" w:pos="0"/>
        </w:tabs>
        <w:ind w:left="0"/>
        <w:jc w:val="center"/>
        <w:rPr>
          <w:sz w:val="32"/>
          <w:szCs w:val="32"/>
        </w:rPr>
      </w:pPr>
      <w:r w:rsidRPr="00FD1AA3">
        <w:rPr>
          <w:sz w:val="32"/>
          <w:szCs w:val="32"/>
        </w:rPr>
        <w:t>Тема 6. Методы расчета  полнодоступных неблокируемых включений при обслуживании вызовов простейшего потока вызовов по системе с ожиданием</w:t>
      </w:r>
      <w:r w:rsidR="00FD1AA3">
        <w:rPr>
          <w:sz w:val="32"/>
          <w:szCs w:val="32"/>
        </w:rPr>
        <w:t>.</w:t>
      </w:r>
    </w:p>
    <w:p w:rsidR="00E44A01" w:rsidRPr="00E44A01" w:rsidRDefault="00E44A01" w:rsidP="009A1810">
      <w:pPr>
        <w:pStyle w:val="af0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 xml:space="preserve">Основными показателями качества обслуживания вызовов по системе </w:t>
      </w:r>
      <w:proofErr w:type="gramStart"/>
      <w:r w:rsidRPr="00E44A01">
        <w:rPr>
          <w:sz w:val="24"/>
          <w:szCs w:val="24"/>
        </w:rPr>
        <w:t>с</w:t>
      </w:r>
      <w:proofErr w:type="gramEnd"/>
    </w:p>
    <w:p w:rsidR="00E44A01" w:rsidRPr="00E44A01" w:rsidRDefault="00E44A01" w:rsidP="009A1810">
      <w:pPr>
        <w:pStyle w:val="af0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 xml:space="preserve">ожиданием являются: </w:t>
      </w:r>
    </w:p>
    <w:p w:rsidR="00E44A01" w:rsidRPr="00E44A01" w:rsidRDefault="00E44A01" w:rsidP="009A1810">
      <w:pPr>
        <w:pStyle w:val="af0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 xml:space="preserve">-вероятность ожидания (условные потери) </w:t>
      </w:r>
      <w:r w:rsidRPr="00E44A01">
        <w:rPr>
          <w:position w:val="-10"/>
          <w:sz w:val="24"/>
          <w:szCs w:val="24"/>
        </w:rPr>
        <w:object w:dxaOrig="880" w:dyaOrig="340">
          <v:shape id="_x0000_i1094" type="#_x0000_t75" style="width:41.25pt;height:18.75pt" o:ole="" filled="t">
            <v:fill color2="black"/>
            <v:imagedata r:id="rId135" o:title=""/>
          </v:shape>
          <o:OLEObject Type="Embed" ProgID="Equation.3" ShapeID="_x0000_i1094" DrawAspect="Content" ObjectID="_1494015438" r:id="rId136"/>
        </w:object>
      </w:r>
      <w:r w:rsidRPr="00E44A01">
        <w:rPr>
          <w:sz w:val="24"/>
          <w:szCs w:val="24"/>
        </w:rPr>
        <w:t>;</w:t>
      </w:r>
    </w:p>
    <w:p w:rsidR="00E44A01" w:rsidRPr="00E44A01" w:rsidRDefault="00E44A01" w:rsidP="009A1810">
      <w:pPr>
        <w:pStyle w:val="af0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 xml:space="preserve">-вероятность ожидания больше допустимого времени ожидания </w:t>
      </w:r>
      <w:r w:rsidRPr="00E44A01">
        <w:rPr>
          <w:position w:val="-10"/>
          <w:sz w:val="24"/>
          <w:szCs w:val="24"/>
        </w:rPr>
        <w:object w:dxaOrig="780" w:dyaOrig="340">
          <v:shape id="_x0000_i1095" type="#_x0000_t75" style="width:31.5pt;height:18pt" o:ole="" filled="t">
            <v:fill color2="black"/>
            <v:imagedata r:id="rId137" o:title=""/>
          </v:shape>
          <o:OLEObject Type="Embed" ProgID="Equation.3" ShapeID="_x0000_i1095" DrawAspect="Content" ObjectID="_1494015439" r:id="rId138"/>
        </w:object>
      </w:r>
      <w:r w:rsidRPr="00E44A01">
        <w:rPr>
          <w:sz w:val="24"/>
          <w:szCs w:val="24"/>
        </w:rPr>
        <w:t xml:space="preserve">, где </w:t>
      </w:r>
      <w:r w:rsidRPr="00E44A01">
        <w:rPr>
          <w:position w:val="-6"/>
          <w:sz w:val="24"/>
          <w:szCs w:val="24"/>
        </w:rPr>
        <w:object w:dxaOrig="160" w:dyaOrig="300">
          <v:shape id="_x0000_i1096" type="#_x0000_t75" style="width:12.75pt;height:21pt" o:ole="" filled="t">
            <v:fill color2="black"/>
            <v:imagedata r:id="rId139" o:title=""/>
          </v:shape>
          <o:OLEObject Type="Embed" ProgID="Equation.3" ShapeID="_x0000_i1096" DrawAspect="Content" ObjectID="_1494015440" r:id="rId140"/>
        </w:object>
      </w:r>
      <w:r w:rsidRPr="00E44A01">
        <w:rPr>
          <w:sz w:val="24"/>
          <w:szCs w:val="24"/>
        </w:rPr>
        <w:t xml:space="preserve"> выражено в относительных единицах длительности занятия</w:t>
      </w:r>
      <w:proofErr w:type="gramStart"/>
      <w:r w:rsidRPr="00E44A01">
        <w:rPr>
          <w:sz w:val="24"/>
          <w:szCs w:val="24"/>
        </w:rPr>
        <w:t xml:space="preserve">, </w:t>
      </w:r>
      <w:r w:rsidRPr="00E44A01">
        <w:rPr>
          <w:position w:val="-12"/>
          <w:sz w:val="24"/>
          <w:szCs w:val="24"/>
        </w:rPr>
        <w:object w:dxaOrig="780" w:dyaOrig="400">
          <v:shape id="_x0000_i1097" type="#_x0000_t75" style="width:35.25pt;height:21pt" o:ole="" filled="t">
            <v:fill color2="black"/>
            <v:imagedata r:id="rId141" o:title=""/>
          </v:shape>
          <o:OLEObject Type="Embed" ProgID="Equation.3" ShapeID="_x0000_i1097" DrawAspect="Content" ObjectID="_1494015441" r:id="rId142"/>
        </w:object>
      </w:r>
      <w:r w:rsidRPr="00E44A01">
        <w:rPr>
          <w:sz w:val="24"/>
          <w:szCs w:val="24"/>
        </w:rPr>
        <w:t>(</w:t>
      </w:r>
      <w:r w:rsidRPr="00E44A01">
        <w:rPr>
          <w:position w:val="-12"/>
          <w:sz w:val="24"/>
          <w:szCs w:val="24"/>
        </w:rPr>
        <w:object w:dxaOrig="240" w:dyaOrig="360">
          <v:shape id="_x0000_i1098" type="#_x0000_t75" style="width:18pt;height:21.75pt" o:ole="" filled="t">
            <v:fill color2="black"/>
            <v:imagedata r:id="rId143" o:title=""/>
          </v:shape>
          <o:OLEObject Type="Embed" ProgID="Equation.3" ShapeID="_x0000_i1098" DrawAspect="Content" ObjectID="_1494015442" r:id="rId144"/>
        </w:object>
      </w:r>
      <w:r w:rsidRPr="00E44A01">
        <w:rPr>
          <w:sz w:val="24"/>
          <w:szCs w:val="24"/>
        </w:rPr>
        <w:t xml:space="preserve"> - </w:t>
      </w:r>
      <w:proofErr w:type="gramEnd"/>
      <w:r w:rsidRPr="00E44A01">
        <w:rPr>
          <w:sz w:val="24"/>
          <w:szCs w:val="24"/>
        </w:rPr>
        <w:t xml:space="preserve">допустимое время ожидания, </w:t>
      </w:r>
      <w:r w:rsidRPr="00E44A01">
        <w:rPr>
          <w:position w:val="-6"/>
          <w:sz w:val="24"/>
          <w:szCs w:val="24"/>
        </w:rPr>
        <w:object w:dxaOrig="160" w:dyaOrig="340">
          <v:shape id="_x0000_i1099" type="#_x0000_t75" style="width:15pt;height:18pt" o:ole="" filled="t">
            <v:fill color2="black"/>
            <v:imagedata r:id="rId145" o:title=""/>
          </v:shape>
          <o:OLEObject Type="Embed" ProgID="Equation.3" ShapeID="_x0000_i1099" DrawAspect="Content" ObjectID="_1494015443" r:id="rId146"/>
        </w:object>
      </w:r>
      <w:r w:rsidRPr="00E44A01">
        <w:rPr>
          <w:sz w:val="24"/>
          <w:szCs w:val="24"/>
        </w:rPr>
        <w:t xml:space="preserve"> - среднее время занятия (обслуживания одного вызова));</w:t>
      </w:r>
    </w:p>
    <w:p w:rsidR="00E44A01" w:rsidRPr="00E44A01" w:rsidRDefault="00E44A01" w:rsidP="009A1810">
      <w:pPr>
        <w:pStyle w:val="af0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 xml:space="preserve">-среднее время ожидания для всех поступивших вызовов </w:t>
      </w:r>
      <w:r w:rsidRPr="00E44A01">
        <w:rPr>
          <w:position w:val="-10"/>
          <w:sz w:val="24"/>
          <w:szCs w:val="24"/>
        </w:rPr>
        <w:object w:dxaOrig="180" w:dyaOrig="380">
          <v:shape id="_x0000_i1100" type="#_x0000_t75" style="width:12.75pt;height:24.75pt" o:ole="" filled="t">
            <v:fill color2="black"/>
            <v:imagedata r:id="rId147" o:title=""/>
          </v:shape>
          <o:OLEObject Type="Embed" ProgID="Equation.3" ShapeID="_x0000_i1100" DrawAspect="Content" ObjectID="_1494015444" r:id="rId148"/>
        </w:object>
      </w:r>
      <w:r w:rsidRPr="00E44A01">
        <w:rPr>
          <w:sz w:val="24"/>
          <w:szCs w:val="24"/>
        </w:rPr>
        <w:t xml:space="preserve">; </w:t>
      </w:r>
    </w:p>
    <w:p w:rsidR="00E44A01" w:rsidRPr="00E44A01" w:rsidRDefault="00E44A01" w:rsidP="009A1810">
      <w:pPr>
        <w:pStyle w:val="af0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 xml:space="preserve">-среднее время ожидания для </w:t>
      </w:r>
      <w:proofErr w:type="gramStart"/>
      <w:r w:rsidRPr="00E44A01">
        <w:rPr>
          <w:sz w:val="24"/>
          <w:szCs w:val="24"/>
        </w:rPr>
        <w:t>задержанных</w:t>
      </w:r>
      <w:proofErr w:type="gramEnd"/>
      <w:r w:rsidRPr="00E44A01">
        <w:rPr>
          <w:sz w:val="24"/>
          <w:szCs w:val="24"/>
        </w:rPr>
        <w:t xml:space="preserve"> в обслуживании (ожидающих) вызов </w:t>
      </w:r>
      <w:r w:rsidRPr="00E44A01">
        <w:rPr>
          <w:position w:val="-12"/>
          <w:sz w:val="24"/>
          <w:szCs w:val="24"/>
        </w:rPr>
        <w:object w:dxaOrig="279" w:dyaOrig="400">
          <v:shape id="_x0000_i1101" type="#_x0000_t75" style="width:18.75pt;height:24.75pt" o:ole="" filled="t">
            <v:fill color2="black"/>
            <v:imagedata r:id="rId149" o:title=""/>
          </v:shape>
          <o:OLEObject Type="Embed" ProgID="Equation.3" ShapeID="_x0000_i1101" DrawAspect="Content" ObjectID="_1494015445" r:id="rId150"/>
        </w:object>
      </w:r>
      <w:r w:rsidRPr="00E44A01">
        <w:rPr>
          <w:sz w:val="24"/>
          <w:szCs w:val="24"/>
        </w:rPr>
        <w:t>;</w:t>
      </w:r>
    </w:p>
    <w:p w:rsidR="00E44A01" w:rsidRPr="00E44A01" w:rsidRDefault="00E44A01" w:rsidP="009A1810">
      <w:pPr>
        <w:pStyle w:val="af0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 xml:space="preserve">-средняя длина очереди </w:t>
      </w:r>
      <w:r w:rsidRPr="00E44A01">
        <w:rPr>
          <w:position w:val="-4"/>
          <w:sz w:val="24"/>
          <w:szCs w:val="24"/>
        </w:rPr>
        <w:object w:dxaOrig="180" w:dyaOrig="320">
          <v:shape id="_x0000_i1102" type="#_x0000_t75" style="width:13.5pt;height:21pt" o:ole="" filled="t">
            <v:fill color2="black"/>
            <v:imagedata r:id="rId151" o:title=""/>
          </v:shape>
          <o:OLEObject Type="Embed" ProgID="Equation.3" ShapeID="_x0000_i1102" DrawAspect="Content" ObjectID="_1494015446" r:id="rId152"/>
        </w:object>
      </w:r>
      <w:r w:rsidRPr="00E44A01">
        <w:rPr>
          <w:sz w:val="24"/>
          <w:szCs w:val="24"/>
        </w:rPr>
        <w:t>;</w:t>
      </w:r>
    </w:p>
    <w:p w:rsidR="00E44A01" w:rsidRDefault="00E44A01" w:rsidP="009A1810">
      <w:pPr>
        <w:pStyle w:val="af0"/>
        <w:ind w:firstLine="0"/>
        <w:rPr>
          <w:sz w:val="24"/>
          <w:szCs w:val="24"/>
        </w:rPr>
      </w:pPr>
      <w:r w:rsidRPr="00E44A01">
        <w:rPr>
          <w:sz w:val="24"/>
          <w:szCs w:val="24"/>
        </w:rPr>
        <w:t xml:space="preserve">-вероятность наличия очереди </w:t>
      </w:r>
      <w:r w:rsidRPr="00E44A01">
        <w:rPr>
          <w:position w:val="-12"/>
          <w:sz w:val="24"/>
          <w:szCs w:val="24"/>
        </w:rPr>
        <w:object w:dxaOrig="360" w:dyaOrig="360">
          <v:shape id="_x0000_i1103" type="#_x0000_t75" style="width:22.5pt;height:22.5pt" o:ole="" filled="t">
            <v:fill color2="black"/>
            <v:imagedata r:id="rId153" o:title=""/>
          </v:shape>
          <o:OLEObject Type="Embed" ProgID="Equation.3" ShapeID="_x0000_i1103" DrawAspect="Content" ObjectID="_1494015447" r:id="rId154"/>
        </w:object>
      </w:r>
      <w:r w:rsidRPr="00E44A01">
        <w:rPr>
          <w:sz w:val="24"/>
          <w:szCs w:val="24"/>
        </w:rPr>
        <w:t>.</w:t>
      </w:r>
    </w:p>
    <w:p w:rsidR="006006C3" w:rsidRDefault="006006C3" w:rsidP="006006C3">
      <w:pPr>
        <w:pStyle w:val="7"/>
        <w:spacing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4246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lastRenderedPageBreak/>
        <w:t>Задание 6.</w:t>
      </w:r>
    </w:p>
    <w:p w:rsidR="006006C3" w:rsidRPr="006006C3" w:rsidRDefault="006006C3" w:rsidP="006006C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006C3">
        <w:rPr>
          <w:rFonts w:ascii="Times New Roman" w:hAnsi="Times New Roman" w:cs="Times New Roman"/>
          <w:b/>
          <w:sz w:val="24"/>
          <w:szCs w:val="24"/>
          <w:lang w:eastAsia="ar-SA"/>
        </w:rPr>
        <w:t>1.Рассчитать по второй формуле Эрланга величину условных потерь для  всех исходящих  направлений  от проектируемой АТСЭ-4 , предполагая</w:t>
      </w:r>
      <w:proofErr w:type="gramStart"/>
      <w:r w:rsidRPr="006006C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,</w:t>
      </w:r>
      <w:proofErr w:type="gramEnd"/>
      <w:r w:rsidRPr="006006C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что  полнодоступный  пучок  линий, обслуживается  по системе с ожиданием. </w:t>
      </w:r>
      <w:r w:rsidRPr="006006C3">
        <w:rPr>
          <w:rFonts w:ascii="Times New Roman" w:hAnsi="Times New Roman" w:cs="Times New Roman"/>
          <w:b/>
          <w:sz w:val="24"/>
          <w:szCs w:val="24"/>
        </w:rPr>
        <w:t>Сравнить с результатами, полученными при использовании системы с явными потерями (задание 4). Результаты расчета представить в виде таблицы 6.1.</w:t>
      </w:r>
    </w:p>
    <w:p w:rsidR="006006C3" w:rsidRPr="006006C3" w:rsidRDefault="006006C3" w:rsidP="006006C3">
      <w:pPr>
        <w:pStyle w:val="af1"/>
        <w:rPr>
          <w:rFonts w:ascii="Times New Roman" w:hAnsi="Times New Roman" w:cs="Times New Roman"/>
          <w:sz w:val="24"/>
          <w:szCs w:val="24"/>
        </w:rPr>
      </w:pPr>
      <w:r w:rsidRPr="006006C3">
        <w:rPr>
          <w:rFonts w:ascii="Times New Roman" w:hAnsi="Times New Roman" w:cs="Times New Roman"/>
          <w:sz w:val="24"/>
          <w:szCs w:val="24"/>
        </w:rPr>
        <w:t>Вероятность условных потерь при полнодоступном включении при обслуживании по системе с ожиданием вызовов простейшего потока с экспоненциально распределенным временем обслуживания рассчитывается с помощью второй формулы Эрланга:</w:t>
      </w:r>
    </w:p>
    <w:p w:rsidR="006006C3" w:rsidRDefault="006006C3" w:rsidP="006006C3">
      <w:pPr>
        <w:spacing w:line="240" w:lineRule="auto"/>
        <w:jc w:val="center"/>
        <w:rPr>
          <w:sz w:val="28"/>
        </w:rPr>
      </w:pPr>
      <w:r w:rsidRPr="005B60FB">
        <w:rPr>
          <w:position w:val="-40"/>
          <w:sz w:val="28"/>
        </w:rPr>
        <w:object w:dxaOrig="3140" w:dyaOrig="840">
          <v:shape id="_x0000_i1104" type="#_x0000_t75" style="width:139.5pt;height:42.75pt" o:ole="" filled="t">
            <v:fill color2="black"/>
            <v:imagedata r:id="rId155" o:title=""/>
          </v:shape>
          <o:OLEObject Type="Embed" ProgID="Equation.3" ShapeID="_x0000_i1104" DrawAspect="Content" ObjectID="_1494015448" r:id="rId156"/>
        </w:object>
      </w:r>
    </w:p>
    <w:p w:rsidR="00E44A01" w:rsidRDefault="00E44A01" w:rsidP="00E44A01">
      <w:pPr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6.1.</w:t>
      </w:r>
    </w:p>
    <w:tbl>
      <w:tblPr>
        <w:tblW w:w="10074" w:type="dxa"/>
        <w:tblInd w:w="-318" w:type="dxa"/>
        <w:tblLayout w:type="fixed"/>
        <w:tblLook w:val="0000"/>
      </w:tblPr>
      <w:tblGrid>
        <w:gridCol w:w="2397"/>
        <w:gridCol w:w="1914"/>
        <w:gridCol w:w="1914"/>
        <w:gridCol w:w="1914"/>
        <w:gridCol w:w="1935"/>
      </w:tblGrid>
      <w:tr w:rsidR="00E44A01" w:rsidRPr="006006C3" w:rsidTr="00FD1AA3"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4A01" w:rsidRPr="006006C3" w:rsidRDefault="00E44A01" w:rsidP="00E44A0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06C3">
              <w:rPr>
                <w:rFonts w:ascii="Times New Roman" w:hAnsi="Times New Roman" w:cs="Times New Roman"/>
                <w:b/>
                <w:i/>
              </w:rPr>
              <w:t>Назначения направления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A01" w:rsidRPr="006006C3" w:rsidRDefault="00E44A01" w:rsidP="00E44A0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06C3">
              <w:rPr>
                <w:rFonts w:ascii="Times New Roman" w:hAnsi="Times New Roman" w:cs="Times New Roman"/>
                <w:b/>
                <w:i/>
                <w:lang w:val="en-US"/>
              </w:rPr>
              <w:t>A</w:t>
            </w:r>
            <w:r w:rsidRPr="006006C3">
              <w:rPr>
                <w:rFonts w:ascii="Times New Roman" w:hAnsi="Times New Roman" w:cs="Times New Roman"/>
                <w:b/>
                <w:i/>
              </w:rPr>
              <w:t>,Эрл.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A01" w:rsidRPr="006006C3" w:rsidRDefault="00E44A01" w:rsidP="00E44A0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06C3">
              <w:rPr>
                <w:rFonts w:ascii="Times New Roman" w:hAnsi="Times New Roman" w:cs="Times New Roman"/>
                <w:b/>
                <w:i/>
                <w:lang w:val="en-US"/>
              </w:rPr>
              <w:t>V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A01" w:rsidRP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i/>
                <w:vertAlign w:val="subscript"/>
                <w:lang w:val="en-US"/>
              </w:rPr>
              <w:t>v,v</w:t>
            </w:r>
            <w:proofErr w:type="spellEnd"/>
            <w:r>
              <w:rPr>
                <w:rFonts w:ascii="Times New Roman" w:hAnsi="Times New Roman" w:cs="Times New Roman"/>
                <w:b/>
                <w:i/>
                <w:lang w:val="en-US"/>
              </w:rPr>
              <w:t>(A)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01" w:rsidRP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P(γ&gt;0)</w:t>
            </w:r>
          </w:p>
        </w:tc>
      </w:tr>
      <w:tr w:rsidR="00E44A01" w:rsidRPr="006006C3" w:rsidTr="00FD1AA3">
        <w:trPr>
          <w:trHeight w:val="2379"/>
        </w:trPr>
        <w:tc>
          <w:tcPr>
            <w:tcW w:w="2397" w:type="dxa"/>
            <w:tcBorders>
              <w:left w:val="single" w:sz="4" w:space="0" w:color="000000"/>
              <w:bottom w:val="single" w:sz="4" w:space="0" w:color="000000"/>
            </w:tcBorders>
          </w:tcPr>
          <w:p w:rsidR="00E44A01" w:rsidRPr="006006C3" w:rsidRDefault="00E44A01" w:rsidP="00E44A0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06C3">
              <w:rPr>
                <w:rFonts w:ascii="Times New Roman" w:hAnsi="Times New Roman" w:cs="Times New Roman"/>
                <w:b/>
                <w:i/>
              </w:rPr>
              <w:t>УСС</w:t>
            </w:r>
          </w:p>
          <w:p w:rsidR="00E44A01" w:rsidRPr="006006C3" w:rsidRDefault="00E44A01" w:rsidP="00E44A0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06C3">
              <w:rPr>
                <w:rFonts w:ascii="Times New Roman" w:hAnsi="Times New Roman" w:cs="Times New Roman"/>
                <w:b/>
                <w:i/>
              </w:rPr>
              <w:t>АМТС</w:t>
            </w:r>
          </w:p>
          <w:p w:rsidR="00E44A01" w:rsidRPr="006006C3" w:rsidRDefault="00E44A01" w:rsidP="00E44A0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06C3">
              <w:rPr>
                <w:rFonts w:ascii="Times New Roman" w:hAnsi="Times New Roman" w:cs="Times New Roman"/>
                <w:b/>
                <w:i/>
              </w:rPr>
              <w:t>ЦП</w:t>
            </w:r>
            <w:proofErr w:type="gramStart"/>
            <w:r w:rsidRPr="006006C3">
              <w:rPr>
                <w:rFonts w:ascii="Times New Roman" w:hAnsi="Times New Roman" w:cs="Times New Roman"/>
                <w:b/>
                <w:i/>
                <w:lang w:val="en-US"/>
              </w:rPr>
              <w:t>C</w:t>
            </w:r>
            <w:proofErr w:type="gramEnd"/>
          </w:p>
          <w:p w:rsidR="00E44A01" w:rsidRPr="006006C3" w:rsidRDefault="00E44A01" w:rsidP="00E44A0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06C3">
              <w:rPr>
                <w:rFonts w:ascii="Times New Roman" w:hAnsi="Times New Roman" w:cs="Times New Roman"/>
                <w:b/>
                <w:i/>
                <w:lang w:val="en-US"/>
              </w:rPr>
              <w:t>IP</w:t>
            </w:r>
            <w:r w:rsidRPr="006006C3">
              <w:rPr>
                <w:rFonts w:ascii="Times New Roman" w:hAnsi="Times New Roman" w:cs="Times New Roman"/>
                <w:b/>
                <w:i/>
              </w:rPr>
              <w:t>-сеть</w:t>
            </w:r>
          </w:p>
          <w:p w:rsidR="00E44A01" w:rsidRPr="006006C3" w:rsidRDefault="00E44A01" w:rsidP="00E44A0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06C3">
              <w:rPr>
                <w:rFonts w:ascii="Times New Roman" w:hAnsi="Times New Roman" w:cs="Times New Roman"/>
                <w:b/>
                <w:i/>
              </w:rPr>
              <w:t>АТСЭ-1</w:t>
            </w:r>
          </w:p>
          <w:p w:rsidR="00E44A01" w:rsidRPr="006006C3" w:rsidRDefault="00E44A01" w:rsidP="00E44A0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06C3">
              <w:rPr>
                <w:rFonts w:ascii="Times New Roman" w:hAnsi="Times New Roman" w:cs="Times New Roman"/>
                <w:b/>
                <w:i/>
              </w:rPr>
              <w:t>АТСДШ-2</w:t>
            </w:r>
          </w:p>
          <w:p w:rsidR="00E44A01" w:rsidRPr="006006C3" w:rsidRDefault="00E44A01" w:rsidP="00E44A0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06C3">
              <w:rPr>
                <w:rFonts w:ascii="Times New Roman" w:hAnsi="Times New Roman" w:cs="Times New Roman"/>
                <w:b/>
                <w:i/>
              </w:rPr>
              <w:t>АТСК-3</w:t>
            </w:r>
          </w:p>
          <w:p w:rsidR="00E44A01" w:rsidRPr="006006C3" w:rsidRDefault="00E44A01" w:rsidP="00E44A0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06C3">
              <w:rPr>
                <w:rFonts w:ascii="Times New Roman" w:hAnsi="Times New Roman" w:cs="Times New Roman"/>
                <w:b/>
                <w:i/>
              </w:rPr>
              <w:t>АТСЭ-4</w:t>
            </w:r>
          </w:p>
          <w:p w:rsidR="00E44A01" w:rsidRPr="006006C3" w:rsidRDefault="00E44A01" w:rsidP="00E44A0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6006C3">
              <w:rPr>
                <w:rFonts w:ascii="Times New Roman" w:hAnsi="Times New Roman" w:cs="Times New Roman"/>
                <w:b/>
                <w:i/>
                <w:iCs/>
                <w:sz w:val="20"/>
              </w:rPr>
              <w:t>(внутристанционное)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:rsidR="00E44A01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53,18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132,9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93,45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77,53</w:t>
            </w:r>
          </w:p>
          <w:p w:rsidR="006006C3" w:rsidRP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96,91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:rsidR="00E44A01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6006C3" w:rsidRDefault="00C559D8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59D8">
              <w:rPr>
                <w:rFonts w:ascii="Times New Roman" w:hAnsi="Times New Roman" w:cs="Times New Roman"/>
              </w:rPr>
              <w:t>90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59D8">
              <w:rPr>
                <w:rFonts w:ascii="Times New Roman" w:hAnsi="Times New Roman" w:cs="Times New Roman"/>
              </w:rPr>
              <w:t>34</w:t>
            </w:r>
          </w:p>
          <w:p w:rsidR="006006C3" w:rsidRDefault="00C559D8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  <w:p w:rsidR="006006C3" w:rsidRP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59D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:rsidR="00E44A01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0,000560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r w:rsidR="00C559D8">
              <w:rPr>
                <w:rFonts w:ascii="Times New Roman" w:hAnsi="Times New Roman" w:cs="Times New Roman"/>
              </w:rPr>
              <w:t>0619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0,003332</w:t>
            </w:r>
          </w:p>
          <w:p w:rsidR="006006C3" w:rsidRDefault="006006C3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0,006271</w:t>
            </w:r>
          </w:p>
          <w:p w:rsidR="006006C3" w:rsidRDefault="00B7427D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0,000001</w:t>
            </w:r>
          </w:p>
          <w:p w:rsidR="00B7427D" w:rsidRDefault="00B7427D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0,0000207</w:t>
            </w:r>
          </w:p>
          <w:p w:rsidR="00B7427D" w:rsidRDefault="00B7427D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0,000089</w:t>
            </w:r>
          </w:p>
          <w:p w:rsidR="00B7427D" w:rsidRPr="006006C3" w:rsidRDefault="00B7427D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0,000007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01" w:rsidRDefault="009A1810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</w:t>
            </w:r>
          </w:p>
          <w:p w:rsidR="00C559D8" w:rsidRDefault="00C559D8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</w:t>
            </w:r>
          </w:p>
          <w:p w:rsidR="00C559D8" w:rsidRDefault="00C559D8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</w:t>
            </w:r>
          </w:p>
          <w:p w:rsidR="00C559D8" w:rsidRDefault="00C559D8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0,013</w:t>
            </w:r>
          </w:p>
          <w:p w:rsidR="00C559D8" w:rsidRDefault="00B7427D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0,000003</w:t>
            </w:r>
          </w:p>
          <w:p w:rsidR="00B7427D" w:rsidRDefault="00B7427D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0,00007</w:t>
            </w:r>
          </w:p>
          <w:p w:rsidR="00B7427D" w:rsidRDefault="00B7427D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0,0003</w:t>
            </w:r>
          </w:p>
          <w:p w:rsidR="00B7427D" w:rsidRPr="006006C3" w:rsidRDefault="00B7427D" w:rsidP="00E44A0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0,00005</w:t>
            </w:r>
          </w:p>
        </w:tc>
      </w:tr>
    </w:tbl>
    <w:p w:rsidR="00E44A01" w:rsidRPr="00E44A01" w:rsidRDefault="00E44A01" w:rsidP="00E44A0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467D9" w:rsidRDefault="006006C3" w:rsidP="004A0C86">
      <w:pPr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V∙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vv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(A)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V-A+A∙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vv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(A)</m:t>
              </m:r>
            </m:den>
          </m:f>
        </m:oMath>
      </m:oMathPara>
    </w:p>
    <w:p w:rsidR="00F87CAD" w:rsidRDefault="006006C3" w:rsidP="004A0C86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1.  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18∙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0,000560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18-7,6+7,6∙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0,000560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=0,000969≅0,001 </m:t>
          </m:r>
        </m:oMath>
      </m:oMathPara>
    </w:p>
    <w:p w:rsidR="009A1810" w:rsidRPr="005C1DD8" w:rsidRDefault="009A1810" w:rsidP="004A0C86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2.  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76∙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0,000619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76-53,18+53,18∙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0,000619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=0,002</m:t>
          </m:r>
        </m:oMath>
      </m:oMathPara>
    </w:p>
    <w:p w:rsidR="009A1810" w:rsidRPr="009A1810" w:rsidRDefault="009A1810" w:rsidP="009A1810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3.  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26∙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0,003332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26-15,2+15,2∙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0,003332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=0,00799≅0,008</m:t>
          </m:r>
        </m:oMath>
      </m:oMathPara>
    </w:p>
    <w:p w:rsidR="009A1810" w:rsidRPr="00881750" w:rsidRDefault="009A1810" w:rsidP="004A0C86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4.  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15∙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0,006271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15-7,6+7,6∙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0,006271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=0,013</m:t>
          </m:r>
        </m:oMath>
      </m:oMathPara>
    </w:p>
    <w:p w:rsidR="009A1810" w:rsidRPr="009A1810" w:rsidRDefault="009A1810" w:rsidP="004A0C86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w:lastRenderedPageBreak/>
            <m:t>5.  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190∙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0,000001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190-135+135∙0,000001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=0,000003</m:t>
          </m:r>
        </m:oMath>
      </m:oMathPara>
    </w:p>
    <w:p w:rsidR="009A1810" w:rsidRDefault="009A1810" w:rsidP="004A0C86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6.  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134∙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0,0000207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134-93,45+93,45∙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0,0000207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=0,00007</m:t>
          </m:r>
        </m:oMath>
      </m:oMathPara>
    </w:p>
    <w:p w:rsidR="009A1810" w:rsidRPr="00C559D8" w:rsidRDefault="009A1810" w:rsidP="004A0C86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7.  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111∙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0,000089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111-77,53+77,53∙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0,000089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=0,0003</m:t>
          </m:r>
        </m:oMath>
      </m:oMathPara>
    </w:p>
    <w:p w:rsidR="009A1810" w:rsidRPr="00C559D8" w:rsidRDefault="009A1810" w:rsidP="004A0C86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8.  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139∙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0,00001428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139-96,91+96,91∙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0,00001428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=0,00005</m:t>
          </m:r>
        </m:oMath>
      </m:oMathPara>
    </w:p>
    <w:p w:rsidR="009A1810" w:rsidRPr="009A1810" w:rsidRDefault="009A1810" w:rsidP="009A1810">
      <w:pPr>
        <w:rPr>
          <w:rFonts w:ascii="Times New Roman" w:hAnsi="Times New Roman" w:cs="Times New Roman"/>
          <w:b/>
          <w:sz w:val="24"/>
          <w:szCs w:val="24"/>
        </w:rPr>
      </w:pPr>
      <w:r w:rsidRPr="009A1810">
        <w:rPr>
          <w:rFonts w:ascii="Times New Roman" w:hAnsi="Times New Roman" w:cs="Times New Roman"/>
          <w:b/>
          <w:sz w:val="24"/>
          <w:szCs w:val="24"/>
        </w:rPr>
        <w:t xml:space="preserve">2.Для направления к </w:t>
      </w:r>
      <w:r w:rsidR="00FD1AA3">
        <w:rPr>
          <w:rFonts w:ascii="Times New Roman" w:hAnsi="Times New Roman" w:cs="Times New Roman"/>
          <w:b/>
          <w:sz w:val="24"/>
          <w:szCs w:val="24"/>
        </w:rPr>
        <w:t>АМТС рассчитать</w:t>
      </w:r>
      <w:r w:rsidRPr="009A181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A1810">
        <w:rPr>
          <w:rFonts w:ascii="Times New Roman" w:hAnsi="Times New Roman" w:cs="Times New Roman"/>
          <w:b/>
          <w:position w:val="-10"/>
          <w:sz w:val="24"/>
          <w:szCs w:val="24"/>
        </w:rPr>
        <w:object w:dxaOrig="840" w:dyaOrig="340">
          <v:shape id="_x0000_i1105" type="#_x0000_t75" style="width:42pt;height:20.25pt" o:ole="" filled="t">
            <v:fill color2="black"/>
            <v:imagedata r:id="rId157" o:title=""/>
          </v:shape>
          <o:OLEObject Type="Embed" ProgID="Equation.3" ShapeID="_x0000_i1105" DrawAspect="Content" ObjectID="_1494015449" r:id="rId158"/>
        </w:object>
      </w:r>
      <w:r w:rsidRPr="009A18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A1810">
        <w:rPr>
          <w:rFonts w:ascii="Times New Roman" w:hAnsi="Times New Roman" w:cs="Times New Roman"/>
          <w:b/>
          <w:position w:val="-10"/>
          <w:sz w:val="24"/>
          <w:szCs w:val="24"/>
        </w:rPr>
        <w:object w:dxaOrig="180" w:dyaOrig="380">
          <v:shape id="_x0000_i1106" type="#_x0000_t75" style="width:11.25pt;height:24pt" o:ole="" filled="t">
            <v:fill color2="black"/>
            <v:imagedata r:id="rId159" o:title=""/>
          </v:shape>
          <o:OLEObject Type="Embed" ProgID="Equation.3" ShapeID="_x0000_i1106" DrawAspect="Content" ObjectID="_1494015450" r:id="rId160"/>
        </w:object>
      </w:r>
      <w:r w:rsidRPr="009A18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A1810">
        <w:rPr>
          <w:rFonts w:ascii="Times New Roman" w:hAnsi="Times New Roman" w:cs="Times New Roman"/>
          <w:b/>
          <w:position w:val="-12"/>
          <w:sz w:val="24"/>
          <w:szCs w:val="24"/>
        </w:rPr>
        <w:object w:dxaOrig="279" w:dyaOrig="400">
          <v:shape id="_x0000_i1107" type="#_x0000_t75" style="width:15.75pt;height:22.5pt" o:ole="" filled="t">
            <v:fill color2="black"/>
            <v:imagedata r:id="rId161" o:title=""/>
          </v:shape>
          <o:OLEObject Type="Embed" ProgID="Equation.3" ShapeID="_x0000_i1107" DrawAspect="Content" ObjectID="_1494015451" r:id="rId162"/>
        </w:object>
      </w:r>
      <w:r w:rsidRPr="009A18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A1810">
        <w:rPr>
          <w:rFonts w:ascii="Times New Roman" w:hAnsi="Times New Roman" w:cs="Times New Roman"/>
          <w:b/>
          <w:position w:val="-4"/>
          <w:sz w:val="24"/>
          <w:szCs w:val="24"/>
        </w:rPr>
        <w:object w:dxaOrig="180" w:dyaOrig="320">
          <v:shape id="_x0000_i1108" type="#_x0000_t75" style="width:9.75pt;height:20.25pt" o:ole="" filled="t">
            <v:fill color2="black"/>
            <v:imagedata r:id="rId163" o:title=""/>
          </v:shape>
          <o:OLEObject Type="Embed" ProgID="Equation.3" ShapeID="_x0000_i1108" DrawAspect="Content" ObjectID="_1494015452" r:id="rId164"/>
        </w:object>
      </w:r>
      <w:r w:rsidRPr="009A1810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A1810">
        <w:rPr>
          <w:rFonts w:ascii="Times New Roman" w:hAnsi="Times New Roman" w:cs="Times New Roman"/>
          <w:b/>
          <w:position w:val="-12"/>
          <w:sz w:val="24"/>
          <w:szCs w:val="24"/>
        </w:rPr>
        <w:object w:dxaOrig="360" w:dyaOrig="360">
          <v:shape id="_x0000_i1109" type="#_x0000_t75" style="width:18pt;height:21pt" o:ole="" filled="t">
            <v:fill color2="black"/>
            <v:imagedata r:id="rId165" o:title=""/>
          </v:shape>
          <o:OLEObject Type="Embed" ProgID="Equation.3" ShapeID="_x0000_i1109" DrawAspect="Content" ObjectID="_1494015453" r:id="rId166"/>
        </w:object>
      </w:r>
      <w:r w:rsidRPr="009A1810">
        <w:rPr>
          <w:rFonts w:ascii="Times New Roman" w:hAnsi="Times New Roman" w:cs="Times New Roman"/>
          <w:b/>
          <w:sz w:val="24"/>
          <w:szCs w:val="24"/>
        </w:rPr>
        <w:t xml:space="preserve">. Значение </w:t>
      </w:r>
      <w:r w:rsidRPr="009A1810">
        <w:rPr>
          <w:rFonts w:ascii="Times New Roman" w:hAnsi="Times New Roman" w:cs="Times New Roman"/>
          <w:b/>
          <w:position w:val="-6"/>
          <w:sz w:val="24"/>
          <w:szCs w:val="24"/>
        </w:rPr>
        <w:object w:dxaOrig="139" w:dyaOrig="340">
          <v:shape id="_x0000_i1110" type="#_x0000_t75" style="width:10.5pt;height:20.25pt" o:ole="">
            <v:imagedata r:id="rId167" o:title=""/>
          </v:shape>
          <o:OLEObject Type="Embed" ProgID="Equation.3" ShapeID="_x0000_i1110" DrawAspect="Content" ObjectID="_1494015454" r:id="rId168"/>
        </w:object>
      </w:r>
      <w:r w:rsidRPr="009A1810">
        <w:rPr>
          <w:rFonts w:ascii="Times New Roman" w:hAnsi="Times New Roman" w:cs="Times New Roman"/>
          <w:b/>
          <w:sz w:val="24"/>
          <w:szCs w:val="24"/>
        </w:rPr>
        <w:t xml:space="preserve"> принять равным </w:t>
      </w:r>
      <w:r w:rsidRPr="009A1810">
        <w:rPr>
          <w:rFonts w:ascii="Times New Roman" w:hAnsi="Times New Roman" w:cs="Times New Roman"/>
          <w:b/>
          <w:position w:val="-12"/>
          <w:sz w:val="24"/>
          <w:szCs w:val="24"/>
        </w:rPr>
        <w:object w:dxaOrig="300" w:dyaOrig="360">
          <v:shape id="_x0000_i1111" type="#_x0000_t75" style="width:15.75pt;height:23.25pt" o:ole="" filled="t">
            <v:fill color2="black"/>
            <v:imagedata r:id="rId169" o:title=""/>
          </v:shape>
          <o:OLEObject Type="Embed" ProgID="Equation.3" ShapeID="_x0000_i1111" DrawAspect="Content" ObjectID="_1494015455" r:id="rId170"/>
        </w:object>
      </w:r>
      <w:r w:rsidRPr="009A1810">
        <w:rPr>
          <w:rFonts w:ascii="Times New Roman" w:hAnsi="Times New Roman" w:cs="Times New Roman"/>
          <w:b/>
          <w:sz w:val="24"/>
          <w:szCs w:val="24"/>
        </w:rPr>
        <w:t>, которое рассчитано в задании 3.</w:t>
      </w:r>
    </w:p>
    <w:p w:rsidR="00C559D8" w:rsidRDefault="0009143F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</m:acc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=0,025 ч=</m:t>
          </m:r>
          <m:r>
            <w:rPr>
              <w:rFonts w:ascii="Cambria Math" w:hAnsi="Cambria Math" w:cs="Times New Roman"/>
              <w:sz w:val="24"/>
              <w:szCs w:val="24"/>
            </w:rPr>
            <m:t>90.4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 с</m:t>
          </m:r>
        </m:oMath>
        <w:r w:rsidR="00C559D8" w:rsidRPr="00C559D8">
          <w:rPr>
            <w:rFonts w:ascii="Times New Roman" w:hAnsi="Times New Roman" w:cs="Times New Roman"/>
            <w:i/>
            <w:sz w:val="24"/>
            <w:szCs w:val="24"/>
          </w:rPr>
          <w:br/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γ&gt;0</m:t>
                  </m:r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АМТС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0.002</m:t>
          </m:r>
        </m:oMath>
      </m:oMathPara>
    </w:p>
    <w:p w:rsidR="00C559D8" w:rsidRDefault="00C559D8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γ&gt;t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-(V-A)∙t</m:t>
              </m:r>
            </m:sup>
          </m:sSup>
        </m:oMath>
      </m:oMathPara>
    </w:p>
    <w:p w:rsidR="00CF563E" w:rsidRDefault="00C559D8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γ&gt;1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=0.002∙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-(76-53.18)∙1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=2.45∙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-13</m:t>
              </m:r>
            </m:sup>
          </m:sSup>
        </m:oMath>
      </m:oMathPara>
    </w:p>
    <w:p w:rsidR="00CF563E" w:rsidRPr="00CF563E" w:rsidRDefault="0009143F" w:rsidP="00CF563E">
      <w:pPr>
        <w:rPr>
          <w:i/>
          <w:sz w:val="24"/>
          <w:szCs w:val="24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</m:acc>
          <m:r>
            <w:rPr>
              <w:rFonts w:ascii="Cambria Math" w:hAnsi="Cambria Math"/>
              <w:sz w:val="24"/>
              <w:szCs w:val="24"/>
              <w:lang w:val="en-US"/>
            </w:rPr>
            <m:t>=P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</m:acc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V-A</m:t>
              </m:r>
            </m:den>
          </m:f>
        </m:oMath>
      </m:oMathPara>
    </w:p>
    <w:p w:rsidR="00CF563E" w:rsidRPr="00CF563E" w:rsidRDefault="0009143F" w:rsidP="00CF563E">
      <w:pPr>
        <w:rPr>
          <w:i/>
          <w:sz w:val="24"/>
          <w:szCs w:val="24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</m:acc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=0.002∙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0.025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76-53.18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=0.000002 ч </m:t>
          </m:r>
        </m:oMath>
      </m:oMathPara>
    </w:p>
    <w:p w:rsidR="00CF563E" w:rsidRPr="00CF563E" w:rsidRDefault="0009143F" w:rsidP="00CF563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з</m:t>
                  </m:r>
                </m:sub>
              </m:sSub>
            </m:e>
          </m:acc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</m:acc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V-A</m:t>
              </m:r>
            </m:den>
          </m:f>
        </m:oMath>
      </m:oMathPara>
    </w:p>
    <w:p w:rsidR="00CF563E" w:rsidRPr="00B7427D" w:rsidRDefault="0009143F" w:rsidP="00CF563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з</m:t>
                  </m:r>
                </m:sub>
              </m:sSub>
            </m:e>
          </m:acc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0,025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76-53.18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=0,001  ч</m:t>
          </m:r>
        </m:oMath>
      </m:oMathPara>
    </w:p>
    <w:p w:rsidR="00CF563E" w:rsidRPr="00CF563E" w:rsidRDefault="0009143F" w:rsidP="00CF563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r</m:t>
              </m:r>
            </m:e>
          </m:acc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V-A</m:t>
              </m:r>
            </m:den>
          </m:f>
        </m:oMath>
      </m:oMathPara>
    </w:p>
    <w:p w:rsidR="00CF563E" w:rsidRPr="00CF563E" w:rsidRDefault="0009143F" w:rsidP="00CF563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r</m:t>
              </m:r>
            </m:e>
          </m:acc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=0.002∙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53.18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76-53.18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=0.0047</m:t>
          </m:r>
        </m:oMath>
      </m:oMathPara>
    </w:p>
    <w:p w:rsidR="00CF563E" w:rsidRPr="00CF563E" w:rsidRDefault="0009143F" w:rsidP="00CF563E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оч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γ&gt;0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V</m:t>
              </m:r>
            </m:den>
          </m:f>
        </m:oMath>
      </m:oMathPara>
    </w:p>
    <w:p w:rsidR="00CF563E" w:rsidRPr="00CF563E" w:rsidRDefault="0009143F" w:rsidP="00CF563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оч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=0.002∙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53.18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76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=0.0013≅0,001</m:t>
          </m:r>
        </m:oMath>
      </m:oMathPara>
    </w:p>
    <w:p w:rsidR="00F87CAD" w:rsidRPr="00CF563E" w:rsidRDefault="00FD1AA3" w:rsidP="00CF56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3.По рис.6.2.</w:t>
      </w:r>
      <w:r w:rsidR="00F87CAD" w:rsidRPr="00F87CAD">
        <w:rPr>
          <w:rFonts w:ascii="Times New Roman" w:hAnsi="Times New Roman" w:cs="Times New Roman"/>
          <w:b/>
          <w:sz w:val="24"/>
          <w:szCs w:val="24"/>
        </w:rPr>
        <w:t xml:space="preserve"> определить качество обслуживания вызовов маркером блока ГИ АТСК-3 при норме качества обслуживания </w:t>
      </w:r>
      <w:r w:rsidR="00F87CAD" w:rsidRPr="00F87CAD">
        <w:rPr>
          <w:rFonts w:ascii="Times New Roman" w:hAnsi="Times New Roman" w:cs="Times New Roman"/>
          <w:b/>
          <w:position w:val="-10"/>
          <w:sz w:val="24"/>
          <w:szCs w:val="24"/>
        </w:rPr>
        <w:object w:dxaOrig="1700" w:dyaOrig="340">
          <v:shape id="_x0000_i1112" type="#_x0000_t75" style="width:90pt;height:18pt" o:ole="" filled="t">
            <v:fill color2="black"/>
            <v:imagedata r:id="rId171" o:title=""/>
          </v:shape>
          <o:OLEObject Type="Embed" ProgID="Equation.3" ShapeID="_x0000_i1112" DrawAspect="Content" ObjectID="_1494015456" r:id="rId172"/>
        </w:object>
      </w:r>
      <w:r w:rsidR="00F87CAD" w:rsidRPr="00F87CAD">
        <w:rPr>
          <w:rFonts w:ascii="Times New Roman" w:hAnsi="Times New Roman" w:cs="Times New Roman"/>
          <w:b/>
          <w:sz w:val="24"/>
          <w:szCs w:val="24"/>
        </w:rPr>
        <w:t xml:space="preserve"> Время обслуживания одного вызова маркером ГИ составляет </w:t>
      </w:r>
      <w:r w:rsidR="00F87CAD" w:rsidRPr="00F87CAD">
        <w:rPr>
          <w:rFonts w:ascii="Times New Roman" w:hAnsi="Times New Roman" w:cs="Times New Roman"/>
          <w:b/>
          <w:position w:val="-10"/>
          <w:sz w:val="24"/>
          <w:szCs w:val="24"/>
        </w:rPr>
        <w:object w:dxaOrig="1219" w:dyaOrig="340">
          <v:shape id="_x0000_i1113" type="#_x0000_t75" style="width:69.75pt;height:18pt" o:ole="" filled="t">
            <v:fill color2="black"/>
            <v:imagedata r:id="rId173" o:title=""/>
          </v:shape>
          <o:OLEObject Type="Embed" ProgID="Equation.3" ShapeID="_x0000_i1113" DrawAspect="Content" ObjectID="_1494015457" r:id="rId174"/>
        </w:object>
      </w:r>
      <w:r w:rsidR="00F87CAD" w:rsidRPr="00F87CAD">
        <w:rPr>
          <w:rFonts w:ascii="Times New Roman" w:hAnsi="Times New Roman" w:cs="Times New Roman"/>
          <w:b/>
          <w:sz w:val="24"/>
          <w:szCs w:val="24"/>
        </w:rPr>
        <w:t xml:space="preserve">Допустимое время ожидания не должно превышать </w:t>
      </w:r>
      <w:r w:rsidR="00F87CAD" w:rsidRPr="00F87CAD">
        <w:rPr>
          <w:rFonts w:ascii="Times New Roman" w:hAnsi="Times New Roman" w:cs="Times New Roman"/>
          <w:b/>
          <w:position w:val="-12"/>
          <w:sz w:val="24"/>
          <w:szCs w:val="24"/>
        </w:rPr>
        <w:object w:dxaOrig="680" w:dyaOrig="360">
          <v:shape id="_x0000_i1114" type="#_x0000_t75" style="width:30.75pt;height:20.25pt" o:ole="" filled="t">
            <v:fill color2="black"/>
            <v:imagedata r:id="rId175" o:title=""/>
          </v:shape>
          <o:OLEObject Type="Embed" ProgID="Equation.3" ShapeID="_x0000_i1114" DrawAspect="Content" ObjectID="_1494015458" r:id="rId176"/>
        </w:object>
      </w:r>
      <w:r w:rsidR="00F87CAD" w:rsidRPr="00F87CA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7CAD" w:rsidRPr="00F87CAD">
        <w:rPr>
          <w:rFonts w:ascii="Times New Roman" w:hAnsi="Times New Roman" w:cs="Times New Roman"/>
          <w:b/>
          <w:sz w:val="24"/>
          <w:szCs w:val="24"/>
        </w:rPr>
        <w:t>Функциональная схе</w:t>
      </w:r>
      <w:r>
        <w:rPr>
          <w:rFonts w:ascii="Times New Roman" w:hAnsi="Times New Roman" w:cs="Times New Roman"/>
          <w:b/>
          <w:sz w:val="24"/>
          <w:szCs w:val="24"/>
        </w:rPr>
        <w:t>ма блока ГИ приведена на рис.6.1</w:t>
      </w:r>
      <w:r w:rsidR="00F87CAD" w:rsidRPr="00F87CAD">
        <w:rPr>
          <w:rFonts w:ascii="Times New Roman" w:hAnsi="Times New Roman" w:cs="Times New Roman"/>
          <w:b/>
          <w:sz w:val="24"/>
          <w:szCs w:val="24"/>
        </w:rPr>
        <w:t>.</w:t>
      </w:r>
    </w:p>
    <w:p w:rsidR="00F87CAD" w:rsidRDefault="00F87CAD" w:rsidP="00F87CAD">
      <w:pPr>
        <w:jc w:val="both"/>
        <w:rPr>
          <w:rFonts w:ascii="Times New Roman" w:hAnsi="Times New Roman" w:cs="Times New Roman"/>
          <w:sz w:val="24"/>
          <w:szCs w:val="24"/>
        </w:rPr>
      </w:pPr>
      <w:r w:rsidRPr="00F87CAD">
        <w:rPr>
          <w:rFonts w:ascii="Times New Roman" w:hAnsi="Times New Roman" w:cs="Times New Roman"/>
          <w:sz w:val="24"/>
          <w:szCs w:val="24"/>
        </w:rPr>
        <w:lastRenderedPageBreak/>
        <w:t xml:space="preserve">Нагрузка на маркер блока ГИ определяется из выражения </w:t>
      </w:r>
      <w:r w:rsidRPr="00F87CAD">
        <w:rPr>
          <w:rFonts w:ascii="Times New Roman" w:hAnsi="Times New Roman" w:cs="Times New Roman"/>
          <w:position w:val="-30"/>
          <w:sz w:val="24"/>
          <w:szCs w:val="24"/>
        </w:rPr>
        <w:object w:dxaOrig="1560" w:dyaOrig="680">
          <v:shape id="_x0000_i1115" type="#_x0000_t75" style="width:93pt;height:41.25pt" o:ole="" filled="t">
            <v:fill color2="black"/>
            <v:imagedata r:id="rId177" o:title=""/>
          </v:shape>
          <o:OLEObject Type="Embed" ProgID="Equation.3" ShapeID="_x0000_i1115" DrawAspect="Content" ObjectID="_1494015459" r:id="rId178"/>
        </w:object>
      </w:r>
      <w:r w:rsidRPr="00F87CAD">
        <w:rPr>
          <w:rFonts w:ascii="Times New Roman" w:hAnsi="Times New Roman" w:cs="Times New Roman"/>
          <w:sz w:val="24"/>
          <w:szCs w:val="24"/>
        </w:rPr>
        <w:t>.</w:t>
      </w:r>
    </w:p>
    <w:p w:rsidR="00F87CAD" w:rsidRPr="00F87CAD" w:rsidRDefault="00F87CAD" w:rsidP="00F87CAD">
      <w:pPr>
        <w:jc w:val="both"/>
        <w:rPr>
          <w:rFonts w:ascii="Times New Roman" w:hAnsi="Times New Roman" w:cs="Times New Roman"/>
          <w:sz w:val="24"/>
          <w:szCs w:val="24"/>
        </w:rPr>
      </w:pPr>
      <w:r w:rsidRPr="00F87CAD">
        <w:rPr>
          <w:rFonts w:ascii="Times New Roman" w:hAnsi="Times New Roman" w:cs="Times New Roman"/>
          <w:sz w:val="24"/>
          <w:szCs w:val="24"/>
        </w:rPr>
        <w:t>Необходимые исходные данные для</w:t>
      </w:r>
      <w:r w:rsidR="00FD1AA3">
        <w:rPr>
          <w:rFonts w:ascii="Times New Roman" w:hAnsi="Times New Roman" w:cs="Times New Roman"/>
          <w:sz w:val="24"/>
          <w:szCs w:val="24"/>
        </w:rPr>
        <w:t xml:space="preserve"> расчета приведены в таблице 6.2</w:t>
      </w:r>
      <w:r w:rsidRPr="00F87CAD">
        <w:rPr>
          <w:rFonts w:ascii="Times New Roman" w:hAnsi="Times New Roman" w:cs="Times New Roman"/>
          <w:sz w:val="24"/>
          <w:szCs w:val="24"/>
        </w:rPr>
        <w:t>.</w:t>
      </w:r>
    </w:p>
    <w:p w:rsidR="00F87CAD" w:rsidRPr="00F87CAD" w:rsidRDefault="00FD1AA3" w:rsidP="00FD1AA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6.2</w:t>
      </w:r>
      <w:r w:rsidR="00F87CA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23" w:type="dxa"/>
        <w:tblInd w:w="2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5"/>
        <w:gridCol w:w="2208"/>
      </w:tblGrid>
      <w:tr w:rsidR="00F87CAD" w:rsidRPr="009A1810" w:rsidTr="00FD1AA3">
        <w:trPr>
          <w:trHeight w:val="216"/>
        </w:trPr>
        <w:tc>
          <w:tcPr>
            <w:tcW w:w="0" w:type="auto"/>
            <w:vAlign w:val="center"/>
          </w:tcPr>
          <w:p w:rsidR="00F87CAD" w:rsidRPr="009A1810" w:rsidRDefault="00F87CAD" w:rsidP="00732C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1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варианта</w:t>
            </w:r>
          </w:p>
        </w:tc>
        <w:tc>
          <w:tcPr>
            <w:tcW w:w="0" w:type="auto"/>
            <w:vAlign w:val="center"/>
          </w:tcPr>
          <w:p w:rsidR="00F87CAD" w:rsidRPr="009A1810" w:rsidRDefault="00F87CAD" w:rsidP="00732C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1810" w:rsidRPr="009A18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7CAD" w:rsidRPr="009A1810" w:rsidTr="00FD1AA3">
        <w:trPr>
          <w:trHeight w:val="216"/>
        </w:trPr>
        <w:tc>
          <w:tcPr>
            <w:tcW w:w="0" w:type="auto"/>
            <w:vAlign w:val="center"/>
          </w:tcPr>
          <w:p w:rsidR="00F87CAD" w:rsidRPr="009A1810" w:rsidRDefault="00F87CAD" w:rsidP="00732C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181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Y</w:t>
            </w:r>
            <w:proofErr w:type="spellStart"/>
            <w:r w:rsidRPr="009A1810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бл</w:t>
            </w:r>
            <w:r w:rsidRPr="009A1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,Эрл</w:t>
            </w:r>
            <w:proofErr w:type="spellEnd"/>
            <w:r w:rsidRPr="009A1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F87CAD" w:rsidRPr="009A1810" w:rsidRDefault="00F87CAD" w:rsidP="00732C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1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87CAD" w:rsidRPr="009A1810" w:rsidTr="00FD1AA3">
        <w:trPr>
          <w:trHeight w:val="549"/>
        </w:trPr>
        <w:tc>
          <w:tcPr>
            <w:tcW w:w="0" w:type="auto"/>
            <w:vAlign w:val="center"/>
          </w:tcPr>
          <w:p w:rsidR="00F87CAD" w:rsidRPr="009A1810" w:rsidRDefault="00F87CAD" w:rsidP="00732C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1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блока</w:t>
            </w:r>
          </w:p>
        </w:tc>
        <w:tc>
          <w:tcPr>
            <w:tcW w:w="0" w:type="auto"/>
            <w:vAlign w:val="center"/>
          </w:tcPr>
          <w:p w:rsidR="009A1810" w:rsidRPr="009A1810" w:rsidRDefault="009A1810" w:rsidP="009A181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A1810">
              <w:rPr>
                <w:rFonts w:ascii="Times New Roman" w:hAnsi="Times New Roman" w:cs="Times New Roman"/>
              </w:rPr>
              <w:t>60х80х400</w:t>
            </w:r>
          </w:p>
          <w:p w:rsidR="00F87CAD" w:rsidRPr="009A1810" w:rsidRDefault="009A1810" w:rsidP="009A18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1810">
              <w:rPr>
                <w:rFonts w:ascii="Times New Roman" w:hAnsi="Times New Roman" w:cs="Times New Roman"/>
                <w:i/>
                <w:iCs/>
                <w:lang w:val="en-US"/>
              </w:rPr>
              <w:t>N</w:t>
            </w:r>
            <w:r w:rsidRPr="009A1810">
              <w:rPr>
                <w:rFonts w:ascii="Times New Roman" w:hAnsi="Times New Roman" w:cs="Times New Roman"/>
                <w:lang w:val="en-US"/>
              </w:rPr>
              <w:t>x</w:t>
            </w:r>
            <w:proofErr w:type="spellEnd"/>
            <w:r w:rsidRPr="009A1810">
              <w:rPr>
                <w:rFonts w:ascii="Times New Roman" w:hAnsi="Times New Roman" w:cs="Times New Roman"/>
                <w:position w:val="-10"/>
                <w:lang w:val="en-US"/>
              </w:rPr>
              <w:object w:dxaOrig="380" w:dyaOrig="340">
                <v:shape id="_x0000_i1116" type="#_x0000_t75" style="width:18.75pt;height:17.25pt" o:ole="">
                  <v:imagedata r:id="rId179" o:title=""/>
                </v:shape>
                <o:OLEObject Type="Embed" ProgID="Equation.3" ShapeID="_x0000_i1116" DrawAspect="Content" ObjectID="_1494015460" r:id="rId180"/>
              </w:object>
            </w:r>
            <w:proofErr w:type="spellStart"/>
            <w:r w:rsidRPr="009A1810">
              <w:rPr>
                <w:rFonts w:ascii="Times New Roman" w:hAnsi="Times New Roman" w:cs="Times New Roman"/>
                <w:lang w:val="en-US"/>
              </w:rPr>
              <w:t>x</w:t>
            </w:r>
            <w:r w:rsidRPr="009A1810">
              <w:rPr>
                <w:rFonts w:ascii="Times New Roman" w:hAnsi="Times New Roman" w:cs="Times New Roman"/>
                <w:i/>
                <w:iCs/>
                <w:lang w:val="en-US"/>
              </w:rPr>
              <w:t>M</w:t>
            </w:r>
            <w:proofErr w:type="spellEnd"/>
          </w:p>
        </w:tc>
      </w:tr>
    </w:tbl>
    <w:p w:rsidR="00F87CAD" w:rsidRPr="00F87CAD" w:rsidRDefault="0009143F" w:rsidP="00FD1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559" style="position:absolute;margin-left:132.9pt;margin-top:24.95pt;width:172.65pt;height:130.3pt;z-index:251679744;mso-position-horizontal-relative:text;mso-position-vertical-relative:text" coordorigin="3135,10203" coordsize="3453,2606">
            <v:line id="_x0000_s1560" style="position:absolute" from="4778,11040" to="4778,12126" strokeweight="1pt">
              <v:stroke joinstyle="miter"/>
            </v:line>
            <v:line id="_x0000_s1561" style="position:absolute;flip:x y" from="4597,10859" to="4778,11040" strokeweight="1pt">
              <v:stroke joinstyle="miter"/>
            </v:line>
            <v:line id="_x0000_s1562" style="position:absolute;flip:y" from="4597,12126" to="4778,12307" strokeweight="1pt">
              <v:stroke joinstyle="miter"/>
            </v:line>
            <v:line id="_x0000_s1563" style="position:absolute" from="5864,11040" to="5864,12126" strokeweight="1pt">
              <v:stroke joinstyle="miter"/>
            </v:line>
            <v:line id="_x0000_s1564" style="position:absolute" from="5683,10859" to="5864,11040" strokeweight="1pt">
              <v:stroke joinstyle="miter"/>
            </v:line>
            <v:line id="_x0000_s1565" style="position:absolute;flip:y" from="5683,12126" to="5864,12307" strokeweight=".35mm">
              <v:stroke joinstyle="miter"/>
            </v:line>
            <v:line id="_x0000_s1566" style="position:absolute;flip:y" from="4416,11175" to="4778,11601" strokeweight=".35mm">
              <v:stroke joinstyle="miter"/>
            </v:line>
            <v:line id="_x0000_s1567" style="position:absolute;flip:x" from="4778,11601" to="5502,11601" strokeweight=".26mm">
              <v:stroke startarrow="open" joinstyle="miter"/>
            </v:line>
            <v:line id="_x0000_s1568" style="position:absolute;flip:x" from="5502,11175" to="5864,11601" strokeweight=".35mm">
              <v:stroke joinstyle="miter"/>
            </v:line>
            <v:line id="_x0000_s1569" style="position:absolute;flip:x" from="5864,11601" to="6588,11601" strokeweight=".26mm">
              <v:stroke startarrow="open" joinstyle="miter"/>
            </v:line>
            <v:line id="_x0000_s1570" style="position:absolute;flip:x" from="3692,11601" to="4416,11601" strokeweight=".26mm">
              <v:stroke startarrow="open" joinstyle="miter"/>
            </v:line>
            <v:shape id="_x0000_s1571" type="#_x0000_t202" style="position:absolute;left:4579;top:12369;width:1285;height:440;mso-wrap-distance-left:9.05pt;mso-wrap-distance-right:9.05pt" strokeweight="1pt">
              <v:fill color2="black"/>
              <v:textbox style="mso-next-textbox:#_x0000_s1571" inset="7.45pt,3.85pt,7.45pt,3.85pt">
                <w:txbxContent>
                  <w:p w:rsidR="005900A2" w:rsidRDefault="005900A2" w:rsidP="00F87CAD">
                    <w:pPr>
                      <w:jc w:val="center"/>
                    </w:pPr>
                    <w:r>
                      <w:t>МГИ</w:t>
                    </w:r>
                  </w:p>
                </w:txbxContent>
              </v:textbox>
            </v:shape>
            <v:line id="_x0000_s1572" style="position:absolute;flip:x" from="5864,12528" to="6226,12528" strokeweight=".26mm">
              <v:stroke joinstyle="miter"/>
            </v:line>
            <v:line id="_x0000_s1573" style="position:absolute" from="6226,11601" to="6226,12528">
              <v:stroke startarrow="open" joinstyle="miter"/>
            </v:line>
            <v:line id="_x0000_s1574" style="position:absolute" from="5140,11601" to="5140,12369" strokeweight=".26mm">
              <v:stroke startarrow="open" joinstyle="miter"/>
            </v:line>
            <v:line id="_x0000_s1575" style="position:absolute;flip:x" from="4161,12528" to="4579,12528" strokeweight=".26mm">
              <v:stroke joinstyle="miter"/>
            </v:line>
            <v:line id="_x0000_s1576" style="position:absolute" from="4161,11601" to="4161,12528" strokeweight=".26mm">
              <v:stroke startarrow="open" joinstyle="miter"/>
            </v:line>
            <v:shape id="_x0000_s1577" type="#_x0000_t202" style="position:absolute;left:4818;top:10203;width:684;height:411" filled="f" stroked="f">
              <v:textbox style="mso-next-textbox:#_x0000_s1577">
                <w:txbxContent>
                  <w:p w:rsidR="005900A2" w:rsidRDefault="005900A2" w:rsidP="00F87CAD">
                    <w:r>
                      <w:t>ГИ</w:t>
                    </w:r>
                  </w:p>
                </w:txbxContent>
              </v:textbox>
            </v:shape>
            <v:shape id="_x0000_s1578" type="#_x0000_t202" style="position:absolute;left:4503;top:10545;width:513;height:411" filled="f" stroked="f">
              <v:textbox style="mso-next-textbox:#_x0000_s1578">
                <w:txbxContent>
                  <w:p w:rsidR="005900A2" w:rsidRDefault="005900A2" w:rsidP="00F87CAD">
                    <w:r>
                      <w:t>А</w:t>
                    </w:r>
                  </w:p>
                </w:txbxContent>
              </v:textbox>
            </v:shape>
            <v:shape id="_x0000_s1579" type="#_x0000_t202" style="position:absolute;left:5683;top:10545;width:513;height:411" filled="f" stroked="f">
              <v:textbox style="mso-next-textbox:#_x0000_s1579">
                <w:txbxContent>
                  <w:p w:rsidR="005900A2" w:rsidRDefault="005900A2" w:rsidP="00F87CAD">
                    <w:r>
                      <w:t>В</w:t>
                    </w:r>
                  </w:p>
                </w:txbxContent>
              </v:textbox>
            </v:shape>
            <v:shape id="_x0000_s1580" type="#_x0000_t202" style="position:absolute;left:5923;top:11175;width:513;height:411" filled="f" stroked="f">
              <v:textbox style="mso-next-textbox:#_x0000_s1580">
                <w:txbxContent>
                  <w:p w:rsidR="005900A2" w:rsidRDefault="005900A2" w:rsidP="00F87CAD">
                    <w:r>
                      <w:t>М</w:t>
                    </w:r>
                  </w:p>
                </w:txbxContent>
              </v:textbox>
            </v:shape>
            <v:shape id="_x0000_s1581" type="#_x0000_t202" style="position:absolute;left:4778;top:11175;width:684;height:411" filled="f" stroked="f">
              <v:textbox style="mso-next-textbox:#_x0000_s1581">
                <w:txbxContent>
                  <w:p w:rsidR="005900A2" w:rsidRDefault="005900A2" w:rsidP="00F87CAD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V</w:t>
                    </w:r>
                    <w:r>
                      <w:rPr>
                        <w:vertAlign w:val="subscript"/>
                      </w:rPr>
                      <w:t>АВ</w:t>
                    </w:r>
                  </w:p>
                </w:txbxContent>
              </v:textbox>
            </v:shape>
            <v:shape id="_x0000_s1582" type="#_x0000_t202" style="position:absolute;left:3762;top:11190;width:513;height:411" filled="f" stroked="f">
              <v:textbox style="mso-next-textbox:#_x0000_s1582">
                <w:txbxContent>
                  <w:p w:rsidR="005900A2" w:rsidRDefault="005900A2" w:rsidP="00F87CAD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</w:t>
                    </w:r>
                  </w:p>
                </w:txbxContent>
              </v:textbox>
            </v:shape>
            <v:shape id="_x0000_s1583" type="#_x0000_t202" style="position:absolute;left:3135;top:11343;width:671;height:411" filled="f" stroked="f">
              <v:textbox style="mso-next-textbox:#_x0000_s1583">
                <w:txbxContent>
                  <w:p w:rsidR="005900A2" w:rsidRDefault="005900A2" w:rsidP="00F87CAD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>
                      <w:t>Y</w:t>
                    </w:r>
                    <w:proofErr w:type="gramEnd"/>
                    <w:r>
                      <w:rPr>
                        <w:vertAlign w:val="subscript"/>
                      </w:rPr>
                      <w:t>бл</w:t>
                    </w:r>
                    <w:proofErr w:type="spellEnd"/>
                  </w:p>
                </w:txbxContent>
              </v:textbox>
            </v:shape>
          </v:group>
        </w:pict>
      </w:r>
      <w:r w:rsidR="00F87CAD">
        <w:rPr>
          <w:rFonts w:ascii="Times New Roman" w:hAnsi="Times New Roman" w:cs="Times New Roman"/>
          <w:sz w:val="24"/>
          <w:szCs w:val="24"/>
        </w:rPr>
        <w:t>.</w:t>
      </w:r>
    </w:p>
    <w:p w:rsidR="00F87CAD" w:rsidRDefault="00F87CAD" w:rsidP="004A0C86">
      <w:pPr>
        <w:rPr>
          <w:rFonts w:ascii="Times New Roman" w:hAnsi="Times New Roman" w:cs="Times New Roman"/>
          <w:i/>
          <w:sz w:val="24"/>
          <w:szCs w:val="24"/>
        </w:rPr>
      </w:pPr>
    </w:p>
    <w:p w:rsidR="00F87CAD" w:rsidRPr="00F87CAD" w:rsidRDefault="00F87CAD" w:rsidP="00F87CAD">
      <w:pPr>
        <w:rPr>
          <w:rFonts w:ascii="Times New Roman" w:hAnsi="Times New Roman" w:cs="Times New Roman"/>
          <w:sz w:val="24"/>
          <w:szCs w:val="24"/>
        </w:rPr>
      </w:pPr>
    </w:p>
    <w:p w:rsidR="00F87CAD" w:rsidRPr="00F87CAD" w:rsidRDefault="00F87CAD" w:rsidP="00F87CAD">
      <w:pPr>
        <w:rPr>
          <w:rFonts w:ascii="Times New Roman" w:hAnsi="Times New Roman" w:cs="Times New Roman"/>
          <w:sz w:val="24"/>
          <w:szCs w:val="24"/>
        </w:rPr>
      </w:pPr>
    </w:p>
    <w:p w:rsidR="00F87CAD" w:rsidRDefault="00F87CAD" w:rsidP="00F87CAD">
      <w:pPr>
        <w:rPr>
          <w:rFonts w:ascii="Times New Roman" w:hAnsi="Times New Roman" w:cs="Times New Roman"/>
          <w:sz w:val="24"/>
          <w:szCs w:val="24"/>
        </w:rPr>
      </w:pPr>
    </w:p>
    <w:p w:rsidR="006006C3" w:rsidRDefault="00F87CAD" w:rsidP="00F87CAD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D1AA3" w:rsidRDefault="00FD1AA3" w:rsidP="00F87CAD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  <w:r w:rsidRPr="00FD1AA3">
        <w:rPr>
          <w:rFonts w:ascii="Times New Roman" w:hAnsi="Times New Roman" w:cs="Times New Roman"/>
          <w:b/>
          <w:sz w:val="24"/>
          <w:szCs w:val="24"/>
        </w:rPr>
        <w:t>Рисунок 6.1.</w:t>
      </w:r>
      <w:r w:rsidRPr="00F87CAD">
        <w:rPr>
          <w:rFonts w:ascii="Times New Roman" w:hAnsi="Times New Roman" w:cs="Times New Roman"/>
          <w:sz w:val="24"/>
          <w:szCs w:val="24"/>
        </w:rPr>
        <w:t xml:space="preserve"> Схема обслуживания маркером блока ГИ вызовов по системе с ожиданием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1810" w:rsidRPr="009A1810" w:rsidRDefault="009A1810" w:rsidP="009A181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1810">
        <w:rPr>
          <w:rFonts w:ascii="Times New Roman" w:hAnsi="Times New Roman" w:cs="Times New Roman"/>
          <w:sz w:val="24"/>
          <w:szCs w:val="24"/>
        </w:rPr>
        <w:t xml:space="preserve">Рассчитать максимально допустимую нагрузку на входы блока ГИ </w:t>
      </w:r>
      <w:proofErr w:type="gramStart"/>
      <w:r w:rsidRPr="009A1810">
        <w:rPr>
          <w:rFonts w:ascii="Times New Roman" w:hAnsi="Times New Roman" w:cs="Times New Roman"/>
          <w:sz w:val="24"/>
          <w:szCs w:val="24"/>
          <w:lang w:val="en-US"/>
        </w:rPr>
        <w:t>Y</w:t>
      </w:r>
      <w:proofErr w:type="spellStart"/>
      <w:proofErr w:type="gramEnd"/>
      <w:r w:rsidRPr="009A1810">
        <w:rPr>
          <w:rFonts w:ascii="Times New Roman" w:hAnsi="Times New Roman" w:cs="Times New Roman"/>
          <w:sz w:val="24"/>
          <w:szCs w:val="24"/>
          <w:vertAlign w:val="subscript"/>
        </w:rPr>
        <w:t>бл</w:t>
      </w:r>
      <w:proofErr w:type="spellEnd"/>
      <w:r w:rsidRPr="009A1810">
        <w:rPr>
          <w:rFonts w:ascii="Times New Roman" w:hAnsi="Times New Roman" w:cs="Times New Roman"/>
          <w:sz w:val="24"/>
          <w:szCs w:val="24"/>
        </w:rPr>
        <w:t>,  при которой качество обслуживания вызовов маркером не превысит норму.</w:t>
      </w:r>
    </w:p>
    <w:p w:rsidR="009A1810" w:rsidRPr="009A1810" w:rsidRDefault="0009143F" w:rsidP="009A181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90.4 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с</m:t>
          </m:r>
        </m:oMath>
      </m:oMathPara>
    </w:p>
    <w:p w:rsidR="009A1810" w:rsidRPr="009A1810" w:rsidRDefault="0009143F" w:rsidP="009A181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мги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=0.5 с</m:t>
          </m:r>
        </m:oMath>
      </m:oMathPara>
    </w:p>
    <w:p w:rsidR="009A1810" w:rsidRPr="009A1810" w:rsidRDefault="0009143F" w:rsidP="009A181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д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 с</m:t>
          </m:r>
        </m:oMath>
      </m:oMathPara>
    </w:p>
    <w:p w:rsidR="00F87CAD" w:rsidRDefault="0009143F" w:rsidP="00F87CAD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мги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42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90.4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∙0.5=0.232 Эрл</m:t>
          </m:r>
        </m:oMath>
      </m:oMathPara>
    </w:p>
    <w:p w:rsidR="009A1810" w:rsidRPr="009A1810" w:rsidRDefault="009A1810" w:rsidP="009A181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A1810">
        <w:rPr>
          <w:rFonts w:ascii="Times New Roman" w:hAnsi="Times New Roman" w:cs="Times New Roman"/>
          <w:sz w:val="24"/>
          <w:szCs w:val="24"/>
        </w:rPr>
        <w:t xml:space="preserve">По кривым </w:t>
      </w:r>
      <w:proofErr w:type="spellStart"/>
      <w:r w:rsidRPr="009A1810">
        <w:rPr>
          <w:rFonts w:ascii="Times New Roman" w:hAnsi="Times New Roman" w:cs="Times New Roman"/>
          <w:sz w:val="24"/>
          <w:szCs w:val="24"/>
        </w:rPr>
        <w:t>Берке</w:t>
      </w:r>
      <w:proofErr w:type="spellEnd"/>
      <w:r w:rsidRPr="009A1810">
        <w:rPr>
          <w:rFonts w:ascii="Times New Roman" w:hAnsi="Times New Roman" w:cs="Times New Roman"/>
          <w:sz w:val="24"/>
          <w:szCs w:val="24"/>
        </w:rPr>
        <w:t xml:space="preserve"> получаем: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γ&gt;2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=0.0025</m:t>
        </m:r>
      </m:oMath>
      <w:r w:rsidRPr="009A1810">
        <w:rPr>
          <w:rFonts w:ascii="Times New Roman" w:hAnsi="Times New Roman" w:cs="Times New Roman"/>
          <w:sz w:val="24"/>
          <w:szCs w:val="24"/>
        </w:rPr>
        <w:t>–входит в норму (</w:t>
      </w:r>
      <w:proofErr w:type="gramStart"/>
      <w:r w:rsidRPr="009A181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A1810">
        <w:rPr>
          <w:rFonts w:ascii="Times New Roman" w:hAnsi="Times New Roman" w:cs="Times New Roman"/>
          <w:sz w:val="24"/>
          <w:szCs w:val="24"/>
        </w:rPr>
        <w:t>=0.003)</w:t>
      </w:r>
    </w:p>
    <w:p w:rsidR="009A1810" w:rsidRPr="009A1810" w:rsidRDefault="009A1810" w:rsidP="009A181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1810">
        <w:rPr>
          <w:rFonts w:ascii="Times New Roman" w:hAnsi="Times New Roman" w:cs="Times New Roman"/>
          <w:sz w:val="24"/>
          <w:szCs w:val="24"/>
        </w:rPr>
        <w:t xml:space="preserve">Максимальная нагрузка на маркер блока ГИ, при которой качество обслуживания не превысит норму:  </w:t>
      </w:r>
      <w:r w:rsidRPr="009A181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A1810">
        <w:rPr>
          <w:rFonts w:ascii="Times New Roman" w:hAnsi="Times New Roman" w:cs="Times New Roman"/>
          <w:sz w:val="24"/>
          <w:szCs w:val="24"/>
          <w:vertAlign w:val="subscript"/>
        </w:rPr>
        <w:t>МГИ</w:t>
      </w:r>
      <w:r>
        <w:rPr>
          <w:rFonts w:ascii="Times New Roman" w:hAnsi="Times New Roman" w:cs="Times New Roman"/>
          <w:sz w:val="24"/>
          <w:szCs w:val="24"/>
        </w:rPr>
        <w:t xml:space="preserve"> =0</w:t>
      </w:r>
      <w:proofErr w:type="gramStart"/>
      <w:r>
        <w:rPr>
          <w:rFonts w:ascii="Times New Roman" w:hAnsi="Times New Roman" w:cs="Times New Roman"/>
          <w:sz w:val="24"/>
          <w:szCs w:val="24"/>
        </w:rPr>
        <w:t>,24</w:t>
      </w:r>
      <w:proofErr w:type="gramEnd"/>
      <w:r w:rsidRPr="009A1810">
        <w:rPr>
          <w:rFonts w:ascii="Times New Roman" w:hAnsi="Times New Roman" w:cs="Times New Roman"/>
          <w:sz w:val="24"/>
          <w:szCs w:val="24"/>
        </w:rPr>
        <w:t xml:space="preserve"> Эрл.</w:t>
      </w:r>
      <w:r w:rsidRPr="009A1810">
        <w:rPr>
          <w:rFonts w:ascii="Times New Roman" w:hAnsi="Times New Roman" w:cs="Times New Roman"/>
          <w:sz w:val="24"/>
          <w:szCs w:val="24"/>
        </w:rPr>
        <w:tab/>
      </w:r>
    </w:p>
    <w:p w:rsidR="009A1810" w:rsidRPr="00C559D8" w:rsidRDefault="00C559D8" w:rsidP="00C559D8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40425" cy="3638621"/>
            <wp:effectExtent l="19050" t="0" r="3175" b="0"/>
            <wp:docPr id="6" name="Рисунок 301" descr="pr5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pr5p1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38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1AA3" w:rsidRPr="00FD1AA3">
        <w:rPr>
          <w:rFonts w:ascii="Times New Roman" w:hAnsi="Times New Roman" w:cs="Times New Roman"/>
          <w:b/>
          <w:sz w:val="24"/>
          <w:szCs w:val="24"/>
        </w:rPr>
        <w:t>Рисунок 6.</w:t>
      </w:r>
      <w:r w:rsidR="00FD1A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A1810" w:rsidRPr="009A1810">
        <w:rPr>
          <w:rFonts w:ascii="Times New Roman" w:hAnsi="Times New Roman" w:cs="Times New Roman"/>
          <w:sz w:val="24"/>
          <w:szCs w:val="24"/>
        </w:rPr>
        <w:t xml:space="preserve"> Кривые </w:t>
      </w:r>
      <w:proofErr w:type="spellStart"/>
      <w:r w:rsidR="009A1810" w:rsidRPr="009A1810">
        <w:rPr>
          <w:rFonts w:ascii="Times New Roman" w:hAnsi="Times New Roman" w:cs="Times New Roman"/>
          <w:sz w:val="24"/>
          <w:szCs w:val="24"/>
        </w:rPr>
        <w:t>Бёрке</w:t>
      </w:r>
      <w:proofErr w:type="spellEnd"/>
      <w:r w:rsidR="009A1810" w:rsidRPr="009A1810">
        <w:rPr>
          <w:rFonts w:ascii="Times New Roman" w:hAnsi="Times New Roman" w:cs="Times New Roman"/>
          <w:sz w:val="24"/>
          <w:szCs w:val="24"/>
        </w:rPr>
        <w:t xml:space="preserve"> для оценки пропускной способности систем с ожиданием при постоянной длительности обслуживания при числе обслуживающих устройств </w:t>
      </w:r>
      <w:r w:rsidR="009A1810" w:rsidRPr="009A1810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="009A1810" w:rsidRPr="009A1810">
        <w:rPr>
          <w:rFonts w:ascii="Times New Roman" w:hAnsi="Times New Roman" w:cs="Times New Roman"/>
          <w:sz w:val="24"/>
          <w:szCs w:val="24"/>
        </w:rPr>
        <w:t>=1</w:t>
      </w:r>
    </w:p>
    <w:p w:rsidR="009A1810" w:rsidRDefault="009A1810" w:rsidP="009A1810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9A1810">
        <w:rPr>
          <w:rFonts w:ascii="Times New Roman" w:hAnsi="Times New Roman" w:cs="Times New Roman"/>
          <w:sz w:val="24"/>
          <w:szCs w:val="24"/>
        </w:rPr>
        <w:t>Как измениться качество обслуживания и основные показатели работы маркера, если он будет работать:</w:t>
      </w:r>
    </w:p>
    <w:p w:rsidR="009A1810" w:rsidRPr="009A1810" w:rsidRDefault="009A1810" w:rsidP="009A1810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A1810">
        <w:rPr>
          <w:rFonts w:ascii="Times New Roman" w:hAnsi="Times New Roman" w:cs="Times New Roman"/>
          <w:sz w:val="24"/>
          <w:szCs w:val="24"/>
        </w:rPr>
        <w:t>а) в два раза быстрее</w:t>
      </w:r>
    </w:p>
    <w:p w:rsidR="009A1810" w:rsidRPr="009A1810" w:rsidRDefault="009A1810" w:rsidP="009A1810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A181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A1810">
        <w:rPr>
          <w:rFonts w:ascii="Times New Roman" w:hAnsi="Times New Roman" w:cs="Times New Roman"/>
          <w:sz w:val="24"/>
          <w:szCs w:val="24"/>
        </w:rPr>
        <w:t xml:space="preserve"> = 0,25с</w:t>
      </w:r>
    </w:p>
    <w:p w:rsidR="009A1810" w:rsidRDefault="0009143F" w:rsidP="009A1810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мги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42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90.4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∙0.25=0.116 Эрл</m:t>
          </m:r>
        </m:oMath>
      </m:oMathPara>
    </w:p>
    <w:p w:rsidR="009A1810" w:rsidRPr="009A1810" w:rsidRDefault="009A1810" w:rsidP="009A1810">
      <w:pPr>
        <w:pStyle w:val="a5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18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кривым </w:t>
      </w:r>
      <w:proofErr w:type="spellStart"/>
      <w:r w:rsidRPr="009A1810">
        <w:rPr>
          <w:rFonts w:ascii="Times New Roman" w:hAnsi="Times New Roman" w:cs="Times New Roman"/>
          <w:color w:val="000000" w:themeColor="text1"/>
          <w:sz w:val="24"/>
          <w:szCs w:val="24"/>
        </w:rPr>
        <w:t>Берке</w:t>
      </w:r>
      <w:proofErr w:type="spellEnd"/>
      <w:r w:rsidRPr="009A18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получаем   </w:t>
      </w:r>
      <w:r w:rsidR="00732CEE" w:rsidRPr="009A1810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00" w:dyaOrig="340">
          <v:shape id="_x0000_i1117" type="#_x0000_t75" style="width:105.75pt;height:18pt" o:ole="" filled="t">
            <v:fill color2="black"/>
            <v:imagedata r:id="rId182" o:title=""/>
          </v:shape>
          <o:OLEObject Type="Embed" ProgID="Equation.3" ShapeID="_x0000_i1117" DrawAspect="Content" ObjectID="_1494015461" r:id="rId183"/>
        </w:object>
      </w:r>
      <w:r w:rsidRPr="009A1810">
        <w:rPr>
          <w:rFonts w:ascii="Times New Roman" w:hAnsi="Times New Roman" w:cs="Times New Roman"/>
          <w:color w:val="000000" w:themeColor="text1"/>
          <w:sz w:val="24"/>
          <w:szCs w:val="24"/>
        </w:rPr>
        <w:t>, значит, качество обслуживания станет лучше. Нагрузка на маркер стала в 2 раза меньше.</w:t>
      </w:r>
    </w:p>
    <w:p w:rsidR="009A1810" w:rsidRPr="009A1810" w:rsidRDefault="009A1810" w:rsidP="009A1810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A1810">
        <w:rPr>
          <w:rFonts w:ascii="Times New Roman" w:hAnsi="Times New Roman" w:cs="Times New Roman"/>
          <w:sz w:val="24"/>
          <w:szCs w:val="24"/>
        </w:rPr>
        <w:t>б) в два раза медленнее</w:t>
      </w:r>
    </w:p>
    <w:p w:rsidR="009A1810" w:rsidRPr="009A1810" w:rsidRDefault="009A1810" w:rsidP="009A1810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A181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A1810">
        <w:rPr>
          <w:rFonts w:ascii="Times New Roman" w:hAnsi="Times New Roman" w:cs="Times New Roman"/>
          <w:sz w:val="24"/>
          <w:szCs w:val="24"/>
        </w:rPr>
        <w:t xml:space="preserve"> = 1с</w:t>
      </w:r>
    </w:p>
    <w:p w:rsidR="009A1810" w:rsidRDefault="0009143F" w:rsidP="009A1810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мги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42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90.4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1=0.465 </m:t>
          </m:r>
          <m:r>
            <w:rPr>
              <w:rFonts w:ascii="Cambria Math" w:hAnsi="Times New Roman" w:cs="Times New Roman"/>
              <w:sz w:val="24"/>
              <w:szCs w:val="24"/>
            </w:rPr>
            <m:t>Эрл</m:t>
          </m:r>
        </m:oMath>
      </m:oMathPara>
    </w:p>
    <w:p w:rsidR="009A1810" w:rsidRPr="009A1810" w:rsidRDefault="009A1810" w:rsidP="009A1810">
      <w:pPr>
        <w:pStyle w:val="a5"/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18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кривым </w:t>
      </w:r>
      <w:proofErr w:type="spellStart"/>
      <w:r w:rsidRPr="009A1810">
        <w:rPr>
          <w:rFonts w:ascii="Times New Roman" w:hAnsi="Times New Roman" w:cs="Times New Roman"/>
          <w:color w:val="000000" w:themeColor="text1"/>
          <w:sz w:val="24"/>
          <w:szCs w:val="24"/>
        </w:rPr>
        <w:t>Берке</w:t>
      </w:r>
      <w:proofErr w:type="spellEnd"/>
      <w:r w:rsidRPr="009A18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получаем  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γ&gt;1</m:t>
            </m:r>
          </m:e>
        </m:d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=0.12</m:t>
        </m:r>
      </m:oMath>
      <w:r w:rsidRPr="009A18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качество обслуживания хуже. Нагрузка на маркер увеличилась.</w:t>
      </w:r>
    </w:p>
    <w:p w:rsidR="009A1810" w:rsidRPr="009A1810" w:rsidRDefault="009A1810" w:rsidP="009A1810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9A1810" w:rsidRPr="009A1810" w:rsidRDefault="009A1810" w:rsidP="009A1810">
      <w:pPr>
        <w:rPr>
          <w:rFonts w:ascii="Times New Roman" w:hAnsi="Times New Roman" w:cs="Times New Roman"/>
          <w:sz w:val="24"/>
          <w:szCs w:val="24"/>
        </w:rPr>
      </w:pPr>
    </w:p>
    <w:p w:rsidR="009B2204" w:rsidRPr="00FD1AA3" w:rsidRDefault="00E97D28" w:rsidP="009B2204">
      <w:pPr>
        <w:pStyle w:val="1"/>
        <w:ind w:left="0"/>
        <w:jc w:val="center"/>
        <w:rPr>
          <w:sz w:val="32"/>
          <w:szCs w:val="32"/>
        </w:rPr>
      </w:pPr>
      <w:r>
        <w:rPr>
          <w:sz w:val="24"/>
        </w:rPr>
        <w:br w:type="page"/>
      </w:r>
      <w:r w:rsidR="009B2204" w:rsidRPr="00FD1AA3">
        <w:rPr>
          <w:sz w:val="32"/>
          <w:szCs w:val="32"/>
        </w:rPr>
        <w:lastRenderedPageBreak/>
        <w:t>Тема 8. Методы расчета пропускной способности однозвенных неполнодоступных включений: упрощенная формула Эрланга, формула</w:t>
      </w:r>
      <w:proofErr w:type="gramStart"/>
      <w:r w:rsidR="009B2204" w:rsidRPr="00FD1AA3">
        <w:rPr>
          <w:sz w:val="32"/>
          <w:szCs w:val="32"/>
        </w:rPr>
        <w:t xml:space="preserve"> </w:t>
      </w:r>
      <w:proofErr w:type="spellStart"/>
      <w:r w:rsidR="009B2204" w:rsidRPr="00FD1AA3">
        <w:rPr>
          <w:sz w:val="32"/>
          <w:szCs w:val="32"/>
        </w:rPr>
        <w:t>О</w:t>
      </w:r>
      <w:proofErr w:type="gramEnd"/>
      <w:r w:rsidR="009B2204" w:rsidRPr="00FD1AA3">
        <w:rPr>
          <w:sz w:val="32"/>
          <w:szCs w:val="32"/>
          <w:vertAlign w:val="superscript"/>
        </w:rPr>
        <w:t>’</w:t>
      </w:r>
      <w:r w:rsidR="009B2204" w:rsidRPr="00FD1AA3">
        <w:rPr>
          <w:sz w:val="32"/>
          <w:szCs w:val="32"/>
        </w:rPr>
        <w:t>Делла</w:t>
      </w:r>
      <w:proofErr w:type="spellEnd"/>
      <w:r w:rsidR="009B2204" w:rsidRPr="00FD1AA3">
        <w:rPr>
          <w:sz w:val="32"/>
          <w:szCs w:val="32"/>
        </w:rPr>
        <w:t xml:space="preserve">, формула </w:t>
      </w:r>
      <w:proofErr w:type="spellStart"/>
      <w:r w:rsidR="009B2204" w:rsidRPr="00FD1AA3">
        <w:rPr>
          <w:sz w:val="32"/>
          <w:szCs w:val="32"/>
        </w:rPr>
        <w:t>Пальма-Якобеуса</w:t>
      </w:r>
      <w:proofErr w:type="spellEnd"/>
      <w:r w:rsidR="00FD1AA3">
        <w:rPr>
          <w:sz w:val="32"/>
          <w:szCs w:val="32"/>
        </w:rPr>
        <w:t>.</w:t>
      </w:r>
    </w:p>
    <w:p w:rsidR="00E97D28" w:rsidRDefault="00E97D28">
      <w:pPr>
        <w:rPr>
          <w:rFonts w:ascii="Times New Roman" w:hAnsi="Times New Roman" w:cs="Times New Roman"/>
          <w:sz w:val="24"/>
          <w:szCs w:val="24"/>
        </w:rPr>
      </w:pPr>
    </w:p>
    <w:p w:rsidR="009B2204" w:rsidRPr="00131052" w:rsidRDefault="009B2204" w:rsidP="009B22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1052">
        <w:rPr>
          <w:rFonts w:ascii="Times New Roman" w:hAnsi="Times New Roman" w:cs="Times New Roman"/>
          <w:b/>
          <w:bCs/>
          <w:sz w:val="28"/>
          <w:szCs w:val="28"/>
        </w:rPr>
        <w:t>Задание 8</w:t>
      </w:r>
      <w:r w:rsidRPr="00131052">
        <w:rPr>
          <w:rFonts w:ascii="Times New Roman" w:hAnsi="Times New Roman" w:cs="Times New Roman"/>
          <w:b/>
          <w:sz w:val="28"/>
          <w:szCs w:val="28"/>
        </w:rPr>
        <w:t>.</w:t>
      </w:r>
    </w:p>
    <w:p w:rsidR="009B2204" w:rsidRPr="00E17486" w:rsidRDefault="00E17486" w:rsidP="009B2204">
      <w:pPr>
        <w:tabs>
          <w:tab w:val="left" w:pos="6210"/>
        </w:tabs>
        <w:rPr>
          <w:rFonts w:ascii="Times New Roman" w:hAnsi="Times New Roman" w:cs="Times New Roman"/>
          <w:b/>
          <w:iCs/>
          <w:sz w:val="24"/>
          <w:szCs w:val="24"/>
        </w:rPr>
      </w:pPr>
      <w:r w:rsidRPr="00E1748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B2204" w:rsidRPr="00E17486">
        <w:rPr>
          <w:rFonts w:ascii="Times New Roman" w:hAnsi="Times New Roman" w:cs="Times New Roman"/>
          <w:b/>
          <w:sz w:val="24"/>
          <w:szCs w:val="24"/>
        </w:rPr>
        <w:t xml:space="preserve">Рассчитать и построить зависимости числа линий </w:t>
      </w:r>
      <w:r w:rsidR="009B2204" w:rsidRPr="00E17486">
        <w:rPr>
          <w:rFonts w:ascii="Times New Roman" w:hAnsi="Times New Roman" w:cs="Times New Roman"/>
          <w:b/>
          <w:iCs/>
          <w:sz w:val="24"/>
          <w:szCs w:val="24"/>
          <w:lang w:val="en-US"/>
        </w:rPr>
        <w:t>V</w:t>
      </w:r>
      <w:r w:rsidR="009B2204" w:rsidRPr="00E17486">
        <w:rPr>
          <w:rFonts w:ascii="Times New Roman" w:hAnsi="Times New Roman" w:cs="Times New Roman"/>
          <w:b/>
          <w:sz w:val="24"/>
          <w:szCs w:val="24"/>
        </w:rPr>
        <w:t xml:space="preserve"> и коэффициента  среднего использования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η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0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den>
        </m:f>
      </m:oMath>
      <w:r w:rsidR="009B2204" w:rsidRPr="00E17486">
        <w:rPr>
          <w:rFonts w:ascii="Times New Roman" w:hAnsi="Times New Roman" w:cs="Times New Roman"/>
          <w:b/>
          <w:sz w:val="24"/>
          <w:szCs w:val="24"/>
        </w:rPr>
        <w:t xml:space="preserve"> от интенсивности поступающей нагрузки</w:t>
      </w:r>
      <w:proofErr w:type="gramStart"/>
      <w:r w:rsidR="009B2204" w:rsidRPr="00E174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2204" w:rsidRPr="00E17486">
        <w:rPr>
          <w:rFonts w:ascii="Times New Roman" w:hAnsi="Times New Roman" w:cs="Times New Roman"/>
          <w:b/>
          <w:iCs/>
          <w:sz w:val="24"/>
          <w:szCs w:val="24"/>
        </w:rPr>
        <w:t>А</w:t>
      </w:r>
      <w:proofErr w:type="gramEnd"/>
      <w:r w:rsidR="009B2204" w:rsidRPr="00E17486">
        <w:rPr>
          <w:rFonts w:ascii="Times New Roman" w:hAnsi="Times New Roman" w:cs="Times New Roman"/>
          <w:b/>
          <w:sz w:val="24"/>
          <w:szCs w:val="24"/>
        </w:rPr>
        <w:t xml:space="preserve"> при величине потерь </w:t>
      </w:r>
      <w:r w:rsidR="009B2204" w:rsidRPr="00E17486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A77F3B" w:rsidRPr="00E17486">
        <w:rPr>
          <w:rFonts w:ascii="Times New Roman" w:hAnsi="Times New Roman" w:cs="Times New Roman"/>
          <w:b/>
          <w:sz w:val="24"/>
          <w:szCs w:val="24"/>
        </w:rPr>
        <w:t>=0.013</w:t>
      </w:r>
      <w:r w:rsidR="009B2204" w:rsidRPr="00E17486">
        <w:rPr>
          <w:rFonts w:ascii="Times New Roman" w:hAnsi="Times New Roman" w:cs="Times New Roman"/>
          <w:b/>
          <w:sz w:val="24"/>
          <w:szCs w:val="24"/>
        </w:rPr>
        <w:t xml:space="preserve"> и значениях доступности </w:t>
      </w:r>
      <w:r w:rsidR="00FD1AA3" w:rsidRPr="00E17486">
        <w:rPr>
          <w:b/>
          <w:position w:val="-14"/>
          <w:sz w:val="24"/>
          <w:szCs w:val="24"/>
        </w:rPr>
        <w:object w:dxaOrig="1520" w:dyaOrig="380">
          <v:shape id="_x0000_i1118" type="#_x0000_t75" style="width:61.5pt;height:16.5pt" o:ole="" filled="t">
            <v:fill color2="black"/>
            <v:imagedata r:id="rId184" o:title=""/>
          </v:shape>
          <o:OLEObject Type="Embed" ProgID="Equation.3" ShapeID="_x0000_i1118" DrawAspect="Content" ObjectID="_1494015462" r:id="rId185"/>
        </w:object>
      </w:r>
      <w:r w:rsidR="009B2204" w:rsidRPr="00E17486">
        <w:rPr>
          <w:rFonts w:ascii="Times New Roman" w:hAnsi="Times New Roman" w:cs="Times New Roman"/>
          <w:b/>
          <w:sz w:val="24"/>
          <w:szCs w:val="24"/>
        </w:rPr>
        <w:t xml:space="preserve">, используя метод </w:t>
      </w:r>
      <w:proofErr w:type="spellStart"/>
      <w:r w:rsidR="009B2204" w:rsidRPr="00E17486">
        <w:rPr>
          <w:rFonts w:ascii="Times New Roman" w:hAnsi="Times New Roman" w:cs="Times New Roman"/>
          <w:b/>
          <w:sz w:val="24"/>
          <w:szCs w:val="24"/>
        </w:rPr>
        <w:t>О’Делла</w:t>
      </w:r>
      <w:proofErr w:type="spellEnd"/>
      <w:r w:rsidR="009B2204" w:rsidRPr="00E17486">
        <w:rPr>
          <w:rFonts w:ascii="Times New Roman" w:hAnsi="Times New Roman" w:cs="Times New Roman"/>
          <w:b/>
          <w:sz w:val="24"/>
          <w:szCs w:val="24"/>
        </w:rPr>
        <w:t xml:space="preserve">. Результаты расчета представить в виде таблицы и графика. Следить, чтобы выполнялось условие НПД включения </w:t>
      </w:r>
      <w:r w:rsidR="009B2204" w:rsidRPr="00E17486">
        <w:rPr>
          <w:rFonts w:ascii="Times New Roman" w:hAnsi="Times New Roman" w:cs="Times New Roman"/>
          <w:b/>
          <w:iCs/>
          <w:sz w:val="24"/>
          <w:szCs w:val="24"/>
          <w:lang w:val="en-US"/>
        </w:rPr>
        <w:t>V</w:t>
      </w:r>
      <w:r w:rsidR="009B2204" w:rsidRPr="00E17486">
        <w:rPr>
          <w:rFonts w:ascii="Times New Roman" w:hAnsi="Times New Roman" w:cs="Times New Roman"/>
          <w:b/>
          <w:iCs/>
          <w:sz w:val="24"/>
          <w:szCs w:val="24"/>
        </w:rPr>
        <w:t>&gt;</w:t>
      </w:r>
      <w:r w:rsidR="009B2204" w:rsidRPr="00E17486">
        <w:rPr>
          <w:rFonts w:ascii="Times New Roman" w:hAnsi="Times New Roman" w:cs="Times New Roman"/>
          <w:b/>
          <w:iCs/>
          <w:sz w:val="24"/>
          <w:szCs w:val="24"/>
          <w:lang w:val="en-US"/>
        </w:rPr>
        <w:t>D</w:t>
      </w:r>
    </w:p>
    <w:p w:rsidR="009B2204" w:rsidRPr="009B2204" w:rsidRDefault="009B2204" w:rsidP="009B220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B2204">
        <w:rPr>
          <w:rFonts w:ascii="Times New Roman" w:hAnsi="Times New Roman" w:cs="Times New Roman"/>
          <w:sz w:val="24"/>
          <w:szCs w:val="24"/>
        </w:rPr>
        <w:t>Для нахождения числа линий удобно использовать упрощённую формулу</w:t>
      </w:r>
      <w:proofErr w:type="gramStart"/>
      <w:r w:rsidRPr="009B2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22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B2204">
        <w:rPr>
          <w:rFonts w:ascii="Times New Roman" w:hAnsi="Times New Roman" w:cs="Times New Roman"/>
          <w:sz w:val="24"/>
          <w:szCs w:val="24"/>
        </w:rPr>
        <w:t>'Делла</w:t>
      </w:r>
      <w:proofErr w:type="spellEnd"/>
      <w:r w:rsidRPr="009B2204">
        <w:rPr>
          <w:rFonts w:ascii="Times New Roman" w:hAnsi="Times New Roman" w:cs="Times New Roman"/>
          <w:sz w:val="24"/>
          <w:szCs w:val="24"/>
        </w:rPr>
        <w:t>:</w:t>
      </w:r>
    </w:p>
    <w:p w:rsidR="009B2204" w:rsidRPr="00FD1AA3" w:rsidRDefault="009B2204" w:rsidP="009B2204">
      <w:pPr>
        <w:spacing w:line="360" w:lineRule="auto"/>
        <w:ind w:left="567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α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Y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</m:oMath>
      </m:oMathPara>
    </w:p>
    <w:p w:rsidR="009B2204" w:rsidRPr="009B2204" w:rsidRDefault="009B2204" w:rsidP="009B220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B2204">
        <w:rPr>
          <w:rFonts w:ascii="Times New Roman" w:hAnsi="Times New Roman" w:cs="Times New Roman"/>
          <w:sz w:val="24"/>
          <w:szCs w:val="24"/>
        </w:rPr>
        <w:t>Для формулы</w:t>
      </w:r>
      <w:proofErr w:type="gramStart"/>
      <w:r w:rsidRPr="009B2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22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B2204">
        <w:rPr>
          <w:rFonts w:ascii="Times New Roman" w:hAnsi="Times New Roman" w:cs="Times New Roman"/>
          <w:sz w:val="24"/>
          <w:szCs w:val="24"/>
        </w:rPr>
        <w:t>'Делла</w:t>
      </w:r>
      <w:proofErr w:type="spellEnd"/>
      <w:r w:rsidRPr="009B2204">
        <w:rPr>
          <w:rFonts w:ascii="Times New Roman" w:hAnsi="Times New Roman" w:cs="Times New Roman"/>
          <w:sz w:val="24"/>
          <w:szCs w:val="24"/>
        </w:rPr>
        <w:t>:</w:t>
      </w:r>
    </w:p>
    <w:p w:rsidR="009B2204" w:rsidRPr="009B2204" w:rsidRDefault="009B2204" w:rsidP="009B2204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α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</m:rad>
            </m:den>
          </m:f>
        </m:oMath>
      </m:oMathPara>
    </w:p>
    <w:p w:rsidR="009B2204" w:rsidRPr="009B2204" w:rsidRDefault="009B2204" w:rsidP="00FD1AA3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D</m:t>
          </m:r>
          <m:r>
            <w:rPr>
              <w:rFonts w:ascii="Cambria Math" w:hAnsi="Cambria Math" w:cs="Times New Roman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</m:rad>
            </m:den>
          </m:f>
        </m:oMath>
      </m:oMathPara>
    </w:p>
    <w:p w:rsidR="009B2204" w:rsidRPr="009B2204" w:rsidRDefault="009B2204" w:rsidP="009B220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B2204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B220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9B2204">
        <w:rPr>
          <w:rFonts w:ascii="Times New Roman" w:hAnsi="Times New Roman" w:cs="Times New Roman"/>
          <w:sz w:val="24"/>
          <w:szCs w:val="24"/>
        </w:rPr>
        <w:t xml:space="preserve"> – нагрузка, обслуженная полнодоступным пучком из </w:t>
      </w:r>
      <w:r w:rsidRPr="009B220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B2204">
        <w:rPr>
          <w:rFonts w:ascii="Times New Roman" w:hAnsi="Times New Roman" w:cs="Times New Roman"/>
          <w:sz w:val="24"/>
          <w:szCs w:val="24"/>
        </w:rPr>
        <w:t xml:space="preserve"> линий при потерях Р (определяется по таблицам Пальма).</w:t>
      </w:r>
    </w:p>
    <w:p w:rsidR="009B2204" w:rsidRPr="009B2204" w:rsidRDefault="009B2204" w:rsidP="009B2204">
      <w:pPr>
        <w:rPr>
          <w:rFonts w:ascii="Times New Roman" w:hAnsi="Times New Roman" w:cs="Times New Roman"/>
          <w:sz w:val="24"/>
          <w:szCs w:val="24"/>
        </w:rPr>
      </w:pPr>
      <w:r w:rsidRPr="009B2204">
        <w:rPr>
          <w:rFonts w:ascii="Times New Roman" w:hAnsi="Times New Roman" w:cs="Times New Roman"/>
          <w:sz w:val="24"/>
          <w:szCs w:val="24"/>
        </w:rPr>
        <w:t>Коэффициент среднего использования:</w:t>
      </w:r>
    </w:p>
    <w:p w:rsidR="009B2204" w:rsidRPr="009B2204" w:rsidRDefault="009B2204" w:rsidP="00FD1AA3">
      <w:pPr>
        <w:jc w:val="center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η</m:t>
          </m:r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V</m:t>
              </m:r>
            </m:den>
          </m:f>
        </m:oMath>
      </m:oMathPara>
    </w:p>
    <w:p w:rsidR="009B2204" w:rsidRDefault="009B2204" w:rsidP="009B2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2204" w:rsidRDefault="009B2204" w:rsidP="009B2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2204" w:rsidRDefault="009B2204" w:rsidP="009B2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2204" w:rsidRDefault="009B2204" w:rsidP="009B2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2204" w:rsidRDefault="009B2204" w:rsidP="009B2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2204" w:rsidRDefault="009B2204" w:rsidP="009B2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2204" w:rsidRDefault="009B2204" w:rsidP="009B2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2204" w:rsidRDefault="009B2204" w:rsidP="009B2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2204" w:rsidRDefault="009B2204" w:rsidP="009B2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2204" w:rsidRPr="009B2204" w:rsidRDefault="009B2204" w:rsidP="009B2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13</w:t>
      </w:r>
      <w:r w:rsidRPr="009B2204">
        <w:rPr>
          <w:rFonts w:ascii="Times New Roman" w:hAnsi="Times New Roman" w:cs="Times New Roman"/>
          <w:sz w:val="24"/>
          <w:szCs w:val="24"/>
        </w:rPr>
        <w:t xml:space="preserve"> варианта </w:t>
      </w:r>
      <w:r w:rsidRPr="009B2204">
        <w:rPr>
          <w:rFonts w:ascii="Times New Roman" w:hAnsi="Times New Roman" w:cs="Times New Roman"/>
          <w:sz w:val="24"/>
          <w:szCs w:val="24"/>
          <w:lang w:val="en-US"/>
        </w:rPr>
        <w:t>P=0.0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9B220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W w:w="7582" w:type="dxa"/>
        <w:jc w:val="center"/>
        <w:tblInd w:w="-943" w:type="dxa"/>
        <w:tblLook w:val="0000"/>
      </w:tblPr>
      <w:tblGrid>
        <w:gridCol w:w="2590"/>
        <w:gridCol w:w="2055"/>
        <w:gridCol w:w="576"/>
        <w:gridCol w:w="636"/>
        <w:gridCol w:w="576"/>
        <w:gridCol w:w="636"/>
        <w:gridCol w:w="576"/>
        <w:gridCol w:w="636"/>
      </w:tblGrid>
      <w:tr w:rsidR="009B2204" w:rsidRPr="0010273B" w:rsidTr="009B2204">
        <w:trPr>
          <w:trHeight w:val="271"/>
          <w:jc w:val="center"/>
        </w:trPr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связи от АТСЭ-4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А, Эрл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D=10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D=20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D=40</w:t>
            </w:r>
          </w:p>
        </w:tc>
      </w:tr>
      <w:tr w:rsidR="009B2204" w:rsidRPr="0010273B" w:rsidTr="009B2204">
        <w:trPr>
          <w:trHeight w:val="271"/>
          <w:jc w:val="center"/>
        </w:trPr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V1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η1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V2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η2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V4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η4</w:t>
            </w:r>
          </w:p>
        </w:tc>
      </w:tr>
      <w:tr w:rsidR="009B2204" w:rsidRPr="0010273B" w:rsidTr="009B2204">
        <w:trPr>
          <w:trHeight w:val="497"/>
          <w:jc w:val="center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УСС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9B2204" w:rsidRDefault="009B2204" w:rsidP="009B220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2204" w:rsidRPr="0010273B" w:rsidTr="009B2204">
        <w:trPr>
          <w:trHeight w:val="271"/>
          <w:jc w:val="center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АМТС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6E0FEA" w:rsidRDefault="006E0FEA" w:rsidP="009B2204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2204" w:rsidRPr="0010273B" w:rsidTr="009B2204">
        <w:trPr>
          <w:trHeight w:val="271"/>
          <w:jc w:val="center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ЦПС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6E0FEA" w:rsidRDefault="006E0FEA" w:rsidP="009B2204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2204" w:rsidRPr="0010273B" w:rsidTr="009B2204">
        <w:trPr>
          <w:trHeight w:val="271"/>
          <w:jc w:val="center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IP-сеть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6E0FEA" w:rsidRDefault="006E0FEA" w:rsidP="009B2204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2204" w:rsidRPr="0010273B" w:rsidTr="009B2204">
        <w:trPr>
          <w:trHeight w:val="271"/>
          <w:jc w:val="center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АТСЭ – 1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6E0FEA" w:rsidRDefault="006E0FEA" w:rsidP="009B2204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A7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</w:tr>
      <w:tr w:rsidR="009B2204" w:rsidRPr="0010273B" w:rsidTr="009B2204">
        <w:trPr>
          <w:trHeight w:val="271"/>
          <w:jc w:val="center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АТСДШ – 2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6E0FEA" w:rsidRDefault="006E0FEA" w:rsidP="009B2204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93.45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9B2204" w:rsidRPr="0010273B" w:rsidTr="009B2204">
        <w:trPr>
          <w:trHeight w:val="271"/>
          <w:jc w:val="center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АТСК – 3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6E0FEA" w:rsidRDefault="006E0FEA" w:rsidP="009B2204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77.53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</w:tr>
      <w:tr w:rsidR="009B2204" w:rsidRPr="0010273B" w:rsidTr="009B2204">
        <w:trPr>
          <w:trHeight w:val="60"/>
          <w:jc w:val="center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АТСЭ–4</w:t>
            </w:r>
          </w:p>
          <w:p w:rsidR="009B2204" w:rsidRPr="009B2204" w:rsidRDefault="009B2204" w:rsidP="009B220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20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(внутристанционное)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563655" w:rsidRDefault="009B2204" w:rsidP="009B22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96,91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3B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04" w:rsidRPr="00A77F3B" w:rsidRDefault="00A77F3B" w:rsidP="009B2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</w:tbl>
    <w:p w:rsidR="009B2204" w:rsidRDefault="009B2204" w:rsidP="009B2204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</w:p>
    <w:p w:rsidR="009B2204" w:rsidRPr="00566A9D" w:rsidRDefault="00E01835" w:rsidP="00E01835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6A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="009B2204" w:rsidRPr="00566A9D">
        <w:rPr>
          <w:rFonts w:ascii="Times New Roman" w:hAnsi="Times New Roman" w:cs="Times New Roman"/>
          <w:b/>
          <w:sz w:val="24"/>
          <w:szCs w:val="24"/>
          <w:lang w:val="en-US"/>
        </w:rPr>
        <w:t>D=10, P=0.0</w:t>
      </w:r>
      <w:r w:rsidR="009B2204" w:rsidRPr="00566A9D">
        <w:rPr>
          <w:rFonts w:ascii="Times New Roman" w:hAnsi="Times New Roman" w:cs="Times New Roman"/>
          <w:b/>
          <w:sz w:val="24"/>
          <w:szCs w:val="24"/>
        </w:rPr>
        <w:t>13.</w:t>
      </w:r>
    </w:p>
    <w:p w:rsidR="009B2204" w:rsidRPr="00566A9D" w:rsidRDefault="00E01835" w:rsidP="009B2204">
      <w:pPr>
        <w:tabs>
          <w:tab w:val="left" w:pos="6210"/>
        </w:tabs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α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0.013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=1.544</m:t>
          </m:r>
        </m:oMath>
      </m:oMathPara>
    </w:p>
    <w:p w:rsidR="00E01835" w:rsidRPr="00566A9D" w:rsidRDefault="00E01835" w:rsidP="00E01835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6A9D">
        <w:rPr>
          <w:rFonts w:ascii="Times New Roman" w:hAnsi="Times New Roman" w:cs="Times New Roman"/>
          <w:sz w:val="24"/>
          <w:szCs w:val="24"/>
        </w:rPr>
        <w:t xml:space="preserve">При </w:t>
      </w:r>
      <w:r w:rsidRPr="00566A9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66A9D">
        <w:rPr>
          <w:rFonts w:ascii="Times New Roman" w:hAnsi="Times New Roman" w:cs="Times New Roman"/>
          <w:sz w:val="24"/>
          <w:szCs w:val="24"/>
        </w:rPr>
        <w:t xml:space="preserve">=10 и </w:t>
      </w:r>
      <w:proofErr w:type="gramStart"/>
      <w:r w:rsidRPr="00566A9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6A9D">
        <w:rPr>
          <w:rFonts w:ascii="Times New Roman" w:hAnsi="Times New Roman" w:cs="Times New Roman"/>
          <w:sz w:val="24"/>
          <w:szCs w:val="24"/>
        </w:rPr>
        <w:t xml:space="preserve">=0.013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=4.6 Эрл</m:t>
        </m:r>
      </m:oMath>
    </w:p>
    <w:p w:rsidR="00E01835" w:rsidRPr="00566A9D" w:rsidRDefault="00E01835" w:rsidP="009B2204">
      <w:pPr>
        <w:tabs>
          <w:tab w:val="left" w:pos="6210"/>
        </w:tabs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10</m:t>
          </m:r>
          <m:r>
            <w:rPr>
              <w:rFonts w:ascii="Cambria Math" w:hAnsi="Cambria Math" w:cs="Times New Roman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4.6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0.013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=2.898</m:t>
          </m:r>
        </m:oMath>
      </m:oMathPara>
    </w:p>
    <w:p w:rsidR="00E01835" w:rsidRPr="00566A9D" w:rsidRDefault="00E01835" w:rsidP="00E018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66A9D">
        <w:rPr>
          <w:rFonts w:ascii="Times New Roman" w:hAnsi="Times New Roman" w:cs="Times New Roman"/>
          <w:sz w:val="24"/>
          <w:szCs w:val="24"/>
        </w:rPr>
        <w:t>Для УСС:</w:t>
      </w:r>
    </w:p>
    <w:p w:rsidR="00E01835" w:rsidRPr="00566A9D" w:rsidRDefault="00E01835" w:rsidP="00FD1A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1.544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7.6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2.898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=14.63≅15</m:t>
          </m:r>
        </m:oMath>
      </m:oMathPara>
    </w:p>
    <w:p w:rsidR="00E01835" w:rsidRPr="00566A9D" w:rsidRDefault="00E01835" w:rsidP="00FD1AA3">
      <w:pPr>
        <w:spacing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7.6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15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=0.5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66A9D">
        <w:rPr>
          <w:rFonts w:ascii="Times New Roman" w:hAnsi="Times New Roman" w:cs="Times New Roman"/>
          <w:sz w:val="24"/>
          <w:szCs w:val="24"/>
        </w:rPr>
        <w:t>Для АМТС:</w:t>
      </w:r>
    </w:p>
    <w:p w:rsidR="00566A9D" w:rsidRPr="00566A9D" w:rsidRDefault="00566A9D" w:rsidP="00566A9D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1.544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26.59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2.898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=43.95≅44</m:t>
          </m:r>
        </m:oMath>
      </m:oMathPara>
    </w:p>
    <w:p w:rsidR="00566A9D" w:rsidRPr="00566A9D" w:rsidRDefault="00566A9D" w:rsidP="00566A9D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26.59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44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=0.6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66A9D">
        <w:rPr>
          <w:rFonts w:ascii="Times New Roman" w:hAnsi="Times New Roman" w:cs="Times New Roman"/>
          <w:sz w:val="24"/>
          <w:szCs w:val="24"/>
        </w:rPr>
        <w:t>Для ЦПС:</w:t>
      </w:r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w:lastRenderedPageBreak/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1.544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</w:rPr>
            <m:t>7,6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2.898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=14.63≅15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7.6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15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=0.5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66A9D">
        <w:rPr>
          <w:rFonts w:ascii="Times New Roman" w:hAnsi="Times New Roman" w:cs="Times New Roman"/>
          <w:sz w:val="24"/>
          <w:szCs w:val="24"/>
        </w:rPr>
        <w:t xml:space="preserve">Для </w:t>
      </w:r>
      <w:r w:rsidRPr="00566A9D">
        <w:rPr>
          <w:rFonts w:ascii="Times New Roman" w:hAnsi="Times New Roman" w:cs="Times New Roman"/>
          <w:sz w:val="24"/>
          <w:szCs w:val="24"/>
          <w:lang w:val="en-US"/>
        </w:rPr>
        <w:t>IP-</w:t>
      </w:r>
      <w:r w:rsidRPr="00566A9D">
        <w:rPr>
          <w:rFonts w:ascii="Times New Roman" w:hAnsi="Times New Roman" w:cs="Times New Roman"/>
          <w:sz w:val="24"/>
          <w:szCs w:val="24"/>
        </w:rPr>
        <w:t>сети:</w:t>
      </w:r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1.544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3.8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2.898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=8.86≅9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3.8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=0.42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66A9D">
        <w:rPr>
          <w:rFonts w:ascii="Times New Roman" w:hAnsi="Times New Roman" w:cs="Times New Roman"/>
          <w:sz w:val="24"/>
          <w:szCs w:val="24"/>
        </w:rPr>
        <w:t>Для АТСЭ – 1:</w:t>
      </w:r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1.544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66.45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2.898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=105.5≅106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66.45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106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=0.62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66A9D">
        <w:rPr>
          <w:rFonts w:ascii="Times New Roman" w:hAnsi="Times New Roman" w:cs="Times New Roman"/>
          <w:sz w:val="24"/>
          <w:szCs w:val="24"/>
        </w:rPr>
        <w:t>Для АТСДШ – 2:</w:t>
      </w:r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1.544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93.45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2.898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=147.18≅148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93.45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148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=0.62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66A9D">
        <w:rPr>
          <w:rFonts w:ascii="Times New Roman" w:hAnsi="Times New Roman" w:cs="Times New Roman"/>
          <w:sz w:val="24"/>
          <w:szCs w:val="24"/>
        </w:rPr>
        <w:t>Для АТСК – 3:</w:t>
      </w:r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1.544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77.53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2.898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=122.6≅123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77.53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123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=0.62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66A9D">
        <w:rPr>
          <w:rFonts w:ascii="Times New Roman" w:hAnsi="Times New Roman" w:cs="Times New Roman"/>
          <w:sz w:val="24"/>
          <w:szCs w:val="24"/>
        </w:rPr>
        <w:t>Для АТСЭ–4:</w:t>
      </w:r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1.544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2.898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=152.53≅153</m:t>
          </m:r>
        </m:oMath>
      </m:oMathPara>
    </w:p>
    <w:p w:rsidR="00566A9D" w:rsidRPr="00566A9D" w:rsidRDefault="00566A9D" w:rsidP="00566A9D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96.91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153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=0.63</m:t>
          </m:r>
        </m:oMath>
      </m:oMathPara>
    </w:p>
    <w:p w:rsidR="006E0FEA" w:rsidRDefault="006E0F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E0FEA" w:rsidRPr="006E0FEA" w:rsidRDefault="006E0FEA" w:rsidP="006E0FE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2. </w:t>
      </w:r>
      <w:r w:rsidRPr="006E0FEA">
        <w:rPr>
          <w:rFonts w:ascii="Times New Roman" w:hAnsi="Times New Roman" w:cs="Times New Roman"/>
          <w:b/>
          <w:sz w:val="24"/>
          <w:szCs w:val="24"/>
          <w:lang w:val="en-US"/>
        </w:rPr>
        <w:t>D=20, P=0.0</w:t>
      </w:r>
      <w:r w:rsidR="00F66C20">
        <w:rPr>
          <w:rFonts w:ascii="Times New Roman" w:hAnsi="Times New Roman" w:cs="Times New Roman"/>
          <w:b/>
          <w:sz w:val="24"/>
          <w:szCs w:val="24"/>
        </w:rPr>
        <w:t>13</w:t>
      </w:r>
      <w:r w:rsidRPr="006E0FEA">
        <w:rPr>
          <w:rFonts w:ascii="Times New Roman" w:hAnsi="Times New Roman" w:cs="Times New Roman"/>
          <w:b/>
          <w:sz w:val="24"/>
          <w:szCs w:val="24"/>
        </w:rPr>
        <w:t>.</w:t>
      </w:r>
      <w:r w:rsidRPr="006E0FE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6E0FEA" w:rsidRPr="006E0FEA" w:rsidRDefault="006E0FEA" w:rsidP="006E0FEA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α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0.013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=1.243</m:t>
          </m:r>
        </m:oMath>
      </m:oMathPara>
    </w:p>
    <w:p w:rsidR="006E0FEA" w:rsidRPr="006E0FEA" w:rsidRDefault="006E0FEA" w:rsidP="006E0FEA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При </w:t>
      </w:r>
      <w:r w:rsidRPr="006E0FE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E0FEA">
        <w:rPr>
          <w:rFonts w:ascii="Times New Roman" w:hAnsi="Times New Roman" w:cs="Times New Roman"/>
          <w:sz w:val="24"/>
          <w:szCs w:val="24"/>
        </w:rPr>
        <w:t>=20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=0.0</w:t>
      </w:r>
      <w:r w:rsidRPr="006E0FEA">
        <w:rPr>
          <w:rFonts w:ascii="Times New Roman" w:hAnsi="Times New Roman" w:cs="Times New Roman"/>
          <w:sz w:val="24"/>
          <w:szCs w:val="24"/>
        </w:rPr>
        <w:t xml:space="preserve">13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=12.4 Эрл</m:t>
        </m:r>
      </m:oMath>
    </w:p>
    <w:p w:rsidR="006E0FEA" w:rsidRPr="006E0FEA" w:rsidRDefault="006E0FEA" w:rsidP="006E0FEA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20</m:t>
          </m:r>
          <m:r>
            <w:rPr>
              <w:rFonts w:ascii="Cambria Math" w:hAnsi="Cambria Math" w:cs="Times New Roman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10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0.013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=4.593</m:t>
          </m:r>
        </m:oMath>
      </m:oMathPara>
    </w:p>
    <w:p w:rsidR="006E0FEA" w:rsidRPr="006E0FEA" w:rsidRDefault="006E0FEA" w:rsidP="006E0F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Для УСС:</w:t>
      </w:r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1.243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7.6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4.593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=14.03≅15</m:t>
          </m:r>
        </m:oMath>
      </m:oMathPara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7.6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15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=0.5</m:t>
          </m:r>
        </m:oMath>
      </m:oMathPara>
    </w:p>
    <w:p w:rsidR="006E0FEA" w:rsidRPr="006E0FEA" w:rsidRDefault="006E0FEA" w:rsidP="006E0FEA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E0FEA">
        <w:rPr>
          <w:rFonts w:ascii="Times New Roman" w:hAnsi="Times New Roman" w:cs="Times New Roman"/>
          <w:sz w:val="24"/>
          <w:szCs w:val="24"/>
        </w:rPr>
        <w:t>Для АМТС:</w:t>
      </w:r>
    </w:p>
    <w:p w:rsidR="006E0FEA" w:rsidRPr="00F66C20" w:rsidRDefault="006E0FEA" w:rsidP="006E0FEA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1.243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26.59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4.593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=37.64≅38</m:t>
          </m:r>
        </m:oMath>
      </m:oMathPara>
    </w:p>
    <w:p w:rsidR="006E0FEA" w:rsidRPr="00F66C20" w:rsidRDefault="006E0FEA" w:rsidP="006E0FEA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26.59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38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=0.69</m:t>
          </m:r>
        </m:oMath>
      </m:oMathPara>
    </w:p>
    <w:p w:rsidR="006E0FEA" w:rsidRPr="006E0FEA" w:rsidRDefault="006E0FEA" w:rsidP="006E0F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Для ЦПС:</w:t>
      </w:r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1.243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7.6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4.593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=14.03≅15</m:t>
          </m:r>
        </m:oMath>
      </m:oMathPara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7.6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15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=0.5</m:t>
          </m:r>
        </m:oMath>
      </m:oMathPara>
    </w:p>
    <w:p w:rsidR="006E0FEA" w:rsidRPr="006E0FEA" w:rsidRDefault="006E0FEA" w:rsidP="006E0F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Для </w:t>
      </w:r>
      <w:r w:rsidRPr="006E0FEA">
        <w:rPr>
          <w:rFonts w:ascii="Times New Roman" w:hAnsi="Times New Roman" w:cs="Times New Roman"/>
          <w:sz w:val="24"/>
          <w:szCs w:val="24"/>
          <w:lang w:val="en-US"/>
        </w:rPr>
        <w:t>IP-</w:t>
      </w:r>
      <w:r w:rsidRPr="006E0FEA">
        <w:rPr>
          <w:rFonts w:ascii="Times New Roman" w:hAnsi="Times New Roman" w:cs="Times New Roman"/>
          <w:sz w:val="24"/>
          <w:szCs w:val="24"/>
        </w:rPr>
        <w:t>сети:</w:t>
      </w:r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1.243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3.8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4.593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=9.32≅10</m:t>
          </m:r>
        </m:oMath>
      </m:oMathPara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3.8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=0.38</m:t>
          </m:r>
        </m:oMath>
      </m:oMathPara>
    </w:p>
    <w:p w:rsidR="006E0FEA" w:rsidRPr="006E0FEA" w:rsidRDefault="006E0FEA" w:rsidP="006E0F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Для АТСЭ – 1:</w:t>
      </w:r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1.243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66,45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4.593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=87.19≅88</m:t>
          </m:r>
        </m:oMath>
      </m:oMathPara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66,45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89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=0.75</m:t>
          </m:r>
        </m:oMath>
      </m:oMathPara>
    </w:p>
    <w:p w:rsidR="006E0FEA" w:rsidRPr="006E0FEA" w:rsidRDefault="006E0FEA" w:rsidP="006E0F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Для АТСДШ – 2:</w:t>
      </w:r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1.243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93,45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4.593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=120.75≅121</m:t>
          </m:r>
        </m:oMath>
      </m:oMathPara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w:lastRenderedPageBreak/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93,45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121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=0.76</m:t>
          </m:r>
        </m:oMath>
      </m:oMathPara>
    </w:p>
    <w:p w:rsidR="006E0FEA" w:rsidRPr="006E0FEA" w:rsidRDefault="006E0FEA" w:rsidP="006E0F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Для АТСК – 3:</w:t>
      </w:r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1.243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77.53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4.593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=100.96≅101</m:t>
          </m:r>
        </m:oMath>
      </m:oMathPara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77.53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101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=0.76</m:t>
          </m:r>
        </m:oMath>
      </m:oMathPara>
    </w:p>
    <w:p w:rsidR="006E0FEA" w:rsidRPr="006E0FEA" w:rsidRDefault="006E0FEA" w:rsidP="006E0F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Для АТСЭ–4:</w:t>
      </w:r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1.243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4.593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=125.05≅126</m:t>
          </m:r>
        </m:oMath>
      </m:oMathPara>
    </w:p>
    <w:p w:rsidR="006E0FEA" w:rsidRPr="00F66C20" w:rsidRDefault="006E0FEA" w:rsidP="006E0FEA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96.91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143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=0.76</m:t>
          </m:r>
        </m:oMath>
      </m:oMathPara>
    </w:p>
    <w:p w:rsidR="00F66C20" w:rsidRPr="00F66C20" w:rsidRDefault="00F66C20" w:rsidP="00F66C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66C20">
        <w:rPr>
          <w:rFonts w:ascii="Times New Roman" w:hAnsi="Times New Roman" w:cs="Times New Roman"/>
          <w:b/>
          <w:sz w:val="24"/>
          <w:szCs w:val="24"/>
          <w:lang w:val="en-US"/>
        </w:rPr>
        <w:t>D=40, P=0.0</w:t>
      </w:r>
      <w:r w:rsidRPr="00F66C20">
        <w:rPr>
          <w:rFonts w:ascii="Times New Roman" w:hAnsi="Times New Roman" w:cs="Times New Roman"/>
          <w:b/>
          <w:sz w:val="24"/>
          <w:szCs w:val="24"/>
        </w:rPr>
        <w:t>13.</w:t>
      </w:r>
    </w:p>
    <w:p w:rsidR="00F66C20" w:rsidRPr="00F66C20" w:rsidRDefault="00F66C20" w:rsidP="00F66C20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66C20" w:rsidRPr="00F66C20" w:rsidRDefault="00F66C20" w:rsidP="00F66C2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α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0.013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=1.115</m:t>
          </m:r>
        </m:oMath>
      </m:oMathPara>
    </w:p>
    <w:p w:rsidR="00F66C20" w:rsidRPr="00F66C20" w:rsidRDefault="00F66C20" w:rsidP="00F66C20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66C20">
        <w:rPr>
          <w:rFonts w:ascii="Times New Roman" w:hAnsi="Times New Roman" w:cs="Times New Roman"/>
          <w:sz w:val="24"/>
          <w:szCs w:val="24"/>
        </w:rPr>
        <w:t xml:space="preserve">При </w:t>
      </w:r>
      <w:r w:rsidRPr="00F66C2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66C20">
        <w:rPr>
          <w:rFonts w:ascii="Times New Roman" w:hAnsi="Times New Roman" w:cs="Times New Roman"/>
          <w:sz w:val="24"/>
          <w:szCs w:val="24"/>
        </w:rPr>
        <w:t>=40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=0.013</w:t>
      </w:r>
      <w:r w:rsidRPr="00F66C20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=29.5 Эрл</m:t>
        </m:r>
      </m:oMath>
    </w:p>
    <w:p w:rsidR="00F66C20" w:rsidRPr="00A77F3B" w:rsidRDefault="00F66C20" w:rsidP="00F66C20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40</m:t>
          </m:r>
          <m:r>
            <w:rPr>
              <w:rFonts w:ascii="Cambria Math" w:hAnsi="Cambria Math" w:cs="Times New Roman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29.5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0.013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=7.117</m:t>
          </m:r>
        </m:oMath>
      </m:oMathPara>
    </w:p>
    <w:p w:rsidR="00F66C20" w:rsidRPr="00F66C20" w:rsidRDefault="00F66C20" w:rsidP="00F66C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6C20">
        <w:rPr>
          <w:rFonts w:ascii="Times New Roman" w:hAnsi="Times New Roman" w:cs="Times New Roman"/>
          <w:sz w:val="24"/>
          <w:szCs w:val="24"/>
        </w:rPr>
        <w:t>Для УСС:</w:t>
      </w:r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1.115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7.6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7.117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=15.89≅16</m:t>
          </m:r>
        </m:oMath>
      </m:oMathPara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7.6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16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=0.47</m:t>
          </m:r>
        </m:oMath>
      </m:oMathPara>
    </w:p>
    <w:p w:rsidR="00F66C20" w:rsidRPr="00F66C20" w:rsidRDefault="00F66C20" w:rsidP="00F66C20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6C20">
        <w:rPr>
          <w:rFonts w:ascii="Times New Roman" w:hAnsi="Times New Roman" w:cs="Times New Roman"/>
          <w:sz w:val="24"/>
          <w:szCs w:val="24"/>
        </w:rPr>
        <w:t>Для АМТС:</w:t>
      </w:r>
    </w:p>
    <w:p w:rsidR="00F66C20" w:rsidRPr="00A77F3B" w:rsidRDefault="00F66C20" w:rsidP="00F66C20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1.115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26,59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7.117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=36.76≅37</m:t>
          </m:r>
        </m:oMath>
      </m:oMathPara>
    </w:p>
    <w:p w:rsidR="00F66C20" w:rsidRPr="00A77F3B" w:rsidRDefault="00F66C20" w:rsidP="00F66C20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26,59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37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=0.71</m:t>
          </m:r>
        </m:oMath>
      </m:oMathPara>
    </w:p>
    <w:p w:rsidR="00F66C20" w:rsidRPr="00F66C20" w:rsidRDefault="00F66C20" w:rsidP="00F66C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6C20">
        <w:rPr>
          <w:rFonts w:ascii="Times New Roman" w:hAnsi="Times New Roman" w:cs="Times New Roman"/>
          <w:sz w:val="24"/>
          <w:szCs w:val="24"/>
        </w:rPr>
        <w:t>Для ЦПС:</w:t>
      </w:r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1.115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7.6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7.117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=15,89≅16</m:t>
          </m:r>
        </m:oMath>
      </m:oMathPara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7.6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16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=0.47</m:t>
          </m:r>
        </m:oMath>
      </m:oMathPara>
    </w:p>
    <w:p w:rsidR="00F66C20" w:rsidRPr="00F66C20" w:rsidRDefault="00F66C20" w:rsidP="00F66C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6C20">
        <w:rPr>
          <w:rFonts w:ascii="Times New Roman" w:hAnsi="Times New Roman" w:cs="Times New Roman"/>
          <w:sz w:val="24"/>
          <w:szCs w:val="24"/>
        </w:rPr>
        <w:lastRenderedPageBreak/>
        <w:t xml:space="preserve">Для </w:t>
      </w:r>
      <w:r w:rsidRPr="00F66C20">
        <w:rPr>
          <w:rFonts w:ascii="Times New Roman" w:hAnsi="Times New Roman" w:cs="Times New Roman"/>
          <w:sz w:val="24"/>
          <w:szCs w:val="24"/>
          <w:lang w:val="en-US"/>
        </w:rPr>
        <w:t>IP-</w:t>
      </w:r>
      <w:r w:rsidRPr="00F66C20">
        <w:rPr>
          <w:rFonts w:ascii="Times New Roman" w:hAnsi="Times New Roman" w:cs="Times New Roman"/>
          <w:sz w:val="24"/>
          <w:szCs w:val="24"/>
        </w:rPr>
        <w:t>сети:</w:t>
      </w:r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1.115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3.8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7.117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=11.354≅12</m:t>
          </m:r>
        </m:oMath>
      </m:oMathPara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3.8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=0.31</m:t>
          </m:r>
        </m:oMath>
      </m:oMathPara>
    </w:p>
    <w:p w:rsidR="00F66C20" w:rsidRPr="00F66C20" w:rsidRDefault="00F66C20" w:rsidP="00F66C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6C20">
        <w:rPr>
          <w:rFonts w:ascii="Times New Roman" w:hAnsi="Times New Roman" w:cs="Times New Roman"/>
          <w:sz w:val="24"/>
          <w:szCs w:val="24"/>
        </w:rPr>
        <w:t>Для АТСЭ – 1:</w:t>
      </w:r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1.115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66.45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7.117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=81.208≅82</m:t>
          </m:r>
        </m:oMath>
      </m:oMathPara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66.45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82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=0.79</m:t>
          </m:r>
        </m:oMath>
      </m:oMathPara>
    </w:p>
    <w:p w:rsidR="00F66C20" w:rsidRPr="00F66C20" w:rsidRDefault="00F66C20" w:rsidP="00F66C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66C20" w:rsidRPr="00F66C20" w:rsidRDefault="00F66C20" w:rsidP="00F66C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6C20">
        <w:rPr>
          <w:rFonts w:ascii="Times New Roman" w:hAnsi="Times New Roman" w:cs="Times New Roman"/>
          <w:sz w:val="24"/>
          <w:szCs w:val="24"/>
        </w:rPr>
        <w:t>Для АТСДШ – 2:</w:t>
      </w:r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1.115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93.45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7.117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=111.31≅112</m:t>
          </m:r>
        </m:oMath>
      </m:oMathPara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93.45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112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=0.82</m:t>
          </m:r>
        </m:oMath>
      </m:oMathPara>
    </w:p>
    <w:p w:rsidR="00F66C20" w:rsidRPr="00F66C20" w:rsidRDefault="00F66C20" w:rsidP="00F66C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6C20">
        <w:rPr>
          <w:rFonts w:ascii="Times New Roman" w:hAnsi="Times New Roman" w:cs="Times New Roman"/>
          <w:sz w:val="24"/>
          <w:szCs w:val="24"/>
        </w:rPr>
        <w:t>Для АТСК – 3:</w:t>
      </w:r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1.115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77,53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7.117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=93.47≅94</m:t>
          </m:r>
        </m:oMath>
      </m:oMathPara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77,53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94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=0.81</m:t>
          </m:r>
        </m:oMath>
      </m:oMathPara>
    </w:p>
    <w:p w:rsidR="00F66C20" w:rsidRPr="00F66C20" w:rsidRDefault="00F66C20" w:rsidP="00F66C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6C20">
        <w:rPr>
          <w:rFonts w:ascii="Times New Roman" w:hAnsi="Times New Roman" w:cs="Times New Roman"/>
          <w:sz w:val="24"/>
          <w:szCs w:val="24"/>
        </w:rPr>
        <w:t>Для АТСЭ–4:</w:t>
      </w:r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1.115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7.117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=115.17≅116</m:t>
          </m:r>
        </m:oMath>
      </m:oMathPara>
    </w:p>
    <w:p w:rsidR="00F66C20" w:rsidRPr="00A77F3B" w:rsidRDefault="00F66C20" w:rsidP="00F66C2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96.91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∙(1-0.013)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116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=0.82</m:t>
          </m:r>
        </m:oMath>
      </m:oMathPara>
    </w:p>
    <w:p w:rsidR="00204039" w:rsidRDefault="0020403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17486" w:rsidRDefault="0009143F" w:rsidP="00FD1AA3">
      <w:pPr>
        <w:pStyle w:val="aa"/>
        <w:framePr w:w="9286" w:h="5116" w:wrap="auto" w:vAnchor="text" w:hAnchor="page" w:x="1816" w:y="607"/>
        <w:jc w:val="center"/>
      </w:pPr>
      <w:r>
        <w:pict>
          <v:group id="_x0000_s19481" editas="canvas" style="width:394.9pt;height:254.2pt;mso-position-horizontal-relative:char;mso-position-vertical-relative:line" coordorigin="-308" coordsize="7508,5084">
            <o:lock v:ext="edit" aspectratio="t"/>
            <v:shape id="_x0000_s19482" type="#_x0000_t75" style="position:absolute;left:-308;width:7508;height:5084" o:preferrelative="f">
              <v:fill o:detectmouseclick="t"/>
              <v:path o:extrusionok="t" o:connecttype="none"/>
              <o:lock v:ext="edit" text="t"/>
            </v:shape>
            <v:rect id="_x0000_s19483" style="position:absolute;left:795;top:4365;width:101;height:464" filled="f" stroked="f">
              <v:textbox style="mso-next-textbox:#_x0000_s19483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9484" style="position:absolute" from="1545,225" to="1546,4305" strokecolor="silver" strokeweight="0"/>
            <v:rect id="_x0000_s19485" style="position:absolute;left:1425;top:4365;width:351;height:464" filled="f" stroked="f">
              <v:textbox style="mso-next-textbox:#_x0000_s19485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12.5</w:t>
                    </w:r>
                  </w:p>
                </w:txbxContent>
              </v:textbox>
            </v:rect>
            <v:line id="_x0000_s19486" style="position:absolute" from="2310,225" to="2311,4305" strokecolor="silver" strokeweight="0"/>
            <v:rect id="_x0000_s19487" style="position:absolute;left:2265;top:4365;width:201;height:464" filled="f" stroked="f">
              <v:textbox style="mso-next-textbox:#_x0000_s19487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25</w:t>
                    </w:r>
                  </w:p>
                </w:txbxContent>
              </v:textbox>
            </v:rect>
            <v:line id="_x0000_s19488" style="position:absolute" from="3060,225" to="3061,4305" strokecolor="silver" strokeweight="0"/>
            <v:rect id="_x0000_s19489" style="position:absolute;left:2940;top:4365;width:351;height:464" filled="f" stroked="f">
              <v:textbox style="mso-next-textbox:#_x0000_s19489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37.5</w:t>
                    </w:r>
                  </w:p>
                </w:txbxContent>
              </v:textbox>
            </v:rect>
            <v:line id="_x0000_s19490" style="position:absolute" from="3825,225" to="3826,4305" strokecolor="silver" strokeweight="0"/>
            <v:rect id="_x0000_s19491" style="position:absolute;left:3780;top:4365;width:201;height:464" filled="f" stroked="f">
              <v:textbox style="mso-next-textbox:#_x0000_s19491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50</w:t>
                    </w:r>
                  </w:p>
                </w:txbxContent>
              </v:textbox>
            </v:rect>
            <v:line id="_x0000_s19492" style="position:absolute" from="4590,225" to="4591,4305" strokecolor="silver" strokeweight="0"/>
            <v:rect id="_x0000_s19493" style="position:absolute;left:4470;top:4365;width:351;height:464" filled="f" stroked="f">
              <v:textbox style="mso-next-textbox:#_x0000_s19493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62.5</w:t>
                    </w:r>
                  </w:p>
                </w:txbxContent>
              </v:textbox>
            </v:rect>
            <v:line id="_x0000_s19494" style="position:absolute" from="5340,225" to="5341,4305" strokecolor="silver" strokeweight="0"/>
            <v:rect id="_x0000_s19495" style="position:absolute;left:5295;top:4365;width:201;height:464" filled="f" stroked="f">
              <v:textbox style="mso-next-textbox:#_x0000_s19495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75</w:t>
                    </w:r>
                  </w:p>
                </w:txbxContent>
              </v:textbox>
            </v:rect>
            <v:line id="_x0000_s19496" style="position:absolute" from="6105,225" to="6106,4305" strokecolor="silver" strokeweight="0"/>
            <v:rect id="_x0000_s19497" style="position:absolute;left:5985;top:4365;width:351;height:464" filled="f" stroked="f">
              <v:textbox style="mso-next-textbox:#_x0000_s19497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87.5</w:t>
                    </w:r>
                  </w:p>
                </w:txbxContent>
              </v:textbox>
            </v:rect>
            <v:line id="_x0000_s19498" style="position:absolute" from="6870,225" to="6871,4305" strokecolor="silver" strokeweight="0"/>
            <v:rect id="_x0000_s19499" style="position:absolute;left:6780;top:4365;width:301;height:464" filled="f" stroked="f">
              <v:textbox style="mso-next-textbox:#_x0000_s19499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100</w:t>
                    </w:r>
                  </w:p>
                </w:txbxContent>
              </v:textbox>
            </v:rect>
            <v:rect id="_x0000_s19500" style="position:absolute;left:690;top:4215;width:101;height:464" filled="f" stroked="f">
              <v:textbox style="mso-next-textbox:#_x0000_s19500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9501" style="position:absolute" from="795,3795" to="6870,3796" strokecolor="silver" strokeweight="0"/>
            <v:rect id="_x0000_s19502" style="position:absolute;left:600;top:3705;width:201;height:464" filled="f" stroked="f">
              <v:textbox style="mso-next-textbox:#_x0000_s19502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20</w:t>
                    </w:r>
                  </w:p>
                </w:txbxContent>
              </v:textbox>
            </v:rect>
            <v:line id="_x0000_s19503" style="position:absolute" from="795,3285" to="6870,3286" strokecolor="silver" strokeweight="0"/>
            <v:rect id="_x0000_s19504" style="position:absolute;left:600;top:3195;width:201;height:464" filled="f" stroked="f">
              <v:textbox style="mso-next-textbox:#_x0000_s19504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40</w:t>
                    </w:r>
                  </w:p>
                </w:txbxContent>
              </v:textbox>
            </v:rect>
            <v:line id="_x0000_s19505" style="position:absolute" from="795,2775" to="6870,2776" strokecolor="silver" strokeweight="0"/>
            <v:rect id="_x0000_s19506" style="position:absolute;left:600;top:2685;width:201;height:464" filled="f" stroked="f">
              <v:textbox style="mso-next-textbox:#_x0000_s19506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60</w:t>
                    </w:r>
                  </w:p>
                </w:txbxContent>
              </v:textbox>
            </v:rect>
            <v:line id="_x0000_s19507" style="position:absolute" from="795,2265" to="6870,2266" strokecolor="silver" strokeweight="0"/>
            <v:rect id="_x0000_s19508" style="position:absolute;left:600;top:2175;width:201;height:464" filled="f" stroked="f">
              <v:textbox style="mso-next-textbox:#_x0000_s19508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80</w:t>
                    </w:r>
                  </w:p>
                </w:txbxContent>
              </v:textbox>
            </v:rect>
            <v:line id="_x0000_s19509" style="position:absolute" from="795,1755" to="6870,1756" strokecolor="silver" strokeweight="0"/>
            <v:rect id="_x0000_s19510" style="position:absolute;left:510;top:1665;width:301;height:464" filled="f" stroked="f">
              <v:textbox style="mso-next-textbox:#_x0000_s19510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100</w:t>
                    </w:r>
                  </w:p>
                </w:txbxContent>
              </v:textbox>
            </v:rect>
            <v:line id="_x0000_s19511" style="position:absolute" from="795,1245" to="6870,1246" strokecolor="silver" strokeweight="0"/>
            <v:rect id="_x0000_s19512" style="position:absolute;left:510;top:1155;width:301;height:464" filled="f" stroked="f">
              <v:textbox style="mso-next-textbox:#_x0000_s19512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120</w:t>
                    </w:r>
                  </w:p>
                </w:txbxContent>
              </v:textbox>
            </v:rect>
            <v:line id="_x0000_s19513" style="position:absolute" from="795,735" to="6870,736" strokecolor="silver" strokeweight="0"/>
            <v:rect id="_x0000_s19514" style="position:absolute;left:510;top:645;width:301;height:464" filled="f" stroked="f">
              <v:textbox style="mso-next-textbox:#_x0000_s19514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140</w:t>
                    </w:r>
                  </w:p>
                </w:txbxContent>
              </v:textbox>
            </v:rect>
            <v:line id="_x0000_s19515" style="position:absolute" from="795,225" to="6870,226" strokecolor="silver" strokeweight="0"/>
            <v:rect id="_x0000_s19516" style="position:absolute;left:510;top:135;width:301;height:464" filled="f" stroked="f">
              <v:textbox style="mso-next-textbox:#_x0000_s19516;mso-fit-shape-to-text:t" inset="0,0,0,0">
                <w:txbxContent>
                  <w:p w:rsidR="005900A2" w:rsidRDefault="005900A2" w:rsidP="00FD1AA3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160</w:t>
                    </w:r>
                  </w:p>
                </w:txbxContent>
              </v:textbox>
            </v:rect>
            <v:rect id="_x0000_s19517" style="position:absolute;left:795;top:225;width:6075;height:4080" filled="f"/>
            <v:shape id="_x0000_s19518" style="position:absolute;left:1260;top:405;width:5415;height:3525" coordsize="361,235" path="m,235l77,185,238,80,283,51,347,8,361,e" filled="f" strokecolor="red" strokeweight="1.5pt">
              <v:path arrowok="t"/>
            </v:shape>
            <v:line id="_x0000_s19519" style="position:absolute" from="-308,598" to="67,599" strokecolor="red" strokeweight="1.5pt"/>
            <v:line id="_x0000_s19520" style="position:absolute;flip:y" from="2415,3315" to="2430,3330" strokecolor="blue" strokeweight="1.5pt"/>
            <v:line id="_x0000_s19521" style="position:absolute;flip:y" from="2505,3270" to="2520,3285" strokecolor="blue" strokeweight="1.5pt"/>
            <v:line id="_x0000_s19522" style="position:absolute;flip:y" from="2595,3225" to="2610,3240" strokecolor="blue" strokeweight="1.5pt"/>
            <v:line id="_x0000_s19523" style="position:absolute" from="2685,3180" to="2700,3181" strokecolor="blue" strokeweight="1.5pt"/>
            <v:line id="_x0000_s19524" style="position:absolute" from="2775,3135" to="2790,3136" strokecolor="blue" strokeweight="1.5pt"/>
            <v:line id="_x0000_s19525" style="position:absolute" from="2865,3090" to="2880,3091" strokecolor="blue" strokeweight="1.5pt"/>
            <v:line id="_x0000_s19526" style="position:absolute;flip:y" from="2955,3030" to="2970,3045" strokecolor="blue" strokeweight="1.5pt"/>
            <v:line id="_x0000_s19527" style="position:absolute;flip:y" from="3045,2985" to="3060,3000" strokecolor="blue" strokeweight="1.5pt"/>
            <v:line id="_x0000_s19528" style="position:absolute;flip:y" from="3135,2940" to="3150,2955" strokecolor="blue" strokeweight="1.5pt"/>
            <v:line id="_x0000_s19529" style="position:absolute" from="3225,2895" to="3240,2896" strokecolor="blue" strokeweight="1.5pt"/>
            <v:line id="_x0000_s19530" style="position:absolute" from="3315,2850" to="3330,2851" strokecolor="blue" strokeweight="1.5pt"/>
            <v:line id="_x0000_s19531" style="position:absolute" from="3405,2805" to="3420,2806" strokecolor="blue" strokeweight="1.5pt"/>
            <v:line id="_x0000_s19532" style="position:absolute;flip:y" from="3495,2745" to="3510,2760" strokecolor="blue" strokeweight="1.5pt"/>
            <v:line id="_x0000_s19533" style="position:absolute;flip:y" from="3585,2700" to="3600,2715" strokecolor="blue" strokeweight="1.5pt"/>
            <v:line id="_x0000_s19534" style="position:absolute;flip:y" from="3675,2655" to="3690,2670" strokecolor="blue" strokeweight="1.5pt"/>
            <v:line id="_x0000_s19535" style="position:absolute" from="3765,2610" to="3780,2611" strokecolor="blue" strokeweight="1.5pt"/>
            <v:line id="_x0000_s19536" style="position:absolute" from="3855,2565" to="3870,2566" strokecolor="blue" strokeweight="1.5pt"/>
            <v:line id="_x0000_s19537" style="position:absolute" from="3945,2520" to="3960,2521" strokecolor="blue" strokeweight="1.5pt"/>
            <v:line id="_x0000_s19538" style="position:absolute;flip:y" from="4035,2460" to="4050,2475" strokecolor="blue" strokeweight="1.5pt"/>
            <v:line id="_x0000_s19539" style="position:absolute;flip:y" from="4125,2415" to="4140,2430" strokecolor="blue" strokeweight="1.5pt"/>
            <v:line id="_x0000_s19540" style="position:absolute;flip:y" from="4215,2370" to="4230,2385" strokecolor="blue" strokeweight="1.5pt"/>
            <v:line id="_x0000_s19541" style="position:absolute" from="4305,2325" to="4320,2326" strokecolor="blue" strokeweight="1.5pt"/>
            <v:line id="_x0000_s19542" style="position:absolute" from="4395,2280" to="4410,2281" strokecolor="blue" strokeweight="1.5pt"/>
            <v:line id="_x0000_s19543" style="position:absolute" from="4485,2235" to="4500,2236" strokecolor="blue" strokeweight="1.5pt"/>
            <v:line id="_x0000_s19544" style="position:absolute;flip:y" from="4575,2175" to="4590,2190" strokecolor="blue" strokeweight="1.5pt"/>
            <v:line id="_x0000_s19545" style="position:absolute;flip:y" from="4665,2130" to="4680,2145" strokecolor="blue" strokeweight="1.5pt"/>
            <v:line id="_x0000_s19546" style="position:absolute;flip:y" from="4755,2085" to="4770,2100" strokecolor="blue" strokeweight="1.5pt"/>
            <v:line id="_x0000_s19547" style="position:absolute;flip:y" from="4845,2040" to="4860,2055" strokecolor="blue" strokeweight="1.5pt"/>
            <v:line id="_x0000_s19548" style="position:absolute;flip:y" from="4935,1995" to="4950,2010" strokecolor="blue" strokeweight="1.5pt"/>
            <v:line id="_x0000_s19549" style="position:absolute;flip:y" from="5025,1950" to="5040,1965" strokecolor="blue" strokeweight="1.5pt"/>
            <v:line id="_x0000_s19550" style="position:absolute;flip:y" from="5115,1905" to="5130,1920" strokecolor="blue" strokeweight="1.5pt"/>
            <v:line id="_x0000_s19551" style="position:absolute;flip:y" from="5205,1860" to="5220,1875" strokecolor="blue" strokeweight="1.5pt"/>
            <v:line id="_x0000_s19552" style="position:absolute;flip:y" from="5295,1815" to="5310,1830" strokecolor="blue" strokeweight="1.5pt"/>
            <v:line id="_x0000_s19553" style="position:absolute;flip:y" from="5385,1770" to="5400,1785" strokecolor="blue" strokeweight="1.5pt"/>
            <v:line id="_x0000_s19554" style="position:absolute;flip:y" from="5475,1725" to="5490,1740" strokecolor="blue" strokeweight="1.5pt"/>
            <v:line id="_x0000_s19555" style="position:absolute;flip:y" from="5565,1680" to="5580,1695" strokecolor="blue" strokeweight="1.5pt"/>
            <v:line id="_x0000_s19556" style="position:absolute;flip:y" from="5655,1635" to="5670,1650" strokecolor="blue" strokeweight="1.5pt"/>
            <v:line id="_x0000_s19557" style="position:absolute;flip:y" from="5745,1590" to="5760,1605" strokecolor="blue" strokeweight="1.5pt"/>
            <v:line id="_x0000_s19558" style="position:absolute" from="5835,1545" to="5850,1546" strokecolor="blue" strokeweight="1.5pt"/>
            <v:line id="_x0000_s19559" style="position:absolute" from="5925,1500" to="5940,1501" strokecolor="blue" strokeweight="1.5pt"/>
            <v:line id="_x0000_s19560" style="position:absolute;flip:y" from="6015,1440" to="6030,1455" strokecolor="blue" strokeweight="1.5pt"/>
            <v:line id="_x0000_s19561" style="position:absolute;flip:y" from="6105,1395" to="6120,1410" strokecolor="blue" strokeweight="1.5pt"/>
            <v:line id="_x0000_s19562" style="position:absolute;flip:y" from="6195,1350" to="6210,1365" strokecolor="blue" strokeweight="1.5pt"/>
            <v:line id="_x0000_s19563" style="position:absolute" from="6285,1305" to="6300,1306" strokecolor="blue" strokeweight="1.5pt"/>
            <v:line id="_x0000_s19564" style="position:absolute" from="6375,1260" to="6390,1261" strokecolor="blue" strokeweight="1.5pt"/>
            <v:line id="_x0000_s19565" style="position:absolute;flip:y" from="6465,1200" to="6480,1215" strokecolor="blue" strokeweight="1.5pt"/>
            <v:line id="_x0000_s19566" style="position:absolute;flip:y" from="6555,1155" to="6570,1170" strokecolor="blue" strokeweight="1.5pt"/>
            <v:line id="_x0000_s19567" style="position:absolute" from="6645,1110" to="6660,1111" strokecolor="blue" strokeweight="1.5pt"/>
            <v:line id="_x0000_s19568" style="position:absolute" from="-308,1108" to="-293,1109" strokecolor="blue" strokeweight="1.5pt"/>
            <v:line id="_x0000_s19569" style="position:absolute" from="-218,1108" to="-203,1109" strokecolor="blue" strokeweight="1.5pt"/>
            <v:line id="_x0000_s19570" style="position:absolute" from="-128,1108" to="-113,1109" strokecolor="blue" strokeweight="1.5pt"/>
            <v:line id="_x0000_s19571" style="position:absolute" from="-38,1108" to="-23,1109" strokecolor="blue" strokeweight="1.5pt"/>
            <v:line id="_x0000_s19572" style="position:absolute" from="420,2370" to="421,2371" strokecolor="blue" strokeweight="1.5pt"/>
            <v:line id="_x0000_s19573" style="position:absolute;flip:y" from="4830,2205" to="4875,2220" strokecolor="lime" strokeweight="1.5pt"/>
            <v:line id="_x0000_s19574" style="position:absolute;flip:y" from="4950,2145" to="4995,2160" strokecolor="lime" strokeweight="1.5pt"/>
            <v:line id="_x0000_s19575" style="position:absolute;flip:y" from="5070,2085" to="5115,2115" strokecolor="lime" strokeweight="1.5pt"/>
            <v:line id="_x0000_s19576" style="position:absolute;flip:y" from="5190,2025" to="5235,2055" strokecolor="lime" strokeweight="1.5pt"/>
            <v:line id="_x0000_s19577" style="position:absolute;flip:y" from="5310,1980" to="5355,1995" strokecolor="lime" strokeweight="1.5pt"/>
            <v:line id="_x0000_s19578" style="position:absolute;flip:y" from="5430,1920" to="5475,1935" strokecolor="lime" strokeweight="1.5pt"/>
            <v:line id="_x0000_s19579" style="position:absolute;flip:y" from="5550,1860" to="5595,1890" strokecolor="lime" strokeweight="1.5pt"/>
            <v:line id="_x0000_s19580" style="position:absolute;flip:y" from="5670,1800" to="5715,1830" strokecolor="lime" strokeweight="1.5pt"/>
            <v:line id="_x0000_s19581" style="position:absolute;flip:y" from="5790,1755" to="5835,1770" strokecolor="lime" strokeweight="1.5pt"/>
            <v:line id="_x0000_s19582" style="position:absolute;flip:y" from="5910,1695" to="5955,1710" strokecolor="lime" strokeweight="1.5pt"/>
            <v:line id="_x0000_s19583" style="position:absolute;flip:y" from="6030,1635" to="6075,1665" strokecolor="lime" strokeweight="1.5pt"/>
            <v:line id="_x0000_s19584" style="position:absolute;flip:y" from="6150,1575" to="6195,1605" strokecolor="lime" strokeweight="1.5pt"/>
            <v:line id="_x0000_s19585" style="position:absolute;flip:y" from="6270,1530" to="6315,1545" strokecolor="lime" strokeweight="1.5pt"/>
            <v:line id="_x0000_s19586" style="position:absolute;flip:y" from="6390,1470" to="6435,1485" strokecolor="lime" strokeweight="1.5pt"/>
            <v:line id="_x0000_s19587" style="position:absolute;flip:y" from="6510,1410" to="6555,1440" strokecolor="lime" strokeweight="1.5pt"/>
            <v:line id="_x0000_s19588" style="position:absolute;flip:y" from="6630,1365" to="6660,1380" strokecolor="lime" strokeweight="1.5pt"/>
            <v:line id="_x0000_s19589" style="position:absolute" from="-256,1634" to="-211,1635" strokecolor="lime" strokeweight="1.5pt"/>
            <v:line id="_x0000_s19590" style="position:absolute" from="-136,1634" to="-91,1635" strokecolor="lime" strokeweight="1.5pt"/>
            <v:line id="_x0000_s19591" style="position:absolute" from="-16,1634" to="29,1635" strokecolor="lime" strokeweight="1.5pt"/>
            <v:line id="_x0000_s19592" style="position:absolute" from="104,1634" to="105,1635" strokecolor="lime" strokeweight="1.5pt"/>
            <v:rect id="_x0000_s19593" style="position:absolute;left:-308;top:207;width:818;height:302" filled="f" stroked="f">
              <v:textbox style="mso-next-textbox:#_x0000_s19593" inset="0,0,0,0">
                <w:txbxContent>
                  <w:p w:rsidR="005900A2" w:rsidRPr="00FD1AA3" w:rsidRDefault="005900A2" w:rsidP="00FD1AA3">
                    <w:pPr>
                      <w:rPr>
                        <w:i/>
                        <w:sz w:val="18"/>
                        <w:szCs w:val="18"/>
                        <w:lang w:val="en-US"/>
                      </w:rPr>
                    </w:pP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18"/>
                        <w:szCs w:val="18"/>
                        <w:lang w:val="en-US"/>
                      </w:rPr>
                      <w:t>V</w:t>
                    </w: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18"/>
                        <w:szCs w:val="18"/>
                      </w:rPr>
                      <w:t xml:space="preserve">, </w:t>
                    </w: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18"/>
                        <w:szCs w:val="18"/>
                        <w:lang w:val="en-US"/>
                      </w:rPr>
                      <w:t>[D=10]</w:t>
                    </w:r>
                  </w:p>
                </w:txbxContent>
              </v:textbox>
            </v:rect>
            <v:rect id="_x0000_s19594" style="position:absolute;left:-308;top:735;width:908;height:438" filled="f" stroked="f">
              <v:textbox style="mso-next-textbox:#_x0000_s19594;mso-fit-shape-to-text:t" inset="0,0,0,0">
                <w:txbxContent>
                  <w:p w:rsidR="005900A2" w:rsidRPr="00FD1AA3" w:rsidRDefault="005900A2" w:rsidP="00FD1AA3">
                    <w:pPr>
                      <w:rPr>
                        <w:i/>
                      </w:rPr>
                    </w:pP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18"/>
                        <w:szCs w:val="18"/>
                        <w:lang w:val="en-US"/>
                      </w:rPr>
                      <w:t>V, [D=20]</w:t>
                    </w:r>
                  </w:p>
                </w:txbxContent>
              </v:textbox>
            </v:rect>
            <v:rect id="_x0000_s19595" style="position:absolute;left:-308;top:1272;width:818;height:438" filled="f" stroked="f">
              <v:textbox style="mso-next-textbox:#_x0000_s19595;mso-fit-shape-to-text:t" inset="0,0,0,0">
                <w:txbxContent>
                  <w:p w:rsidR="005900A2" w:rsidRPr="00FD1AA3" w:rsidRDefault="005900A2" w:rsidP="00FD1AA3">
                    <w:pPr>
                      <w:rPr>
                        <w:i/>
                      </w:rPr>
                    </w:pP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18"/>
                        <w:szCs w:val="18"/>
                        <w:lang w:val="en-US"/>
                      </w:rPr>
                      <w:t>V, [D=40]</w:t>
                    </w:r>
                  </w:p>
                </w:txbxContent>
              </v:textbox>
            </v:rect>
            <v:rect id="_x0000_s19596" style="position:absolute;left:3465;top:4665;width:1020;height:329" filled="f" stroked="f">
              <v:textbox style="mso-next-textbox:#_x0000_s19596" inset="0,0,0,0">
                <w:txbxContent>
                  <w:p w:rsidR="005900A2" w:rsidRPr="00FD1AA3" w:rsidRDefault="005900A2" w:rsidP="00FD1AA3">
                    <w:pPr>
                      <w:rPr>
                        <w:i/>
                        <w:sz w:val="20"/>
                        <w:szCs w:val="20"/>
                      </w:rPr>
                    </w:pP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Y, [</w:t>
                    </w: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</w:rPr>
                      <w:t>Эрл</w:t>
                    </w: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20"/>
                        <w:szCs w:val="20"/>
                        <w:lang w:val="en-US"/>
                      </w:rPr>
                      <w:t>]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D1AA3" w:rsidRPr="00FD1AA3" w:rsidRDefault="00FD1AA3" w:rsidP="00FD1AA3">
      <w:pPr>
        <w:rPr>
          <w:rFonts w:ascii="Times New Roman" w:hAnsi="Times New Roman" w:cs="Times New Roman"/>
          <w:sz w:val="24"/>
          <w:szCs w:val="24"/>
        </w:rPr>
      </w:pPr>
      <w:r w:rsidRPr="00FD1AA3">
        <w:rPr>
          <w:rFonts w:ascii="Times New Roman" w:hAnsi="Times New Roman" w:cs="Times New Roman"/>
          <w:sz w:val="24"/>
          <w:szCs w:val="24"/>
        </w:rPr>
        <w:t>Покажем зависимость</w:t>
      </w:r>
      <w:r w:rsidR="00204039" w:rsidRPr="00FD1AA3">
        <w:rPr>
          <w:rFonts w:ascii="Times New Roman" w:hAnsi="Times New Roman" w:cs="Times New Roman"/>
          <w:sz w:val="24"/>
          <w:szCs w:val="24"/>
        </w:rPr>
        <w:t xml:space="preserve"> числа линий от интенсивности поступающей нагрузки.</w:t>
      </w:r>
    </w:p>
    <w:p w:rsidR="00FD1AA3" w:rsidRPr="00FD1AA3" w:rsidRDefault="00FD1AA3" w:rsidP="00FD1A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AA3">
        <w:rPr>
          <w:rFonts w:ascii="Times New Roman" w:hAnsi="Times New Roman" w:cs="Times New Roman"/>
          <w:b/>
          <w:sz w:val="24"/>
          <w:szCs w:val="24"/>
        </w:rPr>
        <w:t xml:space="preserve">График 8.1. </w:t>
      </w:r>
      <w:r w:rsidRPr="00FD1AA3">
        <w:rPr>
          <w:rFonts w:ascii="Times New Roman" w:hAnsi="Times New Roman" w:cs="Times New Roman"/>
          <w:sz w:val="24"/>
          <w:szCs w:val="24"/>
        </w:rPr>
        <w:t>Зависимость числа линий от интенсивности поступающей нагрузки.</w:t>
      </w:r>
    </w:p>
    <w:p w:rsidR="00FD1AA3" w:rsidRDefault="0009143F" w:rsidP="00FD1AA3">
      <w:pPr>
        <w:pStyle w:val="aa"/>
        <w:framePr w:w="8986" w:h="5025" w:wrap="auto" w:vAnchor="text" w:hAnchor="page" w:x="1741" w:y="127"/>
        <w:jc w:val="center"/>
      </w:pPr>
      <w:r>
        <w:pict>
          <v:group id="_x0000_s19599" editas="canvas" style="width:383.3pt;height:264.7pt;mso-position-horizontal-relative:char;mso-position-vertical-relative:line" coordorigin="-421" coordsize="7666,5294">
            <o:lock v:ext="edit" aspectratio="t"/>
            <v:shape id="_x0000_s19598" type="#_x0000_t75" style="position:absolute;left:-421;width:7666;height:5294" o:preferrelative="f">
              <v:fill o:detectmouseclick="t"/>
              <v:path o:extrusionok="t" o:connecttype="none"/>
              <o:lock v:ext="edit" text="t"/>
            </v:shape>
            <v:rect id="_x0000_s19600" style="position:absolute;left:960;top:4485;width:101;height:464;mso-wrap-style:none" filled="f" stroked="f">
              <v:textbox style="mso-next-textbox:#_x0000_s19600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9601" style="position:absolute" from="1695,225" to="1696,4425" strokecolor="silver" strokeweight="0"/>
            <v:rect id="_x0000_s19602" style="position:absolute;left:1575;top:4485;width:351;height:464;mso-wrap-style:none" filled="f" stroked="f">
              <v:textbox style="mso-next-textbox:#_x0000_s19602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12.5</w:t>
                    </w:r>
                  </w:p>
                </w:txbxContent>
              </v:textbox>
            </v:rect>
            <v:line id="_x0000_s19603" style="position:absolute" from="2445,225" to="2446,4425" strokecolor="silver" strokeweight="0"/>
            <v:rect id="_x0000_s19604" style="position:absolute;left:2400;top:4485;width:201;height:464;mso-wrap-style:none" filled="f" stroked="f">
              <v:textbox style="mso-next-textbox:#_x0000_s19604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25</w:t>
                    </w:r>
                  </w:p>
                </w:txbxContent>
              </v:textbox>
            </v:rect>
            <v:line id="_x0000_s19605" style="position:absolute" from="3180,225" to="3181,4425" strokecolor="silver" strokeweight="0"/>
            <v:rect id="_x0000_s19606" style="position:absolute;left:3060;top:4485;width:351;height:464;mso-wrap-style:none" filled="f" stroked="f">
              <v:textbox style="mso-next-textbox:#_x0000_s19606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37.5</w:t>
                    </w:r>
                  </w:p>
                </w:txbxContent>
              </v:textbox>
            </v:rect>
            <v:line id="_x0000_s19607" style="position:absolute" from="3930,225" to="3931,4425" strokecolor="silver" strokeweight="0"/>
            <v:rect id="_x0000_s19608" style="position:absolute;left:3885;top:4485;width:201;height:464;mso-wrap-style:none" filled="f" stroked="f">
              <v:textbox style="mso-next-textbox:#_x0000_s19608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50</w:t>
                    </w:r>
                  </w:p>
                </w:txbxContent>
              </v:textbox>
            </v:rect>
            <v:line id="_x0000_s19609" style="position:absolute" from="4680,225" to="4681,4425" strokecolor="silver" strokeweight="0"/>
            <v:rect id="_x0000_s19610" style="position:absolute;left:4560;top:4485;width:351;height:464;mso-wrap-style:none" filled="f" stroked="f">
              <v:textbox style="mso-next-textbox:#_x0000_s19610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62.5</w:t>
                    </w:r>
                  </w:p>
                </w:txbxContent>
              </v:textbox>
            </v:rect>
            <v:line id="_x0000_s19611" style="position:absolute" from="5415,225" to="5416,4425" strokecolor="silver" strokeweight="0"/>
            <v:rect id="_x0000_s19612" style="position:absolute;left:5370;top:4485;width:201;height:464;mso-wrap-style:none" filled="f" stroked="f">
              <v:textbox style="mso-next-textbox:#_x0000_s19612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75</w:t>
                    </w:r>
                  </w:p>
                </w:txbxContent>
              </v:textbox>
            </v:rect>
            <v:line id="_x0000_s19613" style="position:absolute" from="6165,225" to="6166,4425" strokecolor="silver" strokeweight="0"/>
            <v:rect id="_x0000_s19614" style="position:absolute;left:6045;top:4485;width:351;height:464;mso-wrap-style:none" filled="f" stroked="f">
              <v:textbox style="mso-next-textbox:#_x0000_s19614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87.5</w:t>
                    </w:r>
                  </w:p>
                </w:txbxContent>
              </v:textbox>
            </v:rect>
            <v:line id="_x0000_s19615" style="position:absolute" from="6915,225" to="6916,4425" strokecolor="silver" strokeweight="0"/>
            <v:rect id="_x0000_s19616" style="position:absolute;left:6825;top:4485;width:301;height:464;mso-wrap-style:none" filled="f" stroked="f">
              <v:textbox style="mso-next-textbox:#_x0000_s19616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100</w:t>
                    </w:r>
                  </w:p>
                </w:txbxContent>
              </v:textbox>
            </v:rect>
            <v:rect id="_x0000_s19617" style="position:absolute;left:720;top:4335;width:251;height:464;mso-wrap-style:none" filled="f" stroked="f">
              <v:textbox style="mso-next-textbox:#_x0000_s19617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0.4</w:t>
                    </w:r>
                  </w:p>
                </w:txbxContent>
              </v:textbox>
            </v:rect>
            <v:line id="_x0000_s19618" style="position:absolute" from="960,3900" to="6915,3901" strokecolor="silver" strokeweight="0"/>
            <v:rect id="_x0000_s19619" style="position:absolute;left:540;top:3810;width:451;height:464;mso-wrap-style:none" filled="f" stroked="f">
              <v:textbox style="mso-next-textbox:#_x0000_s19619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0.456</w:t>
                    </w:r>
                  </w:p>
                </w:txbxContent>
              </v:textbox>
            </v:rect>
            <v:line id="_x0000_s19620" style="position:absolute" from="960,3390" to="6915,3391" strokecolor="silver" strokeweight="0"/>
            <v:rect id="_x0000_s19621" style="position:absolute;left:540;top:3300;width:451;height:464;mso-wrap-style:none" filled="f" stroked="f">
              <v:textbox style="mso-next-textbox:#_x0000_s19621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0.513</w:t>
                    </w:r>
                  </w:p>
                </w:txbxContent>
              </v:textbox>
            </v:rect>
            <v:line id="_x0000_s19622" style="position:absolute" from="960,2865" to="6915,2866" strokecolor="silver" strokeweight="0"/>
            <v:rect id="_x0000_s19623" style="position:absolute;left:540;top:2775;width:451;height:464;mso-wrap-style:none" filled="f" stroked="f">
              <v:textbox style="mso-next-textbox:#_x0000_s19623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0.569</w:t>
                    </w:r>
                  </w:p>
                </w:txbxContent>
              </v:textbox>
            </v:rect>
            <v:line id="_x0000_s19624" style="position:absolute" from="960,2325" to="6915,2326" strokecolor="silver" strokeweight="0"/>
            <v:rect id="_x0000_s19625" style="position:absolute;left:540;top:2235;width:451;height:464;mso-wrap-style:none" filled="f" stroked="f">
              <v:textbox style="mso-next-textbox:#_x0000_s19625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0.625</w:t>
                    </w:r>
                  </w:p>
                </w:txbxContent>
              </v:textbox>
            </v:rect>
            <v:line id="_x0000_s19626" style="position:absolute" from="960,1800" to="6915,1801" strokecolor="silver" strokeweight="0"/>
            <v:rect id="_x0000_s19627" style="position:absolute;left:540;top:1710;width:451;height:464;mso-wrap-style:none" filled="f" stroked="f">
              <v:textbox style="mso-next-textbox:#_x0000_s19627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0.681</w:t>
                    </w:r>
                  </w:p>
                </w:txbxContent>
              </v:textbox>
            </v:rect>
            <v:line id="_x0000_s19628" style="position:absolute" from="960,1275" to="6915,1276" strokecolor="silver" strokeweight="0"/>
            <v:rect id="_x0000_s19629" style="position:absolute;left:540;top:1185;width:451;height:464;mso-wrap-style:none" filled="f" stroked="f">
              <v:textbox style="mso-next-textbox:#_x0000_s19629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0.738</w:t>
                    </w:r>
                  </w:p>
                </w:txbxContent>
              </v:textbox>
            </v:rect>
            <v:line id="_x0000_s19630" style="position:absolute" from="960,765" to="6915,766" strokecolor="silver" strokeweight="0"/>
            <v:rect id="_x0000_s19631" style="position:absolute;left:540;top:675;width:451;height:464;mso-wrap-style:none" filled="f" stroked="f">
              <v:textbox style="mso-next-textbox:#_x0000_s19631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0.794</w:t>
                    </w:r>
                  </w:p>
                </w:txbxContent>
              </v:textbox>
            </v:rect>
            <v:line id="_x0000_s19632" style="position:absolute" from="960,225" to="6915,226" strokecolor="silver" strokeweight="0"/>
            <v:rect id="_x0000_s19633" style="position:absolute;left:630;top:135;width:351;height:464;mso-wrap-style:none" filled="f" stroked="f">
              <v:textbox style="mso-next-textbox:#_x0000_s19633;mso-fit-shape-to-text:t" inset="0,0,0,0">
                <w:txbxContent>
                  <w:p w:rsidR="005900A2" w:rsidRDefault="005900A2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0.85</w:t>
                    </w:r>
                  </w:p>
                </w:txbxContent>
              </v:textbox>
            </v:rect>
            <v:rect id="_x0000_s19634" style="position:absolute;left:960;top:225;width:5955;height:4200" filled="f"/>
            <v:shape id="_x0000_s19635" style="position:absolute;left:1410;top:2370;width:5325;height:1125" coordsize="355,75" path="m,75l76,15,234,1,278,r63,l355,e" filled="f" strokecolor="red" strokeweight="1.5pt">
              <v:path arrowok="t"/>
            </v:shape>
            <v:line id="_x0000_s19636" style="position:absolute" from="-359,509" to="16,510" strokecolor="red" strokeweight="1.5pt"/>
            <v:line id="_x0000_s19637" style="position:absolute" from="2550,1725" to="2565,1726" strokecolor="blue" strokeweight="1.5pt"/>
            <v:line id="_x0000_s19638" style="position:absolute;flip:y" from="2640,1695" to="2655,1710" strokecolor="blue" strokeweight="1.5pt"/>
            <v:line id="_x0000_s19639" style="position:absolute" from="2730,1680" to="2745,1681" strokecolor="blue" strokeweight="1.5pt"/>
            <v:line id="_x0000_s19640" style="position:absolute;flip:y" from="2820,1650" to="2835,1665" strokecolor="blue" strokeweight="1.5pt"/>
            <v:line id="_x0000_s19641" style="position:absolute" from="2910,1635" to="2925,1636" strokecolor="blue" strokeweight="1.5pt"/>
            <v:line id="_x0000_s19642" style="position:absolute" from="3000,1620" to="3015,1621" strokecolor="blue" strokeweight="1.5pt"/>
            <v:line id="_x0000_s19643" style="position:absolute" from="3090,1590" to="3105,1591" strokecolor="blue" strokeweight="1.5pt"/>
            <v:line id="_x0000_s19644" style="position:absolute" from="3180,1575" to="3195,1576" strokecolor="blue" strokeweight="1.5pt"/>
            <v:line id="_x0000_s19645" style="position:absolute" from="3270,1545" to="3285,1546" strokecolor="blue" strokeweight="1.5pt"/>
            <v:line id="_x0000_s19646" style="position:absolute" from="3360,1530" to="3375,1531" strokecolor="blue" strokeweight="1.5pt"/>
            <v:line id="_x0000_s19647" style="position:absolute;flip:y" from="3450,1500" to="3465,1515" strokecolor="blue" strokeweight="1.5pt"/>
            <v:line id="_x0000_s19648" style="position:absolute" from="3540,1485" to="3555,1486" strokecolor="blue" strokeweight="1.5pt"/>
            <v:line id="_x0000_s19649" style="position:absolute;flip:y" from="3630,1455" to="3645,1470" strokecolor="blue" strokeweight="1.5pt"/>
            <v:line id="_x0000_s19650" style="position:absolute" from="3720,1440" to="3735,1441" strokecolor="blue" strokeweight="1.5pt"/>
            <v:line id="_x0000_s19651" style="position:absolute" from="3810,1425" to="3825,1426" strokecolor="blue" strokeweight="1.5pt"/>
            <v:line id="_x0000_s19652" style="position:absolute" from="3900,1395" to="3915,1396" strokecolor="blue" strokeweight="1.5pt"/>
            <v:line id="_x0000_s19653" style="position:absolute" from="3990,1380" to="4005,1381" strokecolor="blue" strokeweight="1.5pt"/>
            <v:line id="_x0000_s19654" style="position:absolute" from="4080,1350" to="4095,1351" strokecolor="blue" strokeweight="1.5pt"/>
            <v:line id="_x0000_s19655" style="position:absolute" from="4170,1335" to="4185,1336" strokecolor="blue" strokeweight="1.5pt"/>
            <v:line id="_x0000_s19656" style="position:absolute;flip:y" from="4260,1305" to="4275,1320" strokecolor="blue" strokeweight="1.5pt"/>
            <v:line id="_x0000_s19657" style="position:absolute" from="4350,1290" to="4365,1291" strokecolor="blue" strokeweight="1.5pt"/>
            <v:line id="_x0000_s19658" style="position:absolute;flip:y" from="4440,1260" to="4455,1275" strokecolor="blue" strokeweight="1.5pt"/>
            <v:line id="_x0000_s19659" style="position:absolute" from="4530,1245" to="4545,1246" strokecolor="blue" strokeweight="1.5pt"/>
            <v:line id="_x0000_s19660" style="position:absolute" from="4620,1230" to="4635,1231" strokecolor="blue" strokeweight="1.5pt"/>
            <v:line id="_x0000_s19661" style="position:absolute" from="4710,1200" to="4725,1201" strokecolor="blue" strokeweight="1.5pt"/>
            <v:line id="_x0000_s19662" style="position:absolute" from="4800,1185" to="4815,1186" strokecolor="blue" strokeweight="1.5pt"/>
            <v:line id="_x0000_s19663" style="position:absolute" from="4890,1155" to="4905,1156" strokecolor="blue" strokeweight="1.5pt"/>
            <v:line id="_x0000_s19664" style="position:absolute" from="4980,1140" to="4995,1141" strokecolor="blue" strokeweight="1.5pt"/>
            <v:line id="_x0000_s19665" style="position:absolute" from="5070,1140" to="5085,1141" strokecolor="blue" strokeweight="1.5pt"/>
            <v:line id="_x0000_s19666" style="position:absolute" from="5160,1125" to="5175,1126" strokecolor="blue" strokeweight="1.5pt"/>
            <v:line id="_x0000_s19667" style="position:absolute" from="5250,1110" to="5265,1111" strokecolor="blue" strokeweight="1.5pt"/>
            <v:line id="_x0000_s19668" style="position:absolute" from="5340,1095" to="5355,1096" strokecolor="blue" strokeweight="1.5pt"/>
            <v:line id="_x0000_s19669" style="position:absolute" from="5430,1080" to="5445,1081" strokecolor="blue" strokeweight="1.5pt"/>
            <v:line id="_x0000_s19670" style="position:absolute;flip:y" from="5520,1065" to="5535,1080" strokecolor="blue" strokeweight="1.5pt"/>
            <v:line id="_x0000_s19671" style="position:absolute" from="5610,1065" to="5625,1066" strokecolor="blue" strokeweight="1.5pt"/>
            <v:line id="_x0000_s19672" style="position:absolute" from="5700,1065" to="5715,1066" strokecolor="blue" strokeweight="1.5pt"/>
            <v:line id="_x0000_s19673" style="position:absolute" from="5790,1065" to="5805,1066" strokecolor="blue" strokeweight="1.5pt"/>
            <v:line id="_x0000_s19674" style="position:absolute" from="5880,1065" to="5895,1066" strokecolor="blue" strokeweight="1.5pt"/>
            <v:line id="_x0000_s19675" style="position:absolute" from="5970,1065" to="5985,1066" strokecolor="blue" strokeweight="1.5pt"/>
            <v:line id="_x0000_s19676" style="position:absolute" from="6060,1065" to="6075,1066" strokecolor="blue" strokeweight="1.5pt"/>
            <v:line id="_x0000_s19677" style="position:absolute" from="6150,1065" to="6165,1066" strokecolor="blue" strokeweight="1.5pt"/>
            <v:line id="_x0000_s19678" style="position:absolute" from="6240,1065" to="6255,1066" strokecolor="blue" strokeweight="1.5pt"/>
            <v:line id="_x0000_s19679" style="position:absolute" from="6330,1065" to="6345,1066" strokecolor="blue" strokeweight="1.5pt"/>
            <v:line id="_x0000_s19680" style="position:absolute" from="6420,1065" to="6435,1066" strokecolor="blue" strokeweight="1.5pt"/>
            <v:shape id="_x0000_s19681" style="position:absolute;left:6510;top:1065;width:15;height:1" coordsize="1,0" path="m,l,,1,e" filled="f" strokecolor="blue" strokeweight="1.5pt">
              <v:path arrowok="t"/>
            </v:shape>
            <v:line id="_x0000_s19682" style="position:absolute" from="6600,1065" to="6615,1066" strokecolor="blue" strokeweight="1.5pt"/>
            <v:line id="_x0000_s19683" style="position:absolute" from="6690,1065" to="6705,1066" strokecolor="blue" strokeweight="1.5pt"/>
            <v:line id="_x0000_s19684" style="position:absolute" from="-362,1064" to="-347,1065" strokecolor="blue" strokeweight="1.5pt"/>
            <v:line id="_x0000_s19685" style="position:absolute" from="-272,1064" to="-257,1065" strokecolor="blue" strokeweight="1.5pt"/>
            <v:line id="_x0000_s19686" style="position:absolute" from="-182,1064" to="-167,1065" strokecolor="blue" strokeweight="1.5pt"/>
            <v:line id="_x0000_s19687" style="position:absolute" from="-92,1064" to="-77,1065" strokecolor="blue" strokeweight="1.5pt"/>
            <v:line id="_x0000_s19688" style="position:absolute" from="420,2430" to="421,2431" strokecolor="blue" strokeweight="1.5pt"/>
            <v:line id="_x0000_s19689" style="position:absolute;flip:y" from="4920,765" to="4965,780" strokecolor="lime" strokeweight="1.5pt"/>
            <v:line id="_x0000_s19690" style="position:absolute;flip:y" from="5040,735" to="5085,750" strokecolor="lime" strokeweight="1.5pt"/>
            <v:line id="_x0000_s19691" style="position:absolute;flip:y" from="5160,705" to="5205,720" strokecolor="lime" strokeweight="1.5pt"/>
            <v:line id="_x0000_s19692" style="position:absolute" from="5280,675" to="5325,676" strokecolor="lime" strokeweight="1.5pt"/>
            <v:line id="_x0000_s19693" style="position:absolute;flip:y" from="5400,630" to="5445,645" strokecolor="lime" strokeweight="1.5pt"/>
            <v:line id="_x0000_s19694" style="position:absolute;flip:y" from="5520,600" to="5565,615" strokecolor="lime" strokeweight="1.5pt"/>
            <v:line id="_x0000_s19695" style="position:absolute;flip:y" from="5640,585" to="5685,600" strokecolor="lime" strokeweight="1.5pt"/>
            <v:line id="_x0000_s19696" style="position:absolute" from="5760,585" to="5805,586" strokecolor="lime" strokeweight="1.5pt"/>
            <v:line id="_x0000_s19697" style="position:absolute" from="5880,570" to="5925,571" strokecolor="lime" strokeweight="1.5pt"/>
            <v:line id="_x0000_s19698" style="position:absolute" from="6000,555" to="6045,556" strokecolor="lime" strokeweight="1.5pt"/>
            <v:line id="_x0000_s19699" style="position:absolute;flip:y" from="6120,540" to="6165,555" strokecolor="lime" strokeweight="1.5pt"/>
            <v:line id="_x0000_s19700" style="position:absolute" from="6240,540" to="6285,541" strokecolor="lime" strokeweight="1.5pt"/>
            <v:line id="_x0000_s19701" style="position:absolute" from="6360,525" to="6405,526" strokecolor="lime" strokeweight="1.5pt"/>
            <v:shape id="_x0000_s19702" style="position:absolute;left:6480;top:510;width:45;height:1" coordsize="3,0" path="m,l2,,3,e" filled="f" strokecolor="lime" strokeweight="1.5pt">
              <v:path arrowok="t"/>
            </v:shape>
            <v:line id="_x0000_s19703" style="position:absolute" from="6600,510" to="6645,511" strokecolor="lime" strokeweight="1.5pt"/>
            <v:line id="_x0000_s19704" style="position:absolute" from="6720,510" to="6721,511" strokecolor="lime" strokeweight="1.5pt"/>
            <v:line id="_x0000_s19705" style="position:absolute" from="-317,1469" to="-272,1470" strokecolor="lime" strokeweight="1.5pt"/>
            <v:line id="_x0000_s19706" style="position:absolute" from="-197,1469" to="-152,1470" strokecolor="lime" strokeweight="1.5pt"/>
            <v:line id="_x0000_s19707" style="position:absolute" from="-77,1469" to="-32,1470" strokecolor="lime" strokeweight="1.5pt"/>
            <v:line id="_x0000_s19708" style="position:absolute" from="420,2805" to="421,2806" strokecolor="lime" strokeweight="1.5pt"/>
            <v:rect id="_x0000_s19709" style="position:absolute;left:-359;top:135;width:899;height:454" filled="f" stroked="f">
              <v:textbox style="mso-next-textbox:#_x0000_s19709;mso-fit-shape-to-text:t" inset="0,0,0,0">
                <w:txbxContent>
                  <w:p w:rsidR="005900A2" w:rsidRPr="00FD1AA3" w:rsidRDefault="005900A2">
                    <w:pPr>
                      <w:rPr>
                        <w:rFonts w:ascii="Times New Roman" w:hAnsi="Times New Roman" w:cs="Times New Roman"/>
                        <w:i/>
                        <w:lang w:val="en-US"/>
                      </w:rPr>
                    </w:pPr>
                    <w:r w:rsidRPr="00FD1AA3">
                      <w:rPr>
                        <w:rFonts w:ascii="Symbol" w:hAnsi="Symbol" w:cs="Symbol"/>
                        <w:i/>
                        <w:color w:val="000000"/>
                        <w:sz w:val="18"/>
                        <w:szCs w:val="18"/>
                        <w:lang w:val="en-US"/>
                      </w:rPr>
                      <w:t></w:t>
                    </w:r>
                    <w:proofErr w:type="gramStart"/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18"/>
                        <w:szCs w:val="18"/>
                        <w:lang w:val="en-US"/>
                      </w:rPr>
                      <w:t>,</w:t>
                    </w:r>
                    <w:r w:rsidRPr="00FD1AA3">
                      <w:rPr>
                        <w:rFonts w:ascii="Symbol" w:hAnsi="Symbol" w:cs="Symbol"/>
                        <w:i/>
                        <w:color w:val="000000"/>
                        <w:sz w:val="18"/>
                        <w:szCs w:val="18"/>
                      </w:rPr>
                      <w:t></w:t>
                    </w:r>
                    <w:proofErr w:type="gramEnd"/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18"/>
                        <w:szCs w:val="18"/>
                        <w:lang w:val="en-US"/>
                      </w:rPr>
                      <w:t>[D=10]</w:t>
                    </w:r>
                  </w:p>
                </w:txbxContent>
              </v:textbox>
            </v:rect>
            <v:rect id="_x0000_s19711" style="position:absolute;left:-398;top:675;width:818;height:390" filled="f" stroked="f">
              <v:textbox style="mso-next-textbox:#_x0000_s19711" inset="0,0,0,0">
                <w:txbxContent>
                  <w:p w:rsidR="005900A2" w:rsidRPr="00FD1AA3" w:rsidRDefault="005900A2">
                    <w:pPr>
                      <w:rPr>
                        <w:rFonts w:ascii="Times New Roman" w:hAnsi="Times New Roman" w:cs="Times New Roman"/>
                        <w:i/>
                      </w:rPr>
                    </w:pPr>
                    <w:r w:rsidRPr="00FD1AA3">
                      <w:rPr>
                        <w:rFonts w:ascii="Symbol" w:hAnsi="Symbol" w:cs="Symbol"/>
                        <w:i/>
                        <w:color w:val="000000"/>
                        <w:sz w:val="18"/>
                        <w:szCs w:val="18"/>
                        <w:lang w:val="en-US"/>
                      </w:rPr>
                      <w:t></w:t>
                    </w:r>
                    <w:proofErr w:type="gramStart"/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18"/>
                        <w:szCs w:val="18"/>
                        <w:lang w:val="en-US"/>
                      </w:rPr>
                      <w:t>,</w:t>
                    </w:r>
                    <w:r w:rsidRPr="00FD1AA3">
                      <w:rPr>
                        <w:rFonts w:ascii="Symbol" w:hAnsi="Symbol" w:cs="Symbol"/>
                        <w:i/>
                        <w:color w:val="000000"/>
                        <w:sz w:val="18"/>
                        <w:szCs w:val="18"/>
                        <w:lang w:val="en-US"/>
                      </w:rPr>
                      <w:t></w:t>
                    </w:r>
                    <w:proofErr w:type="gramEnd"/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18"/>
                        <w:szCs w:val="18"/>
                        <w:lang w:val="en-US"/>
                      </w:rPr>
                      <w:t>[D=20]</w:t>
                    </w:r>
                  </w:p>
                </w:txbxContent>
              </v:textbox>
            </v:rect>
            <v:rect id="_x0000_s19713" style="position:absolute;left:-398;top:1139;width:921;height:454" filled="f" stroked="f">
              <v:textbox style="mso-next-textbox:#_x0000_s19713;mso-fit-shape-to-text:t" inset="0,0,0,0">
                <w:txbxContent>
                  <w:p w:rsidR="005900A2" w:rsidRPr="00FD1AA3" w:rsidRDefault="005900A2">
                    <w:pPr>
                      <w:rPr>
                        <w:rFonts w:ascii="Times New Roman" w:hAnsi="Times New Roman" w:cs="Times New Roman"/>
                        <w:i/>
                      </w:rPr>
                    </w:pPr>
                    <w:r w:rsidRPr="00FD1AA3">
                      <w:rPr>
                        <w:rFonts w:ascii="Symbol" w:hAnsi="Symbol" w:cs="Symbol"/>
                        <w:i/>
                        <w:color w:val="000000"/>
                        <w:sz w:val="18"/>
                        <w:szCs w:val="18"/>
                        <w:lang w:val="en-US"/>
                      </w:rPr>
                      <w:t></w:t>
                    </w:r>
                    <w:proofErr w:type="gramStart"/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18"/>
                        <w:szCs w:val="18"/>
                        <w:lang w:val="en-US"/>
                      </w:rPr>
                      <w:t>,</w:t>
                    </w:r>
                    <w:r w:rsidRPr="00FD1AA3">
                      <w:rPr>
                        <w:rFonts w:ascii="Symbol" w:hAnsi="Symbol" w:cs="Symbol"/>
                        <w:i/>
                        <w:color w:val="000000"/>
                        <w:sz w:val="18"/>
                        <w:szCs w:val="18"/>
                        <w:lang w:val="en-US"/>
                      </w:rPr>
                      <w:t></w:t>
                    </w:r>
                    <w:proofErr w:type="gramEnd"/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18"/>
                        <w:szCs w:val="18"/>
                        <w:lang w:val="en-US"/>
                      </w:rPr>
                      <w:t>[D=40]</w:t>
                    </w:r>
                  </w:p>
                </w:txbxContent>
              </v:textbox>
            </v:rect>
            <v:rect id="_x0000_s19717" style="position:absolute;left:3404;top:4785;width:686;height:464;mso-wrap-style:none" filled="f" stroked="f">
              <v:textbox style="mso-next-textbox:#_x0000_s19717;mso-fit-shape-to-text:t" inset="0,0,0,0">
                <w:txbxContent>
                  <w:p w:rsidR="005900A2" w:rsidRPr="00FD1AA3" w:rsidRDefault="005900A2">
                    <w:pPr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  <w:lang w:val="en-US"/>
                      </w:rPr>
                    </w:pPr>
                    <w:r w:rsidRPr="00FD1AA3"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  <w:lang w:val="en-US"/>
                      </w:rPr>
                      <w:t>Y, [</w:t>
                    </w:r>
                    <w:r w:rsidRPr="00FD1AA3"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  <w:t>Эрл</w:t>
                    </w:r>
                    <w:r w:rsidRPr="00FD1AA3"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  <w:lang w:val="en-US"/>
                      </w:rPr>
                      <w:t>]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D1AA3" w:rsidRPr="00FD1AA3" w:rsidRDefault="00FD1AA3" w:rsidP="00FD1AA3">
      <w:pPr>
        <w:tabs>
          <w:tab w:val="left" w:pos="62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AA3">
        <w:rPr>
          <w:rFonts w:ascii="Times New Roman" w:hAnsi="Times New Roman" w:cs="Times New Roman"/>
          <w:b/>
          <w:sz w:val="24"/>
          <w:szCs w:val="24"/>
        </w:rPr>
        <w:t xml:space="preserve">График 8.2. </w:t>
      </w:r>
      <w:r w:rsidRPr="00FD1AA3">
        <w:rPr>
          <w:rFonts w:ascii="Times New Roman" w:hAnsi="Times New Roman" w:cs="Times New Roman"/>
          <w:sz w:val="24"/>
          <w:szCs w:val="24"/>
        </w:rPr>
        <w:t>Зависимость коэффициента среднего использования от интенсивности поступающей нагрузки.</w:t>
      </w:r>
    </w:p>
    <w:p w:rsidR="00E17486" w:rsidRPr="00E17486" w:rsidRDefault="00E17486" w:rsidP="00E1748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486">
        <w:rPr>
          <w:rFonts w:ascii="Times New Roman" w:hAnsi="Times New Roman" w:cs="Times New Roman"/>
          <w:b/>
          <w:sz w:val="24"/>
          <w:szCs w:val="24"/>
        </w:rPr>
        <w:t xml:space="preserve">2. Рассчитать и построить зависимость числа линий </w:t>
      </w:r>
      <w:r w:rsidRPr="00E17486">
        <w:rPr>
          <w:rFonts w:ascii="Times New Roman" w:hAnsi="Times New Roman" w:cs="Times New Roman"/>
          <w:b/>
          <w:position w:val="-6"/>
          <w:sz w:val="24"/>
          <w:szCs w:val="24"/>
        </w:rPr>
        <w:object w:dxaOrig="240" w:dyaOrig="300">
          <v:shape id="_x0000_i1119" type="#_x0000_t75" style="width:15pt;height:18.75pt" o:ole="" filled="t">
            <v:fill color2="black"/>
            <v:imagedata r:id="rId186" o:title=""/>
          </v:shape>
          <o:OLEObject Type="Embed" ProgID="Equation.3" ShapeID="_x0000_i1119" DrawAspect="Content" ObjectID="_1494015463" r:id="rId187"/>
        </w:object>
      </w:r>
      <w:r w:rsidRPr="00E17486">
        <w:rPr>
          <w:rFonts w:ascii="Times New Roman" w:hAnsi="Times New Roman" w:cs="Times New Roman"/>
          <w:b/>
          <w:sz w:val="24"/>
          <w:szCs w:val="24"/>
        </w:rPr>
        <w:t xml:space="preserve"> от величины потерь </w:t>
      </w:r>
      <w:r w:rsidRPr="00E17486">
        <w:rPr>
          <w:rFonts w:ascii="Times New Roman" w:hAnsi="Times New Roman" w:cs="Times New Roman"/>
          <w:b/>
          <w:position w:val="-4"/>
          <w:sz w:val="24"/>
          <w:szCs w:val="24"/>
        </w:rPr>
        <w:object w:dxaOrig="240" w:dyaOrig="279">
          <v:shape id="_x0000_i1120" type="#_x0000_t75" style="width:18pt;height:18pt" o:ole="" filled="t">
            <v:fill color2="black"/>
            <v:imagedata r:id="rId188" o:title=""/>
          </v:shape>
          <o:OLEObject Type="Embed" ProgID="Equation.3" ShapeID="_x0000_i1120" DrawAspect="Content" ObjectID="_1494015464" r:id="rId189"/>
        </w:object>
      </w:r>
      <w:r w:rsidRPr="00E17486">
        <w:rPr>
          <w:rFonts w:ascii="Times New Roman" w:hAnsi="Times New Roman" w:cs="Times New Roman"/>
          <w:b/>
          <w:sz w:val="24"/>
          <w:szCs w:val="24"/>
        </w:rPr>
        <w:t xml:space="preserve"> неполнодоступного пучка при значении </w:t>
      </w:r>
      <w:r w:rsidRPr="00E17486">
        <w:rPr>
          <w:rFonts w:ascii="Times New Roman" w:hAnsi="Times New Roman" w:cs="Times New Roman"/>
          <w:b/>
          <w:position w:val="-14"/>
          <w:sz w:val="24"/>
          <w:szCs w:val="24"/>
        </w:rPr>
        <w:object w:dxaOrig="1240" w:dyaOrig="380">
          <v:shape id="_x0000_i1121" type="#_x0000_t75" style="width:68.25pt;height:22.5pt" o:ole="" filled="t">
            <v:fill color2="black"/>
            <v:imagedata r:id="rId190" o:title=""/>
          </v:shape>
          <o:OLEObject Type="Embed" ProgID="Equation.3" ShapeID="_x0000_i1121" DrawAspect="Content" ObjectID="_1494015465" r:id="rId191"/>
        </w:object>
      </w:r>
      <w:r w:rsidRPr="00E1748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E17486">
        <w:rPr>
          <w:rFonts w:ascii="Times New Roman" w:hAnsi="Times New Roman" w:cs="Times New Roman"/>
          <w:b/>
          <w:position w:val="-6"/>
          <w:sz w:val="24"/>
          <w:szCs w:val="24"/>
        </w:rPr>
        <w:object w:dxaOrig="720" w:dyaOrig="300">
          <v:shape id="_x0000_i1122" type="#_x0000_t75" style="width:43.5pt;height:18.75pt" o:ole="" filled="t">
            <v:fill color2="black"/>
            <v:imagedata r:id="rId192" o:title=""/>
          </v:shape>
          <o:OLEObject Type="Embed" ProgID="Equation.3" ShapeID="_x0000_i1122" DrawAspect="Content" ObjectID="_1494015466" r:id="rId193"/>
        </w:object>
      </w:r>
      <w:r w:rsidRPr="00E17486">
        <w:rPr>
          <w:rFonts w:ascii="Times New Roman" w:hAnsi="Times New Roman" w:cs="Times New Roman"/>
          <w:b/>
          <w:sz w:val="24"/>
          <w:szCs w:val="24"/>
        </w:rPr>
        <w:t xml:space="preserve"> по формуле Эрланга, </w:t>
      </w:r>
      <w:proofErr w:type="spellStart"/>
      <w:r w:rsidRPr="00E17486">
        <w:rPr>
          <w:rFonts w:ascii="Times New Roman" w:hAnsi="Times New Roman" w:cs="Times New Roman"/>
          <w:b/>
          <w:sz w:val="24"/>
          <w:szCs w:val="24"/>
        </w:rPr>
        <w:t>О’Делла</w:t>
      </w:r>
      <w:proofErr w:type="spellEnd"/>
      <w:r w:rsidRPr="00E17486">
        <w:rPr>
          <w:rFonts w:ascii="Times New Roman" w:hAnsi="Times New Roman" w:cs="Times New Roman"/>
          <w:b/>
          <w:sz w:val="24"/>
          <w:szCs w:val="24"/>
        </w:rPr>
        <w:t xml:space="preserve">, Пальма – </w:t>
      </w:r>
      <w:proofErr w:type="spellStart"/>
      <w:r w:rsidRPr="00E17486">
        <w:rPr>
          <w:rFonts w:ascii="Times New Roman" w:hAnsi="Times New Roman" w:cs="Times New Roman"/>
          <w:b/>
          <w:sz w:val="24"/>
          <w:szCs w:val="24"/>
        </w:rPr>
        <w:t>Якобеуса</w:t>
      </w:r>
      <w:proofErr w:type="spellEnd"/>
      <w:r w:rsidRPr="00E17486">
        <w:rPr>
          <w:rFonts w:ascii="Times New Roman" w:hAnsi="Times New Roman" w:cs="Times New Roman"/>
          <w:b/>
          <w:sz w:val="24"/>
          <w:szCs w:val="24"/>
        </w:rPr>
        <w:t>. Результаты расчета представить в виде таблицы 8.2 и графика.</w:t>
      </w:r>
    </w:p>
    <w:p w:rsidR="00E17486" w:rsidRPr="00E17486" w:rsidRDefault="00E17486" w:rsidP="00E174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486">
        <w:rPr>
          <w:rFonts w:ascii="Times New Roman" w:hAnsi="Times New Roman" w:cs="Times New Roman"/>
          <w:sz w:val="24"/>
          <w:szCs w:val="24"/>
        </w:rPr>
        <w:lastRenderedPageBreak/>
        <w:t>Дано:</w:t>
      </w:r>
    </w:p>
    <w:p w:rsidR="00E17486" w:rsidRPr="00E17486" w:rsidRDefault="00E17486" w:rsidP="00E174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748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17486">
        <w:rPr>
          <w:rFonts w:ascii="Times New Roman" w:hAnsi="Times New Roman" w:cs="Times New Roman"/>
          <w:sz w:val="24"/>
          <w:szCs w:val="24"/>
        </w:rPr>
        <w:t>=10</w:t>
      </w:r>
    </w:p>
    <w:p w:rsidR="00E17486" w:rsidRPr="00E17486" w:rsidRDefault="00E17486" w:rsidP="00E17486">
      <w:pPr>
        <w:spacing w:line="360" w:lineRule="auto"/>
        <w:rPr>
          <w:oMath/>
          <w:rFonts w:ascii="Cambria Math" w:hAnsi="Cambria Math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A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>внутр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 96.91 Эрл</m:t>
          </m:r>
        </m:oMath>
      </m:oMathPara>
    </w:p>
    <w:p w:rsidR="00E17486" w:rsidRPr="00E17486" w:rsidRDefault="00E17486" w:rsidP="00E17486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17486">
        <w:rPr>
          <w:rFonts w:ascii="Times New Roman" w:hAnsi="Times New Roman" w:cs="Times New Roman"/>
          <w:sz w:val="24"/>
          <w:szCs w:val="24"/>
          <w:u w:val="single"/>
        </w:rPr>
        <w:t>Формула Эрланга:</w:t>
      </w:r>
    </w:p>
    <w:p w:rsidR="00E17486" w:rsidRPr="00E17486" w:rsidRDefault="00E17486" w:rsidP="00E174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V=α∙Y</m:t>
          </m:r>
        </m:oMath>
      </m:oMathPara>
    </w:p>
    <w:p w:rsidR="00E17486" w:rsidRPr="00E17486" w:rsidRDefault="00E17486" w:rsidP="00E17486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17486">
        <w:rPr>
          <w:rFonts w:ascii="Times New Roman" w:hAnsi="Times New Roman" w:cs="Times New Roman"/>
          <w:sz w:val="24"/>
          <w:szCs w:val="24"/>
          <w:u w:val="single"/>
        </w:rPr>
        <w:t>Формула</w:t>
      </w:r>
      <w:proofErr w:type="gramStart"/>
      <w:r w:rsidRPr="00E1748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17486">
        <w:rPr>
          <w:rFonts w:ascii="Times New Roman" w:hAnsi="Times New Roman" w:cs="Times New Roman"/>
          <w:sz w:val="24"/>
          <w:szCs w:val="24"/>
          <w:u w:val="single"/>
        </w:rPr>
        <w:t>О</w:t>
      </w:r>
      <w:proofErr w:type="gramEnd"/>
      <w:r w:rsidRPr="00E17486">
        <w:rPr>
          <w:rFonts w:ascii="Times New Roman" w:hAnsi="Times New Roman" w:cs="Times New Roman"/>
          <w:sz w:val="24"/>
          <w:szCs w:val="24"/>
          <w:u w:val="single"/>
        </w:rPr>
        <w:t>’Делла</w:t>
      </w:r>
      <w:proofErr w:type="spellEnd"/>
      <w:r w:rsidRPr="00E1748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17486" w:rsidRPr="00E17486" w:rsidRDefault="00E17486" w:rsidP="00E1748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α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Y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</m:oMath>
      </m:oMathPara>
    </w:p>
    <w:p w:rsidR="00E17486" w:rsidRPr="00E17486" w:rsidRDefault="00E17486" w:rsidP="00E17486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17486">
        <w:rPr>
          <w:rFonts w:ascii="Times New Roman" w:hAnsi="Times New Roman" w:cs="Times New Roman"/>
          <w:sz w:val="24"/>
          <w:szCs w:val="24"/>
        </w:rPr>
        <w:t xml:space="preserve">Где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17486">
        <w:rPr>
          <w:rFonts w:ascii="Times New Roman" w:hAnsi="Times New Roman" w:cs="Times New Roman"/>
          <w:sz w:val="24"/>
          <w:szCs w:val="24"/>
        </w:rPr>
        <w:t xml:space="preserve">    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ad>
              <m:ra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deg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</m:t>
                </m:r>
              </m:e>
            </m:rad>
          </m:den>
        </m:f>
      </m:oMath>
    </w:p>
    <w:p w:rsidR="00E17486" w:rsidRPr="00E17486" w:rsidRDefault="00E17486" w:rsidP="00FD1AA3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D</m:t>
          </m:r>
          <m:r>
            <w:rPr>
              <w:rFonts w:ascii="Cambria Math" w:hAnsi="Cambria Math" w:cs="Times New Roman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</m:rad>
            </m:den>
          </m:f>
        </m:oMath>
      </m:oMathPara>
    </w:p>
    <w:p w:rsidR="00E17486" w:rsidRPr="00E17486" w:rsidRDefault="00E17486" w:rsidP="00E17486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17486">
        <w:rPr>
          <w:rFonts w:ascii="Times New Roman" w:hAnsi="Times New Roman" w:cs="Times New Roman"/>
          <w:sz w:val="24"/>
          <w:szCs w:val="24"/>
        </w:rPr>
        <w:t xml:space="preserve">Формула </w:t>
      </w:r>
      <w:proofErr w:type="spellStart"/>
      <w:r w:rsidRPr="00E17486">
        <w:rPr>
          <w:rFonts w:ascii="Times New Roman" w:hAnsi="Times New Roman" w:cs="Times New Roman"/>
          <w:sz w:val="24"/>
          <w:szCs w:val="24"/>
        </w:rPr>
        <w:t>Пальма-Якобеуса</w:t>
      </w:r>
      <w:proofErr w:type="spellEnd"/>
      <w:r w:rsidRPr="00E17486">
        <w:rPr>
          <w:rFonts w:ascii="Times New Roman" w:hAnsi="Times New Roman" w:cs="Times New Roman"/>
          <w:sz w:val="24"/>
          <w:szCs w:val="24"/>
        </w:rPr>
        <w:t>:</w:t>
      </w:r>
    </w:p>
    <w:p w:rsidR="00E17486" w:rsidRDefault="00E17486" w:rsidP="00FD1AA3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V-D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</m:d>
            </m:den>
          </m:f>
        </m:oMath>
      </m:oMathPara>
    </w:p>
    <w:p w:rsidR="00ED21BE" w:rsidRPr="00ED21BE" w:rsidRDefault="00ED21BE" w:rsidP="00ED21BE">
      <w:pPr>
        <w:spacing w:line="360" w:lineRule="auto"/>
        <w:ind w:left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jc w:val="center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3"/>
        <w:gridCol w:w="756"/>
        <w:gridCol w:w="1078"/>
        <w:gridCol w:w="1153"/>
        <w:gridCol w:w="2087"/>
      </w:tblGrid>
      <w:tr w:rsidR="00E17486" w:rsidRPr="00692FC9" w:rsidTr="00E203D5">
        <w:trPr>
          <w:trHeight w:val="263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V, </w:t>
            </w:r>
            <w:proofErr w:type="gramStart"/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рассчитанные</w:t>
            </w:r>
            <w:proofErr w:type="gramEnd"/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формуле</w:t>
            </w:r>
          </w:p>
        </w:tc>
      </w:tr>
      <w:tr w:rsidR="00E17486" w:rsidRPr="00692FC9" w:rsidTr="00E203D5">
        <w:trPr>
          <w:trHeight w:val="255"/>
          <w:jc w:val="center"/>
        </w:trPr>
        <w:tc>
          <w:tcPr>
            <w:tcW w:w="0" w:type="auto"/>
            <w:vMerge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Эрланга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О' </w:t>
            </w:r>
            <w:proofErr w:type="spellStart"/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Делла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Пальма-Якобеуса</w:t>
            </w:r>
            <w:proofErr w:type="spellEnd"/>
          </w:p>
        </w:tc>
      </w:tr>
      <w:tr w:rsidR="00E17486" w:rsidRPr="00692FC9" w:rsidTr="00E203D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D21BE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D21BE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C44F4D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7486" w:rsidRPr="00692FC9" w:rsidTr="00E203D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C44F4D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7486" w:rsidRPr="00692FC9" w:rsidTr="00E203D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C44F4D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7486" w:rsidRPr="00692FC9" w:rsidTr="00E203D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17486" w:rsidRPr="00692FC9" w:rsidTr="00E203D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E17486" w:rsidRPr="00692FC9" w:rsidTr="00E203D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486" w:rsidRPr="00692FC9" w:rsidTr="00E203D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C419C5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419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C419C5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</w:tr>
      <w:tr w:rsidR="00E17486" w:rsidRPr="00692FC9" w:rsidTr="00E203D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C419C5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C419C5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17486" w:rsidRPr="00C419C5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41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17486" w:rsidRPr="00692FC9" w:rsidTr="00E203D5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486" w:rsidRPr="00C419C5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486" w:rsidRPr="00C419C5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41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486" w:rsidRPr="00C419C5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41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17486" w:rsidRPr="00692FC9" w:rsidTr="00E203D5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486" w:rsidRPr="00E17486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486" w:rsidRPr="00C419C5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41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486" w:rsidRPr="00C419C5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41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486" w:rsidRPr="00C419C5" w:rsidRDefault="00E17486" w:rsidP="00E20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1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</w:tr>
    </w:tbl>
    <w:p w:rsidR="00ED21BE" w:rsidRDefault="00ED21BE" w:rsidP="00ED21BE">
      <w:pPr>
        <w:spacing w:line="36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ED21BE" w:rsidRPr="00ED21BE" w:rsidRDefault="00ED21BE" w:rsidP="00ED21BE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D21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ED21BE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ED21BE">
        <w:rPr>
          <w:rFonts w:ascii="Times New Roman" w:hAnsi="Times New Roman" w:cs="Times New Roman"/>
          <w:b/>
          <w:sz w:val="24"/>
          <w:szCs w:val="24"/>
        </w:rPr>
        <w:t xml:space="preserve">=0.001 </w:t>
      </w:r>
    </w:p>
    <w:p w:rsidR="00ED21BE" w:rsidRPr="00ED21BE" w:rsidRDefault="00ED21BE" w:rsidP="00FD1AA3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0.001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=1.995</m:t>
          </m:r>
        </m:oMath>
      </m:oMathPara>
    </w:p>
    <w:p w:rsidR="00ED21BE" w:rsidRPr="00ED21BE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ED21BE">
        <w:rPr>
          <w:rFonts w:ascii="Times New Roman" w:hAnsi="Times New Roman" w:cs="Times New Roman"/>
          <w:sz w:val="24"/>
          <w:szCs w:val="24"/>
        </w:rPr>
        <w:t xml:space="preserve">Для </w:t>
      </w:r>
      <w:r w:rsidRPr="00ED21B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D21BE">
        <w:rPr>
          <w:rFonts w:ascii="Times New Roman" w:hAnsi="Times New Roman" w:cs="Times New Roman"/>
          <w:sz w:val="24"/>
          <w:szCs w:val="24"/>
        </w:rPr>
        <w:t xml:space="preserve">=10 и </w:t>
      </w:r>
      <w:proofErr w:type="gramStart"/>
      <w:r w:rsidRPr="00ED21B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D21BE">
        <w:rPr>
          <w:rFonts w:ascii="Times New Roman" w:hAnsi="Times New Roman" w:cs="Times New Roman"/>
          <w:sz w:val="24"/>
          <w:szCs w:val="24"/>
        </w:rPr>
        <w:t xml:space="preserve">=0.001  </w:t>
      </w:r>
      <w:r w:rsidRPr="00ED21B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ED21B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ED21BE">
        <w:rPr>
          <w:rFonts w:ascii="Times New Roman" w:hAnsi="Times New Roman" w:cs="Times New Roman"/>
          <w:sz w:val="24"/>
          <w:szCs w:val="24"/>
        </w:rPr>
        <w:t>=3.1</w:t>
      </w:r>
      <w:r w:rsidRPr="00ED21B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ED21BE" w:rsidRPr="00ED21BE" w:rsidRDefault="00ED21BE" w:rsidP="00FD1AA3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=10-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3.1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0.001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=3.815</m:t>
          </m:r>
        </m:oMath>
      </m:oMathPara>
    </w:p>
    <w:p w:rsidR="00ED21BE" w:rsidRPr="00ED21BE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21BE">
        <w:rPr>
          <w:rFonts w:ascii="Times New Roman" w:hAnsi="Times New Roman" w:cs="Times New Roman"/>
          <w:sz w:val="24"/>
          <w:szCs w:val="24"/>
        </w:rPr>
        <w:t>По формуле Эрланга:</w:t>
      </w:r>
    </w:p>
    <w:p w:rsidR="00ED21BE" w:rsidRPr="00ED21BE" w:rsidRDefault="00ED21BE" w:rsidP="00FD1AA3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V=1.995∙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96.91=193.33≅194</m:t>
          </m:r>
        </m:oMath>
      </m:oMathPara>
    </w:p>
    <w:p w:rsidR="00ED21BE" w:rsidRPr="00ED21BE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21BE">
        <w:rPr>
          <w:rFonts w:ascii="Times New Roman" w:hAnsi="Times New Roman" w:cs="Times New Roman"/>
          <w:sz w:val="24"/>
          <w:szCs w:val="24"/>
        </w:rPr>
        <w:t>По формуле</w:t>
      </w:r>
      <w:proofErr w:type="gramStart"/>
      <w:r w:rsidRPr="00ED2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1B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D21BE">
        <w:rPr>
          <w:rFonts w:ascii="Times New Roman" w:hAnsi="Times New Roman" w:cs="Times New Roman"/>
          <w:sz w:val="24"/>
          <w:szCs w:val="24"/>
        </w:rPr>
        <w:t>’Делла</w:t>
      </w:r>
      <w:proofErr w:type="spellEnd"/>
      <w:r w:rsidRPr="00ED21BE">
        <w:rPr>
          <w:rFonts w:ascii="Times New Roman" w:hAnsi="Times New Roman" w:cs="Times New Roman"/>
          <w:sz w:val="24"/>
          <w:szCs w:val="24"/>
        </w:rPr>
        <w:t>:</w:t>
      </w:r>
    </w:p>
    <w:p w:rsidR="00ED21BE" w:rsidRPr="00ED21BE" w:rsidRDefault="00ED21BE" w:rsidP="00FD1AA3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=1.995∙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+3.815=197.15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≅198</m:t>
          </m:r>
        </m:oMath>
      </m:oMathPara>
    </w:p>
    <w:p w:rsidR="00ED21BE" w:rsidRPr="00C419C5" w:rsidRDefault="00ED21BE" w:rsidP="00ED21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C419C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419C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C419C5">
        <w:rPr>
          <w:rFonts w:ascii="Times New Roman" w:hAnsi="Times New Roman" w:cs="Times New Roman"/>
          <w:b/>
          <w:sz w:val="24"/>
          <w:szCs w:val="24"/>
        </w:rPr>
        <w:t xml:space="preserve">=0.005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0.005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=1.699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419C5">
        <w:rPr>
          <w:rFonts w:ascii="Times New Roman" w:hAnsi="Times New Roman" w:cs="Times New Roman"/>
          <w:sz w:val="24"/>
          <w:szCs w:val="24"/>
        </w:rPr>
        <w:t xml:space="preserve">Для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 xml:space="preserve">=10 и 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 xml:space="preserve">=0.005 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C41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>=3.9</w:t>
      </w:r>
      <w:r w:rsidRPr="00C419C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=10-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3.9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0.005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=3.375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 Эрланга: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1.699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96.91=164.65≅165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9C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>’Делла</w:t>
      </w:r>
      <w:proofErr w:type="spellEnd"/>
      <w:r w:rsidRPr="00C419C5">
        <w:rPr>
          <w:rFonts w:ascii="Times New Roman" w:hAnsi="Times New Roman" w:cs="Times New Roman"/>
          <w:sz w:val="24"/>
          <w:szCs w:val="24"/>
        </w:rPr>
        <w:t>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1.699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3.375</m:t>
          </m:r>
          <m:r>
            <w:rPr>
              <w:rFonts w:ascii="Cambria Math" w:hAnsi="Cambria Math" w:cs="Times New Roman"/>
              <w:sz w:val="24"/>
              <w:szCs w:val="24"/>
            </w:rPr>
            <m:t>=168.025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≅169</m:t>
          </m:r>
        </m:oMath>
      </m:oMathPara>
    </w:p>
    <w:p w:rsidR="00ED21BE" w:rsidRPr="00C419C5" w:rsidRDefault="00ED21BE" w:rsidP="00ED21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C419C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419C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C419C5">
        <w:rPr>
          <w:rFonts w:ascii="Times New Roman" w:hAnsi="Times New Roman" w:cs="Times New Roman"/>
          <w:b/>
          <w:sz w:val="24"/>
          <w:szCs w:val="24"/>
        </w:rPr>
        <w:t xml:space="preserve">=0.01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0.01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=1.585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419C5">
        <w:rPr>
          <w:rFonts w:ascii="Times New Roman" w:hAnsi="Times New Roman" w:cs="Times New Roman"/>
          <w:sz w:val="24"/>
          <w:szCs w:val="24"/>
        </w:rPr>
        <w:t xml:space="preserve">Для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 xml:space="preserve">=10 и 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 xml:space="preserve">=0.01 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C41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>=4.5</w:t>
      </w:r>
      <w:r w:rsidRPr="00C419C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=10-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4.5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0.01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</w:rPr>
            <m:t>=2.868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 Эрланга: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1.585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96.91=153.60≅154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lastRenderedPageBreak/>
        <w:t>По формуле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9C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>’Делла</w:t>
      </w:r>
      <w:proofErr w:type="spellEnd"/>
      <w:r w:rsidRPr="00C419C5">
        <w:rPr>
          <w:rFonts w:ascii="Times New Roman" w:hAnsi="Times New Roman" w:cs="Times New Roman"/>
          <w:sz w:val="24"/>
          <w:szCs w:val="24"/>
        </w:rPr>
        <w:t>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1.585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+2.868=156.47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≅157</m:t>
          </m:r>
        </m:oMath>
      </m:oMathPara>
    </w:p>
    <w:p w:rsidR="00ED21BE" w:rsidRPr="00C419C5" w:rsidRDefault="00ED21BE" w:rsidP="00ED21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C419C5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419C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C419C5">
        <w:rPr>
          <w:rFonts w:ascii="Times New Roman" w:hAnsi="Times New Roman" w:cs="Times New Roman"/>
          <w:b/>
          <w:sz w:val="24"/>
          <w:szCs w:val="24"/>
        </w:rPr>
        <w:t xml:space="preserve">=0.02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0.02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=1.479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419C5">
        <w:rPr>
          <w:rFonts w:ascii="Times New Roman" w:hAnsi="Times New Roman" w:cs="Times New Roman"/>
          <w:sz w:val="24"/>
          <w:szCs w:val="24"/>
        </w:rPr>
        <w:t xml:space="preserve">Для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 xml:space="preserve">=10 и 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 xml:space="preserve">=0.02 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C41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>=5.1</w:t>
      </w:r>
      <w:r w:rsidRPr="00C419C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=10-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5.1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0.01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</w:rPr>
            <m:t>=2.458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 Эрланга: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1.479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96.91=143.33≅144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9C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>’Делла</w:t>
      </w:r>
      <w:proofErr w:type="spellEnd"/>
      <w:r w:rsidRPr="00C419C5">
        <w:rPr>
          <w:rFonts w:ascii="Times New Roman" w:hAnsi="Times New Roman" w:cs="Times New Roman"/>
          <w:sz w:val="24"/>
          <w:szCs w:val="24"/>
        </w:rPr>
        <w:t>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1.479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+2.458=145.79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≅146</m:t>
          </m:r>
        </m:oMath>
      </m:oMathPara>
    </w:p>
    <w:p w:rsidR="00ED21BE" w:rsidRPr="00C419C5" w:rsidRDefault="00ED21BE" w:rsidP="00ED21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C419C5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C419C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C419C5">
        <w:rPr>
          <w:rFonts w:ascii="Times New Roman" w:hAnsi="Times New Roman" w:cs="Times New Roman"/>
          <w:b/>
          <w:sz w:val="24"/>
          <w:szCs w:val="24"/>
        </w:rPr>
        <w:t xml:space="preserve">=0.05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0.05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=1.349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419C5">
        <w:rPr>
          <w:rFonts w:ascii="Times New Roman" w:hAnsi="Times New Roman" w:cs="Times New Roman"/>
          <w:sz w:val="24"/>
          <w:szCs w:val="24"/>
        </w:rPr>
        <w:t xml:space="preserve">Для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 xml:space="preserve">=10 и 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 xml:space="preserve">=0.05 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C41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>=6.2</w:t>
      </w:r>
      <w:r w:rsidRPr="00C419C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=10-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6.2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0.05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</w:rPr>
            <m:t>=1.634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 Эрланга: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1.349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96.91=130.73≅131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9C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>’Делла</w:t>
      </w:r>
      <w:proofErr w:type="spellEnd"/>
      <w:r w:rsidRPr="00C419C5">
        <w:rPr>
          <w:rFonts w:ascii="Times New Roman" w:hAnsi="Times New Roman" w:cs="Times New Roman"/>
          <w:sz w:val="24"/>
          <w:szCs w:val="24"/>
        </w:rPr>
        <w:t>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1.349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+1.634=132.37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≅133</m:t>
          </m:r>
        </m:oMath>
      </m:oMathPara>
    </w:p>
    <w:p w:rsidR="00ED21BE" w:rsidRPr="00C419C5" w:rsidRDefault="00ED21BE" w:rsidP="00ED21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C419C5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C419C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C419C5">
        <w:rPr>
          <w:rFonts w:ascii="Times New Roman" w:hAnsi="Times New Roman" w:cs="Times New Roman"/>
          <w:b/>
          <w:sz w:val="24"/>
          <w:szCs w:val="24"/>
        </w:rPr>
        <w:t xml:space="preserve">=0.07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0.07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=1.305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419C5">
        <w:rPr>
          <w:rFonts w:ascii="Times New Roman" w:hAnsi="Times New Roman" w:cs="Times New Roman"/>
          <w:sz w:val="24"/>
          <w:szCs w:val="24"/>
        </w:rPr>
        <w:t xml:space="preserve">Для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 xml:space="preserve">=10 и 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 xml:space="preserve">=0.07 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C41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>=6.7</w:t>
      </w:r>
      <w:r w:rsidRPr="00C419C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=10-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6.7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0.07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</w:rPr>
            <m:t>=1.259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lastRenderedPageBreak/>
        <w:t>По формуле Эрланга: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1.305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96.91=126.47≅127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9C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>’Делла</w:t>
      </w:r>
      <w:proofErr w:type="spellEnd"/>
      <w:r w:rsidRPr="00C419C5">
        <w:rPr>
          <w:rFonts w:ascii="Times New Roman" w:hAnsi="Times New Roman" w:cs="Times New Roman"/>
          <w:sz w:val="24"/>
          <w:szCs w:val="24"/>
        </w:rPr>
        <w:t>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1.305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+1.259=127.73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≅128</m:t>
          </m:r>
        </m:oMath>
      </m:oMathPara>
    </w:p>
    <w:p w:rsidR="00ED21BE" w:rsidRPr="00C419C5" w:rsidRDefault="00ED21BE" w:rsidP="00ED21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C419C5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C419C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C419C5">
        <w:rPr>
          <w:rFonts w:ascii="Times New Roman" w:hAnsi="Times New Roman" w:cs="Times New Roman"/>
          <w:b/>
          <w:sz w:val="24"/>
          <w:szCs w:val="24"/>
        </w:rPr>
        <w:t xml:space="preserve">=0.1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0.1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=1.259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419C5">
        <w:rPr>
          <w:rFonts w:ascii="Times New Roman" w:hAnsi="Times New Roman" w:cs="Times New Roman"/>
          <w:sz w:val="24"/>
          <w:szCs w:val="24"/>
        </w:rPr>
        <w:t xml:space="preserve">Для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 xml:space="preserve">=10 и 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 xml:space="preserve">=0.1 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C41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>=7.5</w:t>
      </w:r>
      <w:r w:rsidRPr="00C419C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=10-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7.5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0.1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</w:rPr>
            <m:t>=0.558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 Эрланга: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1.259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96.91=122.01≅123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9C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>’Делла</w:t>
      </w:r>
      <w:proofErr w:type="spellEnd"/>
      <w:r w:rsidRPr="00C419C5">
        <w:rPr>
          <w:rFonts w:ascii="Times New Roman" w:hAnsi="Times New Roman" w:cs="Times New Roman"/>
          <w:sz w:val="24"/>
          <w:szCs w:val="24"/>
        </w:rPr>
        <w:t>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1.259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+0.558=122,57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≅123</m:t>
          </m:r>
        </m:oMath>
      </m:oMathPara>
    </w:p>
    <w:p w:rsidR="00ED21BE" w:rsidRPr="00C419C5" w:rsidRDefault="00ED21BE" w:rsidP="00ED21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C419C5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C419C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C419C5">
        <w:rPr>
          <w:rFonts w:ascii="Times New Roman" w:hAnsi="Times New Roman" w:cs="Times New Roman"/>
          <w:b/>
          <w:sz w:val="24"/>
          <w:szCs w:val="24"/>
        </w:rPr>
        <w:t xml:space="preserve">=0.15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0.15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=1.209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419C5">
        <w:rPr>
          <w:rFonts w:ascii="Times New Roman" w:hAnsi="Times New Roman" w:cs="Times New Roman"/>
          <w:sz w:val="24"/>
          <w:szCs w:val="24"/>
        </w:rPr>
        <w:t xml:space="preserve">Для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 xml:space="preserve">=10 и 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 xml:space="preserve">=0.15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C41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>=8.6</w:t>
      </w:r>
      <w:r w:rsidRPr="00C419C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=10-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8.6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0.15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</w:rPr>
            <m:t>=-0.397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 Эрланга: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1.209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96.91=117.16≅118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9C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>’Делла</w:t>
      </w:r>
      <w:proofErr w:type="spellEnd"/>
      <w:r w:rsidRPr="00C419C5">
        <w:rPr>
          <w:rFonts w:ascii="Times New Roman" w:hAnsi="Times New Roman" w:cs="Times New Roman"/>
          <w:sz w:val="24"/>
          <w:szCs w:val="24"/>
        </w:rPr>
        <w:t>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1.209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-0.397=116.79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≅117</m:t>
          </m:r>
        </m:oMath>
      </m:oMathPara>
    </w:p>
    <w:p w:rsidR="00ED21BE" w:rsidRPr="00C419C5" w:rsidRDefault="00ED21BE" w:rsidP="00ED21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C419C5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C419C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C419C5">
        <w:rPr>
          <w:rFonts w:ascii="Times New Roman" w:hAnsi="Times New Roman" w:cs="Times New Roman"/>
          <w:b/>
          <w:sz w:val="24"/>
          <w:szCs w:val="24"/>
        </w:rPr>
        <w:t xml:space="preserve">=0.15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0.17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=1.194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419C5">
        <w:rPr>
          <w:rFonts w:ascii="Times New Roman" w:hAnsi="Times New Roman" w:cs="Times New Roman"/>
          <w:sz w:val="24"/>
          <w:szCs w:val="24"/>
        </w:rPr>
        <w:t xml:space="preserve">Для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 xml:space="preserve">=10 и 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 xml:space="preserve">=0.17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C41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>=9</w:t>
      </w:r>
      <w:r w:rsidRPr="00C419C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w:lastRenderedPageBreak/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=10-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9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0.17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</w:rPr>
            <m:t>=-0.745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 Эрланга: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1.194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96.91=115.71≅116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9C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>’Делла</w:t>
      </w:r>
      <w:proofErr w:type="spellEnd"/>
      <w:r w:rsidRPr="00C419C5">
        <w:rPr>
          <w:rFonts w:ascii="Times New Roman" w:hAnsi="Times New Roman" w:cs="Times New Roman"/>
          <w:sz w:val="24"/>
          <w:szCs w:val="24"/>
        </w:rPr>
        <w:t>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1.194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-0.745=114.97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≅115</m:t>
          </m:r>
        </m:oMath>
      </m:oMathPara>
    </w:p>
    <w:p w:rsidR="00ED21BE" w:rsidRPr="00C419C5" w:rsidRDefault="00ED21BE" w:rsidP="00ED21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C419C5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C419C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C419C5">
        <w:rPr>
          <w:rFonts w:ascii="Times New Roman" w:hAnsi="Times New Roman" w:cs="Times New Roman"/>
          <w:b/>
          <w:sz w:val="24"/>
          <w:szCs w:val="24"/>
        </w:rPr>
        <w:t xml:space="preserve">=0.2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0.2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=1.175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419C5">
        <w:rPr>
          <w:rFonts w:ascii="Times New Roman" w:hAnsi="Times New Roman" w:cs="Times New Roman"/>
          <w:sz w:val="24"/>
          <w:szCs w:val="24"/>
        </w:rPr>
        <w:t xml:space="preserve">Для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 xml:space="preserve">=10 и 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 xml:space="preserve">=0.2 </w:t>
      </w:r>
      <w:r w:rsidRPr="00C419C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C419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C419C5">
        <w:rPr>
          <w:rFonts w:ascii="Times New Roman" w:hAnsi="Times New Roman" w:cs="Times New Roman"/>
          <w:sz w:val="24"/>
          <w:szCs w:val="24"/>
        </w:rPr>
        <w:t>=9,7</w:t>
      </w:r>
      <w:r w:rsidRPr="00C419C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β</m:t>
          </m:r>
          <m:r>
            <w:rPr>
              <w:rFonts w:ascii="Cambria Math" w:hAnsi="Cambria Math" w:cs="Times New Roman"/>
              <w:sz w:val="24"/>
              <w:szCs w:val="24"/>
            </w:rPr>
            <m:t>=10-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9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0.17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</w:rPr>
            <m:t>=-1.394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 Эрланга:</w:t>
      </w:r>
    </w:p>
    <w:p w:rsidR="00ED21BE" w:rsidRPr="00C419C5" w:rsidRDefault="00ED21BE" w:rsidP="00ED21B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1.175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96.91=113.87≅114</m:t>
          </m:r>
        </m:oMath>
      </m:oMathPara>
    </w:p>
    <w:p w:rsidR="00ED21BE" w:rsidRPr="00C419C5" w:rsidRDefault="00ED21BE" w:rsidP="00ED21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19C5">
        <w:rPr>
          <w:rFonts w:ascii="Times New Roman" w:hAnsi="Times New Roman" w:cs="Times New Roman"/>
          <w:sz w:val="24"/>
          <w:szCs w:val="24"/>
        </w:rPr>
        <w:t>По формуле</w:t>
      </w:r>
      <w:proofErr w:type="gramStart"/>
      <w:r w:rsidRPr="00C419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9C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419C5">
        <w:rPr>
          <w:rFonts w:ascii="Times New Roman" w:hAnsi="Times New Roman" w:cs="Times New Roman"/>
          <w:sz w:val="24"/>
          <w:szCs w:val="24"/>
        </w:rPr>
        <w:t>’Делла</w:t>
      </w:r>
      <w:proofErr w:type="spellEnd"/>
      <w:r w:rsidRPr="00C419C5">
        <w:rPr>
          <w:rFonts w:ascii="Times New Roman" w:hAnsi="Times New Roman" w:cs="Times New Roman"/>
          <w:sz w:val="24"/>
          <w:szCs w:val="24"/>
        </w:rPr>
        <w:t>:</w:t>
      </w:r>
    </w:p>
    <w:p w:rsidR="00FD1AA3" w:rsidRDefault="00ED21BE" w:rsidP="00FD1AA3">
      <w:pPr>
        <w:pStyle w:val="a3"/>
        <w:spacing w:line="360" w:lineRule="auto"/>
        <w:ind w:left="0"/>
        <w:jc w:val="center"/>
        <w:rPr>
          <w:rFonts w:ascii="Arial" w:hAnsi="Arial" w:cs="Arial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V</m:t>
          </m:r>
          <m:r>
            <w:rPr>
              <w:rFonts w:ascii="Cambria Math" w:hAnsi="Cambria Math" w:cs="Times New Roman"/>
              <w:sz w:val="24"/>
              <w:szCs w:val="24"/>
            </w:rPr>
            <m:t>=1.175∙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96.91</m:t>
          </m:r>
          <m:r>
            <w:rPr>
              <w:rFonts w:ascii="Cambria Math" w:hAnsi="Cambria Math" w:cs="Times New Roman"/>
              <w:sz w:val="24"/>
              <w:szCs w:val="24"/>
            </w:rPr>
            <m:t>-1.394=112.48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≅113</m:t>
          </m:r>
        </m:oMath>
      </m:oMathPara>
    </w:p>
    <w:p w:rsidR="00FD1AA3" w:rsidRDefault="00FD1AA3" w:rsidP="00FD1AA3">
      <w:pPr>
        <w:pStyle w:val="a3"/>
        <w:spacing w:line="36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FD1AA3" w:rsidRPr="00FD1AA3" w:rsidRDefault="00FD1AA3" w:rsidP="00FD1AA3">
      <w:pPr>
        <w:pStyle w:val="a3"/>
        <w:spacing w:line="36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FD1AA3" w:rsidRDefault="0009143F" w:rsidP="00FD1AA3">
      <w:pPr>
        <w:pStyle w:val="aa"/>
        <w:framePr w:w="9976" w:h="4711" w:wrap="auto" w:vAnchor="text" w:hAnchor="page" w:x="1351" w:y="-218"/>
        <w:jc w:val="center"/>
      </w:pPr>
      <w:r>
        <w:pict>
          <v:group id="_x0000_s19722" editas="canvas" style="width:410.95pt;height:271.45pt;mso-position-horizontal-relative:char;mso-position-vertical-relative:line" coordsize="7080,4819">
            <o:lock v:ext="edit" aspectratio="t"/>
            <v:shape id="_x0000_s19721" type="#_x0000_t75" style="position:absolute;width:7080;height:4819" o:preferrelative="f">
              <v:fill o:detectmouseclick="t"/>
              <v:path o:extrusionok="t" o:connecttype="none"/>
              <o:lock v:ext="edit" text="t"/>
            </v:shape>
            <v:rect id="_x0000_s19723" style="position:absolute;left:795;top:4056;width:91;height:438" filled="f" stroked="f">
              <v:textbox style="mso-next-textbox:#_x0000_s19723" inset="0,0,0,0">
                <w:txbxContent>
                  <w:p w:rsidR="005900A2" w:rsidRPr="00FD1AA3" w:rsidRDefault="005900A2">
                    <w:pPr>
                      <w:rPr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color w:val="000000"/>
                        <w:sz w:val="19"/>
                        <w:szCs w:val="18"/>
                        <w:lang w:val="en-US"/>
                      </w:rPr>
                      <w:t>0</w:t>
                    </w:r>
                  </w:p>
                </w:txbxContent>
              </v:textbox>
            </v:rect>
            <v:line id="_x0000_s19724" style="position:absolute" from="2280,204" to="2281,4002" strokecolor="silver" strokeweight="0"/>
            <v:rect id="_x0000_s19725" style="position:absolute;left:2160;top:4056;width:316;height:438" filled="f" stroked="f">
              <v:textbox style="mso-next-textbox:#_x0000_s19725" inset="0,0,0,0">
                <w:txbxContent>
                  <w:p w:rsidR="005900A2" w:rsidRPr="00FD1AA3" w:rsidRDefault="005900A2">
                    <w:pPr>
                      <w:rPr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color w:val="000000"/>
                        <w:sz w:val="19"/>
                        <w:szCs w:val="18"/>
                        <w:lang w:val="en-US"/>
                      </w:rPr>
                      <w:t>0.05</w:t>
                    </w:r>
                  </w:p>
                </w:txbxContent>
              </v:textbox>
            </v:rect>
            <v:line id="_x0000_s19726" style="position:absolute" from="3765,204" to="3766,4002" strokecolor="silver" strokeweight="0"/>
            <v:rect id="_x0000_s19727" style="position:absolute;left:3690;top:4056;width:226;height:438" filled="f" stroked="f">
              <v:textbox style="mso-next-textbox:#_x0000_s19727" inset="0,0,0,0">
                <w:txbxContent>
                  <w:p w:rsidR="005900A2" w:rsidRPr="00FD1AA3" w:rsidRDefault="005900A2">
                    <w:pPr>
                      <w:rPr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color w:val="000000"/>
                        <w:sz w:val="19"/>
                        <w:szCs w:val="18"/>
                        <w:lang w:val="en-US"/>
                      </w:rPr>
                      <w:t>0.1</w:t>
                    </w:r>
                  </w:p>
                </w:txbxContent>
              </v:textbox>
            </v:rect>
            <v:line id="_x0000_s19728" style="position:absolute" from="5250,204" to="5251,4002" strokecolor="silver" strokeweight="0"/>
            <v:rect id="_x0000_s19729" style="position:absolute;left:5130;top:4056;width:316;height:438" filled="f" stroked="f">
              <v:textbox style="mso-next-textbox:#_x0000_s19729" inset="0,0,0,0">
                <w:txbxContent>
                  <w:p w:rsidR="005900A2" w:rsidRPr="00FD1AA3" w:rsidRDefault="005900A2">
                    <w:pPr>
                      <w:rPr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color w:val="000000"/>
                        <w:sz w:val="19"/>
                        <w:szCs w:val="18"/>
                        <w:lang w:val="en-US"/>
                      </w:rPr>
                      <w:t>0.15</w:t>
                    </w:r>
                  </w:p>
                </w:txbxContent>
              </v:textbox>
            </v:rect>
            <v:line id="_x0000_s19730" style="position:absolute" from="6750,204" to="6751,4002" strokecolor="silver" strokeweight="0"/>
            <v:rect id="_x0000_s19731" style="position:absolute;left:6675;top:4056;width:226;height:438" filled="f" stroked="f">
              <v:textbox style="mso-next-textbox:#_x0000_s19731" inset="0,0,0,0">
                <w:txbxContent>
                  <w:p w:rsidR="005900A2" w:rsidRPr="00FD1AA3" w:rsidRDefault="005900A2">
                    <w:pPr>
                      <w:rPr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color w:val="000000"/>
                        <w:sz w:val="19"/>
                        <w:szCs w:val="18"/>
                        <w:lang w:val="en-US"/>
                      </w:rPr>
                      <w:t>0.2</w:t>
                    </w:r>
                  </w:p>
                </w:txbxContent>
              </v:textbox>
            </v:rect>
            <v:rect id="_x0000_s19732" style="position:absolute;left:510;top:3921;width:271;height:438" filled="f" stroked="f">
              <v:textbox style="mso-next-textbox:#_x0000_s19732" inset="0,0,0,0">
                <w:txbxContent>
                  <w:p w:rsidR="005900A2" w:rsidRPr="00FD1AA3" w:rsidRDefault="005900A2">
                    <w:pPr>
                      <w:rPr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color w:val="000000"/>
                        <w:sz w:val="19"/>
                        <w:szCs w:val="18"/>
                        <w:lang w:val="en-US"/>
                      </w:rPr>
                      <w:t>100</w:t>
                    </w:r>
                  </w:p>
                </w:txbxContent>
              </v:textbox>
            </v:rect>
            <v:line id="_x0000_s19733" style="position:absolute" from="795,3324" to="6750,3325" strokecolor="silver" strokeweight="0"/>
            <v:rect id="_x0000_s19734" style="position:absolute;left:510;top:3242;width:271;height:438" filled="f" stroked="f">
              <v:textbox style="mso-next-textbox:#_x0000_s19734" inset="0,0,0,0">
                <w:txbxContent>
                  <w:p w:rsidR="005900A2" w:rsidRPr="00FD1AA3" w:rsidRDefault="005900A2">
                    <w:pPr>
                      <w:rPr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color w:val="000000"/>
                        <w:sz w:val="19"/>
                        <w:szCs w:val="18"/>
                        <w:lang w:val="en-US"/>
                      </w:rPr>
                      <w:t>120</w:t>
                    </w:r>
                  </w:p>
                </w:txbxContent>
              </v:textbox>
            </v:rect>
            <v:line id="_x0000_s19735" style="position:absolute" from="795,2632" to="6750,2633" strokecolor="silver" strokeweight="0"/>
            <v:rect id="_x0000_s19736" style="position:absolute;left:510;top:2550;width:271;height:438" filled="f" stroked="f">
              <v:textbox style="mso-next-textbox:#_x0000_s19736" inset="0,0,0,0">
                <w:txbxContent>
                  <w:p w:rsidR="005900A2" w:rsidRPr="00FD1AA3" w:rsidRDefault="005900A2">
                    <w:pPr>
                      <w:rPr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color w:val="000000"/>
                        <w:sz w:val="19"/>
                        <w:szCs w:val="18"/>
                        <w:lang w:val="en-US"/>
                      </w:rPr>
                      <w:t>140</w:t>
                    </w:r>
                  </w:p>
                </w:txbxContent>
              </v:textbox>
            </v:rect>
            <v:line id="_x0000_s19737" style="position:absolute" from="795,1940" to="6750,1941" strokecolor="silver" strokeweight="0"/>
            <v:rect id="_x0000_s19738" style="position:absolute;left:510;top:1859;width:271;height:438" filled="f" stroked="f">
              <v:textbox style="mso-next-textbox:#_x0000_s19738" inset="0,0,0,0">
                <w:txbxContent>
                  <w:p w:rsidR="005900A2" w:rsidRPr="00FD1AA3" w:rsidRDefault="005900A2">
                    <w:pPr>
                      <w:rPr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color w:val="000000"/>
                        <w:sz w:val="19"/>
                        <w:szCs w:val="18"/>
                        <w:lang w:val="en-US"/>
                      </w:rPr>
                      <w:t>160</w:t>
                    </w:r>
                  </w:p>
                </w:txbxContent>
              </v:textbox>
            </v:rect>
            <v:line id="_x0000_s19739" style="position:absolute" from="795,1248" to="6750,1249" strokecolor="silver" strokeweight="0"/>
            <v:rect id="_x0000_s19740" style="position:absolute;left:510;top:1167;width:271;height:438" filled="f" stroked="f">
              <v:textbox style="mso-next-textbox:#_x0000_s19740" inset="0,0,0,0">
                <w:txbxContent>
                  <w:p w:rsidR="005900A2" w:rsidRPr="00FD1AA3" w:rsidRDefault="005900A2">
                    <w:pPr>
                      <w:rPr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color w:val="000000"/>
                        <w:sz w:val="19"/>
                        <w:szCs w:val="18"/>
                        <w:lang w:val="en-US"/>
                      </w:rPr>
                      <w:t>180</w:t>
                    </w:r>
                  </w:p>
                </w:txbxContent>
              </v:textbox>
            </v:rect>
            <v:line id="_x0000_s19741" style="position:absolute" from="795,556" to="6750,557" strokecolor="silver" strokeweight="0"/>
            <v:rect id="_x0000_s19742" style="position:absolute;left:510;top:475;width:271;height:438" filled="f" stroked="f">
              <v:textbox style="mso-next-textbox:#_x0000_s19742" inset="0,0,0,0">
                <w:txbxContent>
                  <w:p w:rsidR="005900A2" w:rsidRPr="00FD1AA3" w:rsidRDefault="005900A2">
                    <w:pPr>
                      <w:rPr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color w:val="000000"/>
                        <w:sz w:val="19"/>
                        <w:szCs w:val="18"/>
                        <w:lang w:val="en-US"/>
                      </w:rPr>
                      <w:t>200</w:t>
                    </w:r>
                  </w:p>
                </w:txbxContent>
              </v:textbox>
            </v:rect>
            <v:rect id="_x0000_s19743" style="position:absolute;left:795;top:204;width:5955;height:3798" filled="f"/>
            <v:shape id="_x0000_s19744" style="position:absolute;left:825;top:760;width:5925;height:2754" coordsize="395,203" path="m,l8,74r10,28l38,127r59,33l137,170r60,10l296,193r39,5l395,203e" filled="f" strokecolor="red" strokeweight="1.5pt">
              <v:path arrowok="t"/>
            </v:shape>
            <v:line id="_x0000_s19745" style="position:absolute" from="15,475" to="390,476" strokecolor="red" strokeweight="1.5pt"/>
            <v:line id="_x0000_s19746" style="position:absolute" from="825,624" to="826,665" strokecolor="blue" strokeweight="1.5pt"/>
            <v:line id="_x0000_s19747" style="position:absolute" from="840,719" to="841,720" strokecolor="blue" strokeweight="1.5pt"/>
            <v:line id="_x0000_s19748" style="position:absolute" from="840,773" to="855,814" strokecolor="blue" strokeweight="1.5pt"/>
            <v:line id="_x0000_s19749" style="position:absolute" from="855,868" to="856,869" strokecolor="blue" strokeweight="1.5pt"/>
            <v:line id="_x0000_s19750" style="position:absolute" from="855,923" to="870,963" strokecolor="blue" strokeweight="1.5pt"/>
            <v:line id="_x0000_s19751" style="position:absolute" from="870,1018" to="871,1019" strokecolor="blue" strokeweight="1.5pt"/>
            <v:line id="_x0000_s19752" style="position:absolute" from="885,1072" to="886,1113" strokecolor="blue" strokeweight="1.5pt"/>
            <v:line id="_x0000_s19753" style="position:absolute" from="885,1167" to="886,1168" strokecolor="blue" strokeweight="1.5pt"/>
            <v:line id="_x0000_s19754" style="position:absolute" from="900,1221" to="901,1262" strokecolor="blue" strokeweight="1.5pt"/>
            <v:line id="_x0000_s19755" style="position:absolute" from="915,1316" to="916,1317" strokecolor="blue" strokeweight="1.5pt"/>
            <v:line id="_x0000_s19756" style="position:absolute" from="915,1370" to="916,1411" strokecolor="blue" strokeweight="1.5pt"/>
            <v:line id="_x0000_s19757" style="position:absolute" from="930,1465" to="931,1466" strokecolor="blue" strokeweight="1.5pt"/>
            <v:line id="_x0000_s19758" style="position:absolute" from="930,1520" to="945,1560" strokecolor="blue" strokeweight="1.5pt"/>
            <v:line id="_x0000_s19759" style="position:absolute" from="945,1614" to="946,1615" strokecolor="blue" strokeweight="1.5pt"/>
            <v:line id="_x0000_s19760" style="position:absolute" from="960,1669" to="975,1709" strokecolor="blue" strokeweight="1.5pt"/>
            <v:line id="_x0000_s19761" style="position:absolute" from="1005,1764" to="1006,1765" strokecolor="blue" strokeweight="1.5pt"/>
            <v:line id="_x0000_s19762" style="position:absolute" from="1020,1818" to="1035,1859" strokecolor="blue" strokeweight="1.5pt"/>
            <v:line id="_x0000_s19763" style="position:absolute" from="1050,1913" to="1051,1914" strokecolor="blue" strokeweight="1.5pt"/>
            <v:line id="_x0000_s19764" style="position:absolute" from="1065,1967" to="1080,2008" strokecolor="blue" strokeweight="1.5pt"/>
            <v:line id="_x0000_s19765" style="position:absolute" from="1110,2062" to="1111,2063" strokecolor="blue" strokeweight="1.5pt"/>
            <v:line id="_x0000_s19766" style="position:absolute" from="1155,2116" to="1185,2157" strokecolor="blue" strokeweight="1.5pt"/>
            <v:line id="_x0000_s19767" style="position:absolute" from="1230,2211" to="1231,2212" strokecolor="blue" strokeweight="1.5pt"/>
            <v:line id="_x0000_s19768" style="position:absolute" from="1275,2266" to="1305,2306" strokecolor="blue" strokeweight="1.5pt"/>
            <v:line id="_x0000_s19769" style="position:absolute" from="1350,2361" to="1351,2362" strokecolor="blue" strokeweight="1.5pt"/>
            <v:line id="_x0000_s19770" style="position:absolute" from="1395,2415" to="1440,2442" strokecolor="blue" strokeweight="1.5pt"/>
            <v:line id="_x0000_s19771" style="position:absolute" from="1500,2469" to="1501,2470" strokecolor="blue" strokeweight="1.5pt"/>
            <v:line id="_x0000_s19772" style="position:absolute" from="1560,2496" to="1605,2523" strokecolor="blue" strokeweight="1.5pt"/>
            <v:line id="_x0000_s19773" style="position:absolute" from="1665,2551" to="1666,2552" strokecolor="blue" strokeweight="1.5pt"/>
            <v:line id="_x0000_s19774" style="position:absolute" from="1725,2578" to="1770,2605" strokecolor="blue" strokeweight="1.5pt"/>
            <v:line id="_x0000_s19775" style="position:absolute" from="1830,2632" to="1831,2633" strokecolor="blue" strokeweight="1.5pt"/>
            <v:line id="_x0000_s19776" style="position:absolute" from="1890,2659" to="1935,2686" strokecolor="blue" strokeweight="1.5pt"/>
            <v:line id="_x0000_s19777" style="position:absolute" from="1995,2713" to="1996,2714" strokecolor="blue" strokeweight="1.5pt"/>
            <v:line id="_x0000_s19778" style="position:absolute" from="2055,2754" to="2100,2768" strokecolor="blue" strokeweight="1.5pt"/>
            <v:line id="_x0000_s19779" style="position:absolute" from="2160,2808" to="2161,2809" strokecolor="blue" strokeweight="1.5pt"/>
            <v:line id="_x0000_s19780" style="position:absolute" from="2220,2836" to="2265,2849" strokecolor="blue" strokeweight="1.5pt"/>
            <v:line id="_x0000_s19781" style="position:absolute" from="2325,2876" to="2326,2877" strokecolor="blue" strokeweight="1.5pt"/>
            <v:line id="_x0000_s19782" style="position:absolute" from="2385,2890" to="2430,2903" strokecolor="blue" strokeweight="1.5pt"/>
            <v:line id="_x0000_s19783" style="position:absolute" from="2490,2931" to="2491,2932" strokecolor="blue" strokeweight="1.5pt"/>
            <v:line id="_x0000_s19784" style="position:absolute" from="2550,2944" to="2595,2958" strokecolor="blue" strokeweight="1.5pt"/>
            <v:line id="_x0000_s19785" style="position:absolute" from="2655,2971" to="2656,2972" strokecolor="blue" strokeweight="1.5pt"/>
            <v:line id="_x0000_s19786" style="position:absolute" from="2715,2985" to="2760,2998" strokecolor="blue" strokeweight="1.5pt"/>
            <v:line id="_x0000_s19787" style="position:absolute" from="2820,3025" to="2821,3026" strokecolor="blue" strokeweight="1.5pt"/>
            <v:line id="_x0000_s19788" style="position:absolute" from="2880,3039" to="2925,3053" strokecolor="blue" strokeweight="1.5pt"/>
            <v:line id="_x0000_s19789" style="position:absolute" from="2985,3053" to="2986,3054" strokecolor="blue" strokeweight="1.5pt"/>
            <v:line id="_x0000_s19790" style="position:absolute" from="3045,3066" to="3090,3080" strokecolor="blue" strokeweight="1.5pt"/>
            <v:line id="_x0000_s19791" style="position:absolute" from="3150,3093" to="3151,3094" strokecolor="blue" strokeweight="1.5pt"/>
            <v:line id="_x0000_s19792" style="position:absolute" from="3210,3093" to="3255,3107" strokecolor="blue" strokeweight="1.5pt"/>
            <v:line id="_x0000_s19793" style="position:absolute" from="3315,3120" to="3316,3121" strokecolor="blue" strokeweight="1.5pt"/>
            <v:line id="_x0000_s19794" style="position:absolute" from="3375,3134" to="3420,3135" strokecolor="blue" strokeweight="1.5pt"/>
            <v:line id="_x0000_s19795" style="position:absolute" from="3480,3148" to="3481,3149" strokecolor="blue" strokeweight="1.5pt"/>
            <v:line id="_x0000_s19796" style="position:absolute" from="3540,3161" to="3585,3162" strokecolor="blue" strokeweight="1.5pt"/>
            <v:line id="_x0000_s19797" style="position:absolute" from="3645,3175" to="3646,3176" strokecolor="blue" strokeweight="1.5pt"/>
            <v:line id="_x0000_s19798" style="position:absolute" from="3705,3188" to="3750,3202" strokecolor="blue" strokeweight="1.5pt"/>
            <v:line id="_x0000_s19799" style="position:absolute" from="3810,3202" to="3811,3203" strokecolor="blue" strokeweight="1.5pt"/>
            <v:line id="_x0000_s19800" style="position:absolute" from="3870,3215" to="3915,3216" strokecolor="blue" strokeweight="1.5pt"/>
            <v:line id="_x0000_s19801" style="position:absolute" from="3975,3229" to="3976,3230" strokecolor="blue" strokeweight="1.5pt"/>
            <v:line id="_x0000_s19802" style="position:absolute" from="4035,3243" to="4080,3244" strokecolor="blue" strokeweight="1.5pt"/>
            <v:line id="_x0000_s19803" style="position:absolute" from="4140,3256" to="4141,3257" strokecolor="blue" strokeweight="1.5pt"/>
            <v:line id="_x0000_s19804" style="position:absolute" from="4200,3270" to="4245,3271" strokecolor="blue" strokeweight="1.5pt"/>
            <v:line id="_x0000_s19805" style="position:absolute" from="4305,3283" to="4306,3284" strokecolor="blue" strokeweight="1.5pt"/>
            <v:line id="_x0000_s19806" style="position:absolute" from="4365,3283" to="4410,3297" strokecolor="blue" strokeweight="1.5pt"/>
            <v:line id="_x0000_s19807" style="position:absolute" from="4470,3297" to="4471,3298" strokecolor="blue" strokeweight="1.5pt"/>
            <v:line id="_x0000_s19808" style="position:absolute" from="4530,3310" to="4575,3324" strokecolor="blue" strokeweight="1.5pt"/>
            <v:line id="_x0000_s19809" style="position:absolute" from="4635,3324" to="4636,3325" strokecolor="blue" strokeweight="1.5pt"/>
            <v:line id="_x0000_s19810" style="position:absolute" from="4695,3338" to="4740,3339" strokecolor="blue" strokeweight="1.5pt"/>
            <v:line id="_x0000_s19811" style="position:absolute" from="4800,3351" to="4801,3352" strokecolor="blue" strokeweight="1.5pt"/>
            <v:line id="_x0000_s19812" style="position:absolute" from="4860,3365" to="4905,3366" strokecolor="blue" strokeweight="1.5pt"/>
            <v:line id="_x0000_s19813" style="position:absolute" from="4965,3378" to="4966,3379" strokecolor="blue" strokeweight="1.5pt"/>
            <v:line id="_x0000_s19814" style="position:absolute" from="5025,3378" to="5070,3392" strokecolor="blue" strokeweight="1.5pt"/>
            <v:line id="_x0000_s19815" style="position:absolute" from="5130,3405" to="5131,3406" strokecolor="blue" strokeweight="1.5pt"/>
            <v:line id="_x0000_s19816" style="position:absolute" from="5190,3405" to="5235,3419" strokecolor="blue" strokeweight="1.5pt"/>
            <v:line id="_x0000_s19817" style="position:absolute" from="5295,3419" to="5296,3420" strokecolor="blue" strokeweight="1.5pt"/>
            <v:line id="_x0000_s19818" style="position:absolute" from="5355,3432" to="5400,3433" strokecolor="blue" strokeweight="1.5pt"/>
            <v:line id="_x0000_s19819" style="position:absolute" from="5460,3446" to="5461,3447" strokecolor="blue" strokeweight="1.5pt"/>
            <v:line id="_x0000_s19820" style="position:absolute" from="5520,3446" to="5565,3460" strokecolor="blue" strokeweight="1.5pt"/>
            <v:line id="_x0000_s19821" style="position:absolute" from="5625,3460" to="5626,3461" strokecolor="blue" strokeweight="1.5pt"/>
            <v:line id="_x0000_s19822" style="position:absolute" from="5685,3473" to="5730,3474" strokecolor="blue" strokeweight="1.5pt"/>
            <v:line id="_x0000_s19823" style="position:absolute" from="5790,3473" to="5791,3474" strokecolor="blue" strokeweight="1.5pt"/>
            <v:line id="_x0000_s19824" style="position:absolute" from="5850,3487" to="5895,3488" strokecolor="blue" strokeweight="1.5pt"/>
            <v:line id="_x0000_s19825" style="position:absolute" from="5955,3500" to="5956,3501" strokecolor="blue" strokeweight="1.5pt"/>
            <v:line id="_x0000_s19826" style="position:absolute" from="6015,3500" to="6060,3501" strokecolor="blue" strokeweight="1.5pt"/>
            <v:line id="_x0000_s19827" style="position:absolute" from="6120,3500" to="6121,3501" strokecolor="blue" strokeweight="1.5pt"/>
            <v:line id="_x0000_s19828" style="position:absolute" from="6180,3514" to="6225,3515" strokecolor="blue" strokeweight="1.5pt"/>
            <v:line id="_x0000_s19829" style="position:absolute" from="6285,3514" to="6286,3515" strokecolor="blue" strokeweight="1.5pt"/>
            <v:line id="_x0000_s19830" style="position:absolute" from="6345,3527" to="6390,3528" strokecolor="blue" strokeweight="1.5pt"/>
            <v:line id="_x0000_s19831" style="position:absolute" from="6450,3527" to="6451,3528" strokecolor="blue" strokeweight="1.5pt"/>
            <v:line id="_x0000_s19832" style="position:absolute" from="6510,3541" to="6555,3542" strokecolor="blue" strokeweight="1.5pt"/>
            <v:line id="_x0000_s19833" style="position:absolute" from="6615,3541" to="6616,3542" strokecolor="blue" strokeweight="1.5pt"/>
            <v:line id="_x0000_s19834" style="position:absolute" from="6675,3555" to="6720,3556" strokecolor="blue" strokeweight="1.5pt"/>
            <v:line id="_x0000_s19835" style="position:absolute" from="41,962" to="86,963" strokecolor="blue" strokeweight="1.5pt"/>
            <v:line id="_x0000_s19836" style="position:absolute" from="146,962" to="147,963" strokecolor="blue" strokeweight="1.5pt"/>
            <v:line id="_x0000_s19837" style="position:absolute" from="206,962" to="251,963" strokecolor="blue" strokeweight="1.5pt"/>
            <v:line id="_x0000_s19838" style="position:absolute" from="311,962" to="312,963" strokecolor="blue" strokeweight="1.5pt"/>
            <v:line id="_x0000_s19839" style="position:absolute" from="371,962" to="401,963" strokecolor="blue" strokeweight="1.5pt"/>
            <v:line id="_x0000_s19840" style="position:absolute" from="1395,2347" to="1440,2374" strokecolor="green" strokeweight="1.5pt"/>
            <v:line id="_x0000_s19841" style="position:absolute" from="1515,2401" to="1560,2429" strokecolor="green" strokeweight="1.5pt"/>
            <v:line id="_x0000_s19842" style="position:absolute" from="1635,2456" to="1680,2483" strokecolor="green" strokeweight="1.5pt"/>
            <v:line id="_x0000_s19843" style="position:absolute" from="1755,2510" to="1800,2537" strokecolor="green" strokeweight="1.5pt"/>
            <v:line id="_x0000_s19844" style="position:absolute" from="1875,2564" to="1920,2591" strokecolor="green" strokeweight="1.5pt"/>
            <v:line id="_x0000_s19845" style="position:absolute" from="1995,2618" to="2040,2646" strokecolor="green" strokeweight="1.5pt"/>
            <v:line id="_x0000_s19846" style="position:absolute" from="2115,2673" to="2160,2700" strokecolor="green" strokeweight="1.5pt"/>
            <v:shape id="_x0000_s19847" style="position:absolute;left:2235;top:2727;width:45;height:27" coordsize="3,2" path="m,l2,1,3,2e" filled="f" strokecolor="green" strokeweight="1.5pt">
              <v:path arrowok="t"/>
            </v:shape>
            <v:line id="_x0000_s19848" style="position:absolute" from="2355,2781" to="2400,2795" strokecolor="green" strokeweight="1.5pt"/>
            <v:line id="_x0000_s19849" style="position:absolute" from="2475,2808" to="2520,2822" strokecolor="green" strokeweight="1.5pt"/>
            <v:line id="_x0000_s19850" style="position:absolute" from="2595,2849" to="2640,2863" strokecolor="green" strokeweight="1.5pt"/>
            <v:line id="_x0000_s19851" style="position:absolute" from="2715,2876" to="2760,2890" strokecolor="green" strokeweight="1.5pt"/>
            <v:shape id="_x0000_s19852" style="position:absolute;left:2835;top:2917;width:45;height:14" coordsize="3,1" path="m,l2,1r1,e" filled="f" strokecolor="green" strokeweight="1.5pt">
              <v:path arrowok="t"/>
            </v:shape>
            <v:line id="_x0000_s19853" style="position:absolute" from="2955,2944" to="3000,2945" strokecolor="green" strokeweight="1.5pt"/>
            <v:line id="_x0000_s19854" style="position:absolute" from="3075,2958" to="3120,2971" strokecolor="green" strokeweight="1.5pt"/>
            <v:line id="_x0000_s19855" style="position:absolute" from="3195,2971" to="3240,2985" strokecolor="green" strokeweight="1.5pt"/>
            <v:line id="_x0000_s19856" style="position:absolute" from="3315,2998" to="3360,2999" strokecolor="green" strokeweight="1.5pt"/>
            <v:line id="_x0000_s19857" style="position:absolute" from="3435,3012" to="3480,3025" strokecolor="green" strokeweight="1.5pt"/>
            <v:line id="_x0000_s19858" style="position:absolute" from="3555,3025" to="3600,3039" strokecolor="green" strokeweight="1.5pt"/>
            <v:line id="_x0000_s19859" style="position:absolute" from="3675,3053" to="3720,3054" strokecolor="green" strokeweight="1.5pt"/>
            <v:line id="_x0000_s19860" style="position:absolute" from="3795,3066" to="3840,3080" strokecolor="green" strokeweight="1.5pt"/>
            <v:line id="_x0000_s19861" style="position:absolute" from="3915,3080" to="3960,3093" strokecolor="green" strokeweight="1.5pt"/>
            <v:line id="_x0000_s19862" style="position:absolute" from="4035,3107" to="4080,3108" strokecolor="green" strokeweight="1.5pt"/>
            <v:line id="_x0000_s19863" style="position:absolute" from="4155,3120" to="4200,3134" strokecolor="green" strokeweight="1.5pt"/>
            <v:line id="_x0000_s19864" style="position:absolute" from="4275,3134" to="4320,3148" strokecolor="green" strokeweight="1.5pt"/>
            <v:line id="_x0000_s19865" style="position:absolute" from="4395,3161" to="4440,3162" strokecolor="green" strokeweight="1.5pt"/>
            <v:line id="_x0000_s19866" style="position:absolute" from="4515,3175" to="4560,3176" strokecolor="green" strokeweight="1.5pt"/>
            <v:line id="_x0000_s19867" style="position:absolute" from="4635,3188" to="4680,3202" strokecolor="green" strokeweight="1.5pt"/>
            <v:line id="_x0000_s19868" style="position:absolute" from="4755,3215" to="4800,3216" strokecolor="green" strokeweight="1.5pt"/>
            <v:line id="_x0000_s19869" style="position:absolute" from="4875,3229" to="4920,3230" strokecolor="green" strokeweight="1.5pt"/>
            <v:line id="_x0000_s19870" style="position:absolute" from="4995,3243" to="5040,3256" strokecolor="green" strokeweight="1.5pt"/>
            <v:line id="_x0000_s19871" style="position:absolute" from="5115,3256" to="5160,3270" strokecolor="green" strokeweight="1.5pt"/>
            <v:shape id="_x0000_s19872" style="position:absolute;left:5235;top:3283;width:45;height:1" coordsize="3,0" path="m,l1,,3,e" filled="f" strokecolor="green" strokeweight="1.5pt">
              <v:path arrowok="t"/>
            </v:shape>
            <v:line id="_x0000_s19873" style="position:absolute" from="5355,3283" to="5400,3284" strokecolor="green" strokeweight="1.5pt"/>
            <v:line id="_x0000_s19874" style="position:absolute" from="5475,3297" to="5520,3298" strokecolor="green" strokeweight="1.5pt"/>
            <v:line id="_x0000_s19875" style="position:absolute" from="5595,3297" to="5640,3298" strokecolor="green" strokeweight="1.5pt"/>
            <v:line id="_x0000_s19876" style="position:absolute" from="5715,3310" to="5760,3311" strokecolor="green" strokeweight="1.5pt"/>
            <v:shape id="_x0000_s19877" style="position:absolute;left:5835;top:3310;width:45;height:1" coordsize="3,0" path="m,l,,3,e" filled="f" strokecolor="green" strokeweight="1.5pt">
              <v:path arrowok="t"/>
            </v:shape>
            <v:line id="_x0000_s19878" style="position:absolute" from="5955,3324" to="6000,3325" strokecolor="green" strokeweight="1.5pt"/>
            <v:line id="_x0000_s19879" style="position:absolute" from="6075,3338" to="6120,3339" strokecolor="green" strokeweight="1.5pt"/>
            <v:line id="_x0000_s19880" style="position:absolute" from="6195,3351" to="6240,3352" strokecolor="green" strokeweight="1.5pt"/>
            <v:line id="_x0000_s19881" style="position:absolute" from="6315,3365" to="6360,3378" strokecolor="green" strokeweight="1.5pt"/>
            <v:line id="_x0000_s19882" style="position:absolute" from="6435,3378" to="6480,3392" strokecolor="green" strokeweight="1.5pt"/>
            <v:line id="_x0000_s19883" style="position:absolute" from="6555,3392" to="6600,3405" strokecolor="green" strokeweight="1.5pt"/>
            <v:line id="_x0000_s19884" style="position:absolute" from="6675,3405" to="6720,3419" strokecolor="green" strokeweight="1.5pt"/>
            <v:line id="_x0000_s19885" style="position:absolute" from="41,1519" to="86,1520" strokecolor="green" strokeweight="1.5pt"/>
            <v:line id="_x0000_s19886" style="position:absolute" from="161,1519" to="206,1520" strokecolor="green" strokeweight="1.5pt"/>
            <v:line id="_x0000_s19887" style="position:absolute" from="281,1519" to="326,1520" strokecolor="green" strokeweight="1.5pt"/>
            <v:line id="_x0000_s19888" style="position:absolute" from="420,2537" to="421,2538" strokecolor="green" strokeweight="1.5pt"/>
            <v:rect id="_x0000_s19889" style="position:absolute;top:144;width:510;height:412" filled="f" stroked="f">
              <v:textbox style="mso-next-textbox:#_x0000_s19889" inset="0,0,0,0">
                <w:txbxContent>
                  <w:p w:rsidR="005900A2" w:rsidRPr="00FD1AA3" w:rsidRDefault="005900A2">
                    <w:pPr>
                      <w:rPr>
                        <w:i/>
                        <w:sz w:val="23"/>
                        <w:vertAlign w:val="subscript"/>
                      </w:rPr>
                    </w:pP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23"/>
                        <w:lang w:val="en-US"/>
                      </w:rPr>
                      <w:t>V</w:t>
                    </w: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23"/>
                        <w:vertAlign w:val="subscript"/>
                      </w:rPr>
                      <w:t>Эрл</w:t>
                    </w:r>
                  </w:p>
                </w:txbxContent>
              </v:textbox>
            </v:rect>
            <v:rect id="_x0000_s19891" style="position:absolute;top:607;width:330;height:316" filled="f" stroked="f">
              <v:textbox style="mso-next-textbox:#_x0000_s19891" inset="0,0,0,0">
                <w:txbxContent>
                  <w:p w:rsidR="005900A2" w:rsidRPr="00FD1AA3" w:rsidRDefault="005900A2">
                    <w:pPr>
                      <w:rPr>
                        <w:i/>
                        <w:sz w:val="23"/>
                        <w:vertAlign w:val="subscript"/>
                      </w:rPr>
                    </w:pP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23"/>
                        <w:lang w:val="en-US"/>
                      </w:rPr>
                      <w:t>V</w:t>
                    </w: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23"/>
                        <w:vertAlign w:val="subscript"/>
                      </w:rPr>
                      <w:t>од</w:t>
                    </w:r>
                  </w:p>
                </w:txbxContent>
              </v:textbox>
            </v:rect>
            <v:rect id="_x0000_s19893" style="position:absolute;left:15;top:1148;width:285;height:491" filled="f" stroked="f">
              <v:textbox style="mso-next-textbox:#_x0000_s19893" inset="0,0,0,0">
                <w:txbxContent>
                  <w:p w:rsidR="005900A2" w:rsidRPr="00FD1AA3" w:rsidRDefault="005900A2">
                    <w:pPr>
                      <w:rPr>
                        <w:i/>
                        <w:sz w:val="23"/>
                        <w:vertAlign w:val="subscript"/>
                      </w:rPr>
                    </w:pP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23"/>
                        <w:lang w:val="en-US"/>
                      </w:rPr>
                      <w:t>V</w:t>
                    </w:r>
                    <w:proofErr w:type="spellStart"/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23"/>
                        <w:vertAlign w:val="subscript"/>
                      </w:rPr>
                      <w:t>пя</w:t>
                    </w:r>
                    <w:proofErr w:type="spellEnd"/>
                  </w:p>
                </w:txbxContent>
              </v:textbox>
            </v:rect>
            <v:rect id="_x0000_s19895" style="position:absolute;left:3720;top:4328;width:391;height:491" filled="f" stroked="f">
              <v:textbox style="mso-next-textbox:#_x0000_s19895" inset="0,0,0,0">
                <w:txbxContent>
                  <w:p w:rsidR="005900A2" w:rsidRPr="00FD1AA3" w:rsidRDefault="005900A2">
                    <w:pPr>
                      <w:rPr>
                        <w:i/>
                        <w:sz w:val="23"/>
                      </w:rPr>
                    </w:pPr>
                    <w:r w:rsidRPr="00FD1AA3">
                      <w:rPr>
                        <w:rFonts w:ascii="Times New Roman" w:hAnsi="Times New Roman" w:cs="Times New Roman"/>
                        <w:i/>
                        <w:color w:val="000000"/>
                        <w:sz w:val="23"/>
                        <w:lang w:val="en-US"/>
                      </w:rPr>
                      <w:t>P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D1AA3" w:rsidRPr="00FD1AA3" w:rsidRDefault="00FD1AA3" w:rsidP="00FD1AA3">
      <w:pPr>
        <w:pStyle w:val="a3"/>
        <w:spacing w:line="360" w:lineRule="auto"/>
        <w:ind w:left="0"/>
        <w:jc w:val="center"/>
        <w:rPr>
          <w:noProof/>
          <w:position w:val="-538"/>
        </w:rPr>
      </w:pPr>
      <w:r>
        <w:rPr>
          <w:noProof/>
          <w:position w:val="-538"/>
        </w:rPr>
        <w:tab/>
      </w:r>
      <w:r w:rsidRPr="00D6645D">
        <w:rPr>
          <w:rFonts w:ascii="Times New Roman" w:hAnsi="Times New Roman" w:cs="Times New Roman"/>
          <w:b/>
          <w:sz w:val="24"/>
          <w:szCs w:val="24"/>
        </w:rPr>
        <w:t>График</w:t>
      </w:r>
      <w:r>
        <w:rPr>
          <w:rFonts w:ascii="Times New Roman" w:hAnsi="Times New Roman" w:cs="Times New Roman"/>
          <w:b/>
          <w:sz w:val="24"/>
          <w:szCs w:val="24"/>
        </w:rPr>
        <w:t xml:space="preserve"> 8.3. </w:t>
      </w:r>
      <w:r w:rsidRPr="00FD1AA3">
        <w:rPr>
          <w:rFonts w:ascii="Times New Roman" w:hAnsi="Times New Roman" w:cs="Times New Roman"/>
          <w:sz w:val="24"/>
          <w:szCs w:val="24"/>
        </w:rPr>
        <w:t xml:space="preserve">Зависимость числа линий </w:t>
      </w:r>
      <w:r w:rsidRPr="00FD1AA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D1AA3">
        <w:rPr>
          <w:rFonts w:ascii="Times New Roman" w:hAnsi="Times New Roman" w:cs="Times New Roman"/>
          <w:sz w:val="24"/>
          <w:szCs w:val="24"/>
        </w:rPr>
        <w:t xml:space="preserve"> от величины  потерь </w:t>
      </w:r>
      <w:r w:rsidRPr="00FD1AA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D1AA3">
        <w:rPr>
          <w:rFonts w:ascii="Times New Roman" w:hAnsi="Times New Roman" w:cs="Times New Roman"/>
          <w:sz w:val="24"/>
          <w:szCs w:val="24"/>
        </w:rPr>
        <w:t xml:space="preserve"> неполнодоступного пучка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14FCF">
        <w:rPr>
          <w:noProof/>
          <w:position w:val="-538"/>
        </w:rPr>
        <w:t xml:space="preserve"> </w:t>
      </w:r>
    </w:p>
    <w:p w:rsidR="00D6645D" w:rsidRDefault="00D6645D" w:rsidP="00F14F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b/>
          <w:sz w:val="24"/>
          <w:szCs w:val="24"/>
          <w:u w:val="single"/>
        </w:rPr>
        <w:t>Вывод:</w:t>
      </w:r>
      <w:r w:rsidRPr="00FD1A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1A2F">
        <w:rPr>
          <w:rFonts w:ascii="Times New Roman" w:hAnsi="Times New Roman" w:cs="Times New Roman"/>
          <w:sz w:val="24"/>
          <w:szCs w:val="24"/>
        </w:rPr>
        <w:t xml:space="preserve">При расчете по формуле Эрланга требуется меньше число линий, </w:t>
      </w:r>
      <w:r w:rsidR="00FD1AA3">
        <w:rPr>
          <w:rFonts w:ascii="Times New Roman" w:hAnsi="Times New Roman" w:cs="Times New Roman"/>
          <w:sz w:val="24"/>
          <w:szCs w:val="24"/>
        </w:rPr>
        <w:t xml:space="preserve">чем </w:t>
      </w:r>
      <w:r w:rsidRPr="00A01A2F">
        <w:rPr>
          <w:rFonts w:ascii="Times New Roman" w:hAnsi="Times New Roman" w:cs="Times New Roman"/>
          <w:sz w:val="24"/>
          <w:szCs w:val="24"/>
        </w:rPr>
        <w:t>при расчете по формулам</w:t>
      </w:r>
      <w:proofErr w:type="gramStart"/>
      <w:r w:rsidRPr="00A01A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A2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01A2F">
        <w:rPr>
          <w:rFonts w:ascii="Times New Roman" w:hAnsi="Times New Roman" w:cs="Times New Roman"/>
          <w:sz w:val="24"/>
          <w:szCs w:val="24"/>
        </w:rPr>
        <w:t>’Делла</w:t>
      </w:r>
      <w:proofErr w:type="spellEnd"/>
      <w:r w:rsidRPr="00A01A2F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01A2F">
        <w:rPr>
          <w:rFonts w:ascii="Times New Roman" w:hAnsi="Times New Roman" w:cs="Times New Roman"/>
          <w:sz w:val="24"/>
          <w:szCs w:val="24"/>
        </w:rPr>
        <w:t>Пальма-Якобеуса</w:t>
      </w:r>
      <w:proofErr w:type="spellEnd"/>
      <w:r w:rsidRPr="00A01A2F">
        <w:rPr>
          <w:rFonts w:ascii="Times New Roman" w:hAnsi="Times New Roman" w:cs="Times New Roman"/>
          <w:sz w:val="24"/>
          <w:szCs w:val="24"/>
        </w:rPr>
        <w:t>.</w:t>
      </w:r>
    </w:p>
    <w:p w:rsidR="00FD1AA3" w:rsidRPr="00F14FCF" w:rsidRDefault="00FD1AA3" w:rsidP="00F14F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1A2F" w:rsidRPr="00FD1AA3" w:rsidRDefault="00A01A2F" w:rsidP="00A01A2F">
      <w:pPr>
        <w:pStyle w:val="21"/>
        <w:ind w:firstLine="0"/>
        <w:rPr>
          <w:sz w:val="32"/>
          <w:szCs w:val="32"/>
        </w:rPr>
      </w:pPr>
      <w:r w:rsidRPr="00FD1AA3">
        <w:rPr>
          <w:sz w:val="32"/>
          <w:szCs w:val="32"/>
        </w:rPr>
        <w:t xml:space="preserve">Тема 9. Метод </w:t>
      </w:r>
      <w:proofErr w:type="spellStart"/>
      <w:r w:rsidRPr="00FD1AA3">
        <w:rPr>
          <w:sz w:val="32"/>
          <w:szCs w:val="32"/>
        </w:rPr>
        <w:t>Якобеуса</w:t>
      </w:r>
      <w:proofErr w:type="spellEnd"/>
      <w:r w:rsidRPr="00FD1AA3">
        <w:rPr>
          <w:sz w:val="32"/>
          <w:szCs w:val="32"/>
        </w:rPr>
        <w:t xml:space="preserve"> для расчета пропускной способности двухзвенных полнодоступных включений.</w:t>
      </w:r>
    </w:p>
    <w:p w:rsidR="00A01A2F" w:rsidRPr="007131D7" w:rsidRDefault="00A01A2F" w:rsidP="00A01A2F">
      <w:pPr>
        <w:pStyle w:val="21"/>
        <w:ind w:firstLine="0"/>
        <w:jc w:val="left"/>
        <w:rPr>
          <w:sz w:val="28"/>
          <w:szCs w:val="28"/>
        </w:rPr>
      </w:pPr>
    </w:p>
    <w:p w:rsidR="00A01A2F" w:rsidRPr="00A01A2F" w:rsidRDefault="00A01A2F" w:rsidP="00A0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sz w:val="24"/>
          <w:szCs w:val="24"/>
        </w:rPr>
        <w:t xml:space="preserve">Для расчета двухзвенных коммутационных схем при полнодоступном включении линий применяется приближенный комбинаторный метод </w:t>
      </w:r>
      <w:proofErr w:type="spellStart"/>
      <w:r w:rsidRPr="00A01A2F">
        <w:rPr>
          <w:rFonts w:ascii="Times New Roman" w:hAnsi="Times New Roman" w:cs="Times New Roman"/>
          <w:sz w:val="24"/>
          <w:szCs w:val="24"/>
        </w:rPr>
        <w:t>Якобеуса</w:t>
      </w:r>
      <w:proofErr w:type="spellEnd"/>
      <w:r w:rsidRPr="00A01A2F">
        <w:rPr>
          <w:rFonts w:ascii="Times New Roman" w:hAnsi="Times New Roman" w:cs="Times New Roman"/>
          <w:sz w:val="24"/>
          <w:szCs w:val="24"/>
        </w:rPr>
        <w:t>.</w:t>
      </w:r>
    </w:p>
    <w:p w:rsidR="00A01A2F" w:rsidRPr="00A01A2F" w:rsidRDefault="00A01A2F" w:rsidP="00A0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sz w:val="24"/>
          <w:szCs w:val="24"/>
        </w:rPr>
        <w:t>Вызов в двухзвенной схеме может быть потерян в одном из трех случаев:</w:t>
      </w:r>
    </w:p>
    <w:p w:rsidR="00A01A2F" w:rsidRPr="00FD29CA" w:rsidRDefault="00A01A2F" w:rsidP="00A01A2F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29CA">
        <w:rPr>
          <w:rFonts w:ascii="Times New Roman" w:hAnsi="Times New Roman" w:cs="Times New Roman"/>
          <w:b/>
          <w:sz w:val="24"/>
          <w:szCs w:val="24"/>
        </w:rPr>
        <w:t>Если заняты все промежуточные линии, которые могут быть использованы для обслуживания этого вызова;</w:t>
      </w:r>
    </w:p>
    <w:p w:rsidR="00A01A2F" w:rsidRPr="00FD29CA" w:rsidRDefault="00A01A2F" w:rsidP="00A01A2F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29CA">
        <w:rPr>
          <w:rFonts w:ascii="Times New Roman" w:hAnsi="Times New Roman" w:cs="Times New Roman"/>
          <w:b/>
          <w:sz w:val="24"/>
          <w:szCs w:val="24"/>
        </w:rPr>
        <w:t>Если заняты все выходы в требуемом направлении;</w:t>
      </w:r>
    </w:p>
    <w:p w:rsidR="00A01A2F" w:rsidRPr="00FD29CA" w:rsidRDefault="00A01A2F" w:rsidP="00A01A2F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29CA">
        <w:rPr>
          <w:rFonts w:ascii="Times New Roman" w:hAnsi="Times New Roman" w:cs="Times New Roman"/>
          <w:b/>
          <w:sz w:val="24"/>
          <w:szCs w:val="24"/>
        </w:rPr>
        <w:t>Если возникают неудачные комбинации свободных промежуточных линий и свободных выходов.</w:t>
      </w:r>
    </w:p>
    <w:p w:rsidR="00A01A2F" w:rsidRPr="00A01A2F" w:rsidRDefault="00A01A2F" w:rsidP="00A01A2F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sz w:val="24"/>
          <w:szCs w:val="24"/>
        </w:rPr>
        <w:t xml:space="preserve">Примем следующие обозначения: </w:t>
      </w:r>
      <w:r w:rsidR="00FD29CA" w:rsidRPr="00A01A2F">
        <w:rPr>
          <w:position w:val="-6"/>
          <w:sz w:val="24"/>
          <w:szCs w:val="24"/>
        </w:rPr>
        <w:object w:dxaOrig="200" w:dyaOrig="300">
          <v:shape id="_x0000_i1123" type="#_x0000_t75" style="width:15.75pt;height:15.75pt" o:ole="" filled="t">
            <v:fill color2="black"/>
            <v:imagedata r:id="rId194" o:title=""/>
          </v:shape>
          <o:OLEObject Type="Embed" ProgID="Equation.3" ShapeID="_x0000_i1123" DrawAspect="Content" ObjectID="_1494015467" r:id="rId195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 - число входов в каждый коммутатор звена А; </w:t>
      </w:r>
      <w:r w:rsidRPr="00A01A2F">
        <w:rPr>
          <w:position w:val="-6"/>
          <w:sz w:val="24"/>
          <w:szCs w:val="24"/>
        </w:rPr>
        <w:object w:dxaOrig="260" w:dyaOrig="300">
          <v:shape id="_x0000_i1124" type="#_x0000_t75" style="width:17.25pt;height:19.5pt" o:ole="" filled="t">
            <v:fill color2="black"/>
            <v:imagedata r:id="rId196" o:title=""/>
          </v:shape>
          <o:OLEObject Type="Embed" ProgID="Equation.3" ShapeID="_x0000_i1124" DrawAspect="Content" ObjectID="_1494015468" r:id="rId197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 - число выходов из каждого коммутатора звена А; </w:t>
      </w:r>
      <w:r w:rsidR="00FD29CA" w:rsidRPr="00A01A2F">
        <w:rPr>
          <w:position w:val="-6"/>
          <w:sz w:val="24"/>
          <w:szCs w:val="24"/>
        </w:rPr>
        <w:object w:dxaOrig="200" w:dyaOrig="300">
          <v:shape id="_x0000_i1125" type="#_x0000_t75" style="width:11.25pt;height:15.75pt" o:ole="" filled="t">
            <v:fill color2="black"/>
            <v:imagedata r:id="rId198" o:title=""/>
          </v:shape>
          <o:OLEObject Type="Embed" ProgID="Equation.3" ShapeID="_x0000_i1125" DrawAspect="Content" ObjectID="_1494015469" r:id="rId199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 - коэффициент сжатия или расширения, </w:t>
      </w:r>
      <w:r w:rsidR="00FD29CA" w:rsidRPr="00A01A2F">
        <w:rPr>
          <w:position w:val="-6"/>
          <w:sz w:val="24"/>
          <w:szCs w:val="24"/>
        </w:rPr>
        <w:object w:dxaOrig="900" w:dyaOrig="300">
          <v:shape id="_x0000_i1126" type="#_x0000_t75" style="width:34.5pt;height:15pt" o:ole="" filled="t">
            <v:fill color2="black"/>
            <v:imagedata r:id="rId200" o:title=""/>
          </v:shape>
          <o:OLEObject Type="Embed" ProgID="Equation.3" ShapeID="_x0000_i1126" DrawAspect="Content" ObjectID="_1494015470" r:id="rId201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; </w:t>
      </w:r>
      <w:r w:rsidR="00FD29CA" w:rsidRPr="00A01A2F">
        <w:rPr>
          <w:position w:val="-6"/>
          <w:sz w:val="24"/>
          <w:szCs w:val="24"/>
        </w:rPr>
        <w:object w:dxaOrig="200" w:dyaOrig="300">
          <v:shape id="_x0000_i1127" type="#_x0000_t75" style="width:11.25pt;height:15.75pt" o:ole="" filled="t">
            <v:fill color2="black"/>
            <v:imagedata r:id="rId202" o:title=""/>
          </v:shape>
          <o:OLEObject Type="Embed" ProgID="Equation.3" ShapeID="_x0000_i1127" DrawAspect="Content" ObjectID="_1494015471" r:id="rId203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- число коммутаторов на звене А; </w:t>
      </w:r>
      <w:r w:rsidR="00FD29CA" w:rsidRPr="00A01A2F">
        <w:rPr>
          <w:position w:val="-10"/>
          <w:sz w:val="24"/>
          <w:szCs w:val="24"/>
        </w:rPr>
        <w:object w:dxaOrig="200" w:dyaOrig="340">
          <v:shape id="_x0000_i1128" type="#_x0000_t75" style="width:12.75pt;height:18pt" o:ole="" filled="t">
            <v:fill color2="black"/>
            <v:imagedata r:id="rId204" o:title=""/>
          </v:shape>
          <o:OLEObject Type="Embed" ProgID="Equation.3" ShapeID="_x0000_i1128" DrawAspect="Content" ObjectID="_1494015472" r:id="rId205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 - число выходов, выделяемых в направлении искания из каждого коммутатора звена В; </w:t>
      </w:r>
      <w:r w:rsidR="00FD29CA" w:rsidRPr="00A01A2F">
        <w:rPr>
          <w:position w:val="-10"/>
          <w:sz w:val="24"/>
          <w:szCs w:val="24"/>
        </w:rPr>
        <w:object w:dxaOrig="240" w:dyaOrig="340">
          <v:shape id="_x0000_i1129" type="#_x0000_t75" style="width:13.5pt;height:18pt" o:ole="" filled="t">
            <v:fill color2="black"/>
            <v:imagedata r:id="rId206" o:title=""/>
          </v:shape>
          <o:OLEObject Type="Embed" ProgID="Equation.3" ShapeID="_x0000_i1129" DrawAspect="Content" ObjectID="_1494015473" r:id="rId207"/>
        </w:object>
      </w:r>
      <w:r w:rsidRPr="00A01A2F">
        <w:rPr>
          <w:rFonts w:ascii="Times New Roman" w:hAnsi="Times New Roman" w:cs="Times New Roman"/>
          <w:sz w:val="24"/>
          <w:szCs w:val="24"/>
        </w:rPr>
        <w:t>-</w:t>
      </w:r>
      <w:r w:rsidRPr="00A01A2F">
        <w:rPr>
          <w:rFonts w:ascii="Times New Roman" w:hAnsi="Times New Roman" w:cs="Times New Roman"/>
          <w:sz w:val="24"/>
          <w:szCs w:val="24"/>
        </w:rPr>
        <w:t xml:space="preserve">связность блока; </w:t>
      </w:r>
      <w:r w:rsidR="00FD29CA" w:rsidRPr="00A01A2F">
        <w:rPr>
          <w:position w:val="-6"/>
          <w:sz w:val="24"/>
          <w:szCs w:val="24"/>
        </w:rPr>
        <w:object w:dxaOrig="200" w:dyaOrig="300">
          <v:shape id="_x0000_i1130" type="#_x0000_t75" style="width:11.25pt;height:15.75pt" o:ole="" filled="t">
            <v:fill color2="black"/>
            <v:imagedata r:id="rId208" o:title=""/>
          </v:shape>
          <o:OLEObject Type="Embed" ProgID="Equation.3" ShapeID="_x0000_i1130" DrawAspect="Content" ObjectID="_1494015474" r:id="rId209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 - нагрузка на один вход; </w:t>
      </w:r>
      <w:r w:rsidR="00FD29CA" w:rsidRPr="00A01A2F">
        <w:rPr>
          <w:position w:val="-6"/>
          <w:sz w:val="24"/>
          <w:szCs w:val="24"/>
        </w:rPr>
        <w:object w:dxaOrig="200" w:dyaOrig="300">
          <v:shape id="_x0000_i1131" type="#_x0000_t75" style="width:11.25pt;height:18pt" o:ole="" filled="t">
            <v:fill color2="black"/>
            <v:imagedata r:id="rId210" o:title=""/>
          </v:shape>
          <o:OLEObject Type="Embed" ProgID="Equation.3" ShapeID="_x0000_i1131" DrawAspect="Content" ObjectID="_1494015475" r:id="rId211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- нагрузка на одну промежуточную линию блока; </w:t>
      </w:r>
      <w:r w:rsidR="00FD29CA" w:rsidRPr="00A01A2F">
        <w:rPr>
          <w:position w:val="-6"/>
          <w:sz w:val="24"/>
          <w:szCs w:val="24"/>
        </w:rPr>
        <w:object w:dxaOrig="180" w:dyaOrig="300">
          <v:shape id="_x0000_i1132" type="#_x0000_t75" style="width:12.75pt;height:18.75pt" o:ole="" filled="t">
            <v:fill color2="black"/>
            <v:imagedata r:id="rId212" o:title=""/>
          </v:shape>
          <o:OLEObject Type="Embed" ProgID="Equation.3" ShapeID="_x0000_i1132" DrawAspect="Content" ObjectID="_1494015476" r:id="rId213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 - нагрузка на один выход в направлении искания; </w:t>
      </w:r>
      <w:r w:rsidRPr="00A01A2F">
        <w:rPr>
          <w:position w:val="-4"/>
          <w:sz w:val="24"/>
          <w:szCs w:val="24"/>
        </w:rPr>
        <w:object w:dxaOrig="240" w:dyaOrig="260">
          <v:shape id="_x0000_i1133" type="#_x0000_t75" style="width:14.25pt;height:15.75pt" o:ole="" filled="t">
            <v:fill color2="black"/>
            <v:imagedata r:id="rId214" o:title=""/>
          </v:shape>
          <o:OLEObject Type="Embed" ProgID="Equation.3" ShapeID="_x0000_i1133" DrawAspect="Content" ObjectID="_1494015477" r:id="rId215"/>
        </w:object>
      </w:r>
      <w:r w:rsidRPr="00A01A2F">
        <w:rPr>
          <w:rFonts w:ascii="Times New Roman" w:hAnsi="Times New Roman" w:cs="Times New Roman"/>
          <w:sz w:val="24"/>
          <w:szCs w:val="24"/>
        </w:rPr>
        <w:t>- интенсивность поступающей нагрузки в данном направлении.</w:t>
      </w:r>
    </w:p>
    <w:p w:rsidR="00A01A2F" w:rsidRPr="00A01A2F" w:rsidRDefault="00A01A2F" w:rsidP="00A0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sz w:val="24"/>
          <w:szCs w:val="24"/>
        </w:rPr>
        <w:t xml:space="preserve">Если </w:t>
      </w:r>
      <w:r w:rsidR="00FD1AA3" w:rsidRPr="00A01A2F">
        <w:rPr>
          <w:rFonts w:ascii="Times New Roman" w:hAnsi="Times New Roman" w:cs="Times New Roman"/>
          <w:position w:val="-10"/>
          <w:sz w:val="24"/>
          <w:szCs w:val="24"/>
        </w:rPr>
        <w:object w:dxaOrig="720" w:dyaOrig="340">
          <v:shape id="_x0000_i1134" type="#_x0000_t75" style="width:35.25pt;height:18pt" o:ole="" filled="t">
            <v:fill color2="black"/>
            <v:imagedata r:id="rId216" o:title=""/>
          </v:shape>
          <o:OLEObject Type="Embed" ProgID="Equation.3" ShapeID="_x0000_i1134" DrawAspect="Content" ObjectID="_1494015478" r:id="rId217"/>
        </w:object>
      </w:r>
      <w:r w:rsidRPr="00A01A2F">
        <w:rPr>
          <w:rFonts w:ascii="Times New Roman" w:hAnsi="Times New Roman" w:cs="Times New Roman"/>
          <w:sz w:val="24"/>
          <w:szCs w:val="24"/>
        </w:rPr>
        <w:t>, то на первом звене</w:t>
      </w:r>
      <w:proofErr w:type="gramStart"/>
      <w:r w:rsidRPr="00A01A2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01A2F">
        <w:rPr>
          <w:rFonts w:ascii="Times New Roman" w:hAnsi="Times New Roman" w:cs="Times New Roman"/>
          <w:sz w:val="24"/>
          <w:szCs w:val="24"/>
        </w:rPr>
        <w:t xml:space="preserve"> применяют распределение Бернулли, на втором звене – распределение Эрланга. Расчетные формулы для вероятности потерь </w:t>
      </w:r>
      <w:r w:rsidR="00FD1AA3" w:rsidRPr="00A01A2F">
        <w:rPr>
          <w:rFonts w:ascii="Times New Roman" w:hAnsi="Times New Roman" w:cs="Times New Roman"/>
          <w:position w:val="-4"/>
          <w:sz w:val="24"/>
          <w:szCs w:val="24"/>
        </w:rPr>
        <w:object w:dxaOrig="240" w:dyaOrig="279">
          <v:shape id="_x0000_i1135" type="#_x0000_t75" style="width:11.25pt;height:12.75pt" o:ole="" filled="t">
            <v:fill color2="black"/>
            <v:imagedata r:id="rId188" o:title=""/>
          </v:shape>
          <o:OLEObject Type="Embed" ProgID="Equation.3" ShapeID="_x0000_i1135" DrawAspect="Content" ObjectID="_1494015479" r:id="rId218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 следующие:</w:t>
      </w:r>
    </w:p>
    <w:p w:rsidR="00A01A2F" w:rsidRPr="00A01A2F" w:rsidRDefault="00E203D5" w:rsidP="00A01A2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position w:val="-56"/>
          <w:sz w:val="24"/>
          <w:szCs w:val="24"/>
        </w:rPr>
        <w:object w:dxaOrig="3260" w:dyaOrig="980">
          <v:shape id="_x0000_i1136" type="#_x0000_t75" style="width:180.75pt;height:54.75pt" o:ole="">
            <v:imagedata r:id="rId219" o:title=""/>
          </v:shape>
          <o:OLEObject Type="Embed" ProgID="Equation.3" ShapeID="_x0000_i1136" DrawAspect="Content" ObjectID="_1494015480" r:id="rId220"/>
        </w:object>
      </w:r>
    </w:p>
    <w:p w:rsidR="00A01A2F" w:rsidRPr="00A01A2F" w:rsidRDefault="00A01A2F" w:rsidP="00A01A2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position w:val="-56"/>
          <w:sz w:val="24"/>
          <w:szCs w:val="24"/>
        </w:rPr>
        <w:object w:dxaOrig="3320" w:dyaOrig="980">
          <v:shape id="_x0000_i1137" type="#_x0000_t75" style="width:185.25pt;height:54.75pt" o:ole="">
            <v:imagedata r:id="rId221" o:title=""/>
          </v:shape>
          <o:OLEObject Type="Embed" ProgID="Equation.3" ShapeID="_x0000_i1137" DrawAspect="Content" ObjectID="_1494015481" r:id="rId222"/>
        </w:object>
      </w:r>
    </w:p>
    <w:p w:rsidR="00A01A2F" w:rsidRPr="00A01A2F" w:rsidRDefault="00FD29CA" w:rsidP="00FD29C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position w:val="-56"/>
          <w:sz w:val="24"/>
          <w:szCs w:val="24"/>
        </w:rPr>
        <w:object w:dxaOrig="3200" w:dyaOrig="980">
          <v:shape id="_x0000_i1138" type="#_x0000_t75" style="width:193.5pt;height:54.75pt" o:ole="">
            <v:imagedata r:id="rId223" o:title=""/>
          </v:shape>
          <o:OLEObject Type="Embed" ProgID="Equation.3" ShapeID="_x0000_i1138" DrawAspect="Content" ObjectID="_1494015482" r:id="rId224"/>
        </w:object>
      </w:r>
    </w:p>
    <w:p w:rsidR="00A01A2F" w:rsidRPr="00A01A2F" w:rsidRDefault="00A01A2F" w:rsidP="00A0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sz w:val="24"/>
          <w:szCs w:val="24"/>
        </w:rPr>
        <w:t xml:space="preserve">Если </w:t>
      </w:r>
      <w:r w:rsidR="00FD29CA" w:rsidRPr="00A01A2F">
        <w:rPr>
          <w:rFonts w:ascii="Times New Roman" w:hAnsi="Times New Roman" w:cs="Times New Roman"/>
          <w:position w:val="-10"/>
          <w:sz w:val="24"/>
          <w:szCs w:val="24"/>
        </w:rPr>
        <w:object w:dxaOrig="560" w:dyaOrig="340">
          <v:shape id="_x0000_i1139" type="#_x0000_t75" style="width:23.25pt;height:21pt" o:ole="" filled="t">
            <v:fill color2="black"/>
            <v:imagedata r:id="rId225" o:title=""/>
          </v:shape>
          <o:OLEObject Type="Embed" ProgID="Equation.3" ShapeID="_x0000_i1139" DrawAspect="Content" ObjectID="_1494015483" r:id="rId226"/>
        </w:object>
      </w:r>
      <w:r w:rsidRPr="00A01A2F">
        <w:rPr>
          <w:rFonts w:ascii="Times New Roman" w:hAnsi="Times New Roman" w:cs="Times New Roman"/>
          <w:sz w:val="24"/>
          <w:szCs w:val="24"/>
        </w:rPr>
        <w:t>, то на звеньях</w:t>
      </w:r>
      <w:proofErr w:type="gramStart"/>
      <w:r w:rsidRPr="00A01A2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01A2F">
        <w:rPr>
          <w:rFonts w:ascii="Times New Roman" w:hAnsi="Times New Roman" w:cs="Times New Roman"/>
          <w:sz w:val="24"/>
          <w:szCs w:val="24"/>
        </w:rPr>
        <w:t xml:space="preserve"> и В используется распределение Бернулли. Расчетные формулы следующие:</w:t>
      </w:r>
    </w:p>
    <w:p w:rsidR="00A01A2F" w:rsidRPr="00A01A2F" w:rsidRDefault="0009143F" w:rsidP="00A0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862" type="#_x0000_t75" style="position:absolute;margin-left:56.95pt;margin-top:1.25pt;width:310.2pt;height:67.7pt;z-index:251681792;mso-wrap-distance-left:9.05pt;mso-wrap-distance-right:9.05pt" filled="t">
            <v:fill color2="black"/>
            <v:imagedata r:id="rId227" o:title=""/>
            <w10:wrap type="square" side="right"/>
          </v:shape>
          <o:OLEObject Type="Embed" ProgID="Equation.3" ShapeID="_x0000_s1862" DrawAspect="Content" ObjectID="_1494015504" r:id="rId228"/>
        </w:pict>
      </w:r>
      <w:r w:rsidR="00A01A2F" w:rsidRPr="00A01A2F">
        <w:rPr>
          <w:rFonts w:ascii="Times New Roman" w:hAnsi="Times New Roman" w:cs="Times New Roman"/>
          <w:sz w:val="24"/>
          <w:szCs w:val="24"/>
        </w:rPr>
        <w:tab/>
      </w:r>
      <w:r w:rsidR="00A01A2F" w:rsidRPr="00A01A2F">
        <w:rPr>
          <w:rFonts w:ascii="Times New Roman" w:hAnsi="Times New Roman" w:cs="Times New Roman"/>
          <w:sz w:val="24"/>
          <w:szCs w:val="24"/>
        </w:rPr>
        <w:tab/>
      </w:r>
    </w:p>
    <w:p w:rsidR="00A01A2F" w:rsidRPr="00A01A2F" w:rsidRDefault="00A01A2F" w:rsidP="00A0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sz w:val="24"/>
          <w:szCs w:val="24"/>
        </w:rPr>
        <w:tab/>
      </w:r>
      <w:r w:rsidRPr="00A01A2F">
        <w:rPr>
          <w:rFonts w:ascii="Times New Roman" w:hAnsi="Times New Roman" w:cs="Times New Roman"/>
          <w:sz w:val="24"/>
          <w:szCs w:val="24"/>
        </w:rPr>
        <w:tab/>
      </w:r>
    </w:p>
    <w:p w:rsidR="00FD29CA" w:rsidRDefault="00A01A2F" w:rsidP="00A0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sz w:val="24"/>
          <w:szCs w:val="24"/>
        </w:rPr>
        <w:tab/>
      </w:r>
      <w:r w:rsidRPr="00A01A2F">
        <w:rPr>
          <w:rFonts w:ascii="Times New Roman" w:hAnsi="Times New Roman" w:cs="Times New Roman"/>
          <w:sz w:val="24"/>
          <w:szCs w:val="24"/>
        </w:rPr>
        <w:tab/>
      </w:r>
    </w:p>
    <w:p w:rsidR="00FD29CA" w:rsidRDefault="00FD29CA" w:rsidP="00A0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01A2F" w:rsidRPr="00A01A2F" w:rsidRDefault="00A01A2F" w:rsidP="00A0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1A2F">
        <w:rPr>
          <w:rFonts w:ascii="Times New Roman" w:hAnsi="Times New Roman" w:cs="Times New Roman"/>
          <w:sz w:val="24"/>
          <w:szCs w:val="24"/>
        </w:rPr>
        <w:t xml:space="preserve">Если величина потерь </w:t>
      </w:r>
      <w:r w:rsidR="00E203D5" w:rsidRPr="00A01A2F">
        <w:rPr>
          <w:rFonts w:ascii="Times New Roman" w:hAnsi="Times New Roman" w:cs="Times New Roman"/>
          <w:position w:val="-12"/>
          <w:sz w:val="24"/>
          <w:szCs w:val="24"/>
        </w:rPr>
        <w:object w:dxaOrig="300" w:dyaOrig="360">
          <v:shape id="_x0000_i1140" type="#_x0000_t75" style="width:15pt;height:18pt" o:ole="">
            <v:imagedata r:id="rId229" o:title=""/>
          </v:shape>
          <o:OLEObject Type="Embed" ProgID="Equation.3" ShapeID="_x0000_i1140" DrawAspect="Content" ObjectID="_1494015484" r:id="rId230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 задана, то число линий </w:t>
      </w:r>
      <w:r w:rsidRPr="00A01A2F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A01A2F">
        <w:rPr>
          <w:rFonts w:ascii="Times New Roman" w:hAnsi="Times New Roman" w:cs="Times New Roman"/>
          <w:i/>
          <w:iCs/>
          <w:sz w:val="24"/>
          <w:szCs w:val="24"/>
        </w:rPr>
        <w:t>=</w:t>
      </w:r>
      <w:proofErr w:type="spellStart"/>
      <w:r w:rsidRPr="00A01A2F">
        <w:rPr>
          <w:rFonts w:ascii="Times New Roman" w:hAnsi="Times New Roman" w:cs="Times New Roman"/>
          <w:i/>
          <w:iCs/>
          <w:sz w:val="24"/>
          <w:szCs w:val="24"/>
          <w:lang w:val="en-US"/>
        </w:rPr>
        <w:t>mq</w:t>
      </w:r>
      <w:proofErr w:type="spellEnd"/>
      <w:r w:rsidR="00E203D5" w:rsidRPr="00E203D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01A2F">
        <w:rPr>
          <w:rFonts w:ascii="Times New Roman" w:hAnsi="Times New Roman" w:cs="Times New Roman"/>
          <w:sz w:val="24"/>
          <w:szCs w:val="24"/>
        </w:rPr>
        <w:t xml:space="preserve">из приведенных уравнений определяется путем подбора такого значения </w:t>
      </w:r>
      <w:r w:rsidR="00E203D5" w:rsidRPr="00A01A2F">
        <w:rPr>
          <w:rFonts w:ascii="Times New Roman" w:hAnsi="Times New Roman" w:cs="Times New Roman"/>
          <w:position w:val="-10"/>
          <w:sz w:val="24"/>
          <w:szCs w:val="24"/>
        </w:rPr>
        <w:object w:dxaOrig="200" w:dyaOrig="260">
          <v:shape id="_x0000_i1141" type="#_x0000_t75" style="width:9.75pt;height:13.5pt" o:ole="">
            <v:imagedata r:id="rId231" o:title=""/>
          </v:shape>
          <o:OLEObject Type="Embed" ProgID="Equation.3" ShapeID="_x0000_i1141" DrawAspect="Content" ObjectID="_1494015485" r:id="rId232"/>
        </w:object>
      </w:r>
      <w:r w:rsidRPr="00A01A2F">
        <w:rPr>
          <w:rFonts w:ascii="Times New Roman" w:hAnsi="Times New Roman" w:cs="Times New Roman"/>
          <w:sz w:val="24"/>
          <w:szCs w:val="24"/>
        </w:rPr>
        <w:t xml:space="preserve">, при котором </w:t>
      </w:r>
      <w:r w:rsidR="00E203D5" w:rsidRPr="00A01A2F">
        <w:rPr>
          <w:rFonts w:ascii="Times New Roman" w:hAnsi="Times New Roman" w:cs="Times New Roman"/>
          <w:position w:val="-12"/>
          <w:sz w:val="24"/>
          <w:szCs w:val="24"/>
        </w:rPr>
        <w:object w:dxaOrig="720" w:dyaOrig="360">
          <v:shape id="_x0000_i1142" type="#_x0000_t75" style="width:33pt;height:16.5pt" o:ole="">
            <v:imagedata r:id="rId233" o:title=""/>
          </v:shape>
          <o:OLEObject Type="Embed" ProgID="Equation.3" ShapeID="_x0000_i1142" DrawAspect="Content" ObjectID="_1494015486" r:id="rId234"/>
        </w:object>
      </w:r>
      <w:r w:rsidRPr="00A01A2F">
        <w:rPr>
          <w:rFonts w:ascii="Times New Roman" w:hAnsi="Times New Roman" w:cs="Times New Roman"/>
          <w:sz w:val="24"/>
          <w:szCs w:val="24"/>
        </w:rPr>
        <w:t>.</w:t>
      </w:r>
    </w:p>
    <w:p w:rsidR="00A01A2F" w:rsidRPr="00FD1AA3" w:rsidRDefault="00A01A2F" w:rsidP="00A01A2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1AA3">
        <w:rPr>
          <w:rFonts w:ascii="Times New Roman" w:hAnsi="Times New Roman" w:cs="Times New Roman"/>
          <w:b/>
          <w:bCs/>
          <w:sz w:val="28"/>
          <w:szCs w:val="28"/>
        </w:rPr>
        <w:t>Задание 9.</w:t>
      </w:r>
    </w:p>
    <w:p w:rsidR="00A01A2F" w:rsidRPr="00A01A2F" w:rsidRDefault="00A01A2F" w:rsidP="00A01A2F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A01A2F">
        <w:rPr>
          <w:rFonts w:ascii="Times New Roman" w:hAnsi="Times New Roman" w:cs="Times New Roman"/>
          <w:b/>
          <w:sz w:val="24"/>
          <w:szCs w:val="24"/>
        </w:rPr>
        <w:t xml:space="preserve">1. Для заданного в таблице </w:t>
      </w:r>
      <w:r w:rsidRPr="00A01A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6.2. </w:t>
      </w:r>
      <w:r w:rsidRPr="00A01A2F">
        <w:rPr>
          <w:rFonts w:ascii="Times New Roman" w:hAnsi="Times New Roman" w:cs="Times New Roman"/>
          <w:b/>
          <w:sz w:val="24"/>
          <w:szCs w:val="24"/>
        </w:rPr>
        <w:t xml:space="preserve">задания 6 двухзвенного блока ГИ построить схему группообразования в координатном виде и рассчитать величину вероятности потерь для направлений к УСС и АМТС при полнодоступном двухзвенном включении линий. Значения интенсивности нагрузок в направлениях к АМТС и УСС взять из результатов расчета задания </w:t>
      </w:r>
      <w:r w:rsidRPr="00A01A2F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A01A2F">
        <w:rPr>
          <w:rFonts w:ascii="Times New Roman" w:hAnsi="Times New Roman" w:cs="Times New Roman"/>
          <w:b/>
          <w:sz w:val="24"/>
          <w:szCs w:val="24"/>
        </w:rPr>
        <w:t>.</w:t>
      </w:r>
    </w:p>
    <w:p w:rsidR="00A01A2F" w:rsidRPr="00E203D5" w:rsidRDefault="00A01A2F" w:rsidP="00E203D5">
      <w:pPr>
        <w:tabs>
          <w:tab w:val="left" w:pos="621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1A2F">
        <w:rPr>
          <w:rFonts w:ascii="Times New Roman" w:hAnsi="Times New Roman" w:cs="Times New Roman"/>
          <w:sz w:val="24"/>
          <w:szCs w:val="24"/>
        </w:rPr>
        <w:t>Задан двухзвенный блок ГИ 60</w:t>
      </w:r>
      <w:r w:rsidRPr="00A01A2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01A2F">
        <w:rPr>
          <w:rFonts w:ascii="Times New Roman" w:hAnsi="Times New Roman" w:cs="Times New Roman"/>
          <w:sz w:val="24"/>
          <w:szCs w:val="24"/>
        </w:rPr>
        <w:t>80</w:t>
      </w:r>
      <w:r w:rsidRPr="00A01A2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01A2F">
        <w:rPr>
          <w:rFonts w:ascii="Times New Roman" w:hAnsi="Times New Roman" w:cs="Times New Roman"/>
          <w:sz w:val="24"/>
          <w:szCs w:val="24"/>
        </w:rPr>
        <w:t>400 (</w:t>
      </w:r>
      <w:r w:rsidRPr="00A01A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01A2F">
        <w:rPr>
          <w:rFonts w:ascii="Times New Roman" w:hAnsi="Times New Roman" w:cs="Times New Roman"/>
          <w:sz w:val="24"/>
          <w:szCs w:val="24"/>
        </w:rPr>
        <w:t xml:space="preserve">=60, </w:t>
      </w:r>
      <w:r w:rsidRPr="00A01A2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01A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AB</w:t>
      </w:r>
      <w:r w:rsidRPr="00A01A2F">
        <w:rPr>
          <w:rFonts w:ascii="Times New Roman" w:hAnsi="Times New Roman" w:cs="Times New Roman"/>
          <w:sz w:val="24"/>
          <w:szCs w:val="24"/>
        </w:rPr>
        <w:t xml:space="preserve">=80, </w:t>
      </w:r>
      <w:r w:rsidRPr="00A01A2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01A2F">
        <w:rPr>
          <w:rFonts w:ascii="Times New Roman" w:hAnsi="Times New Roman" w:cs="Times New Roman"/>
          <w:sz w:val="24"/>
          <w:szCs w:val="24"/>
        </w:rPr>
        <w:t>=400).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1A2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A01A2F">
        <w:rPr>
          <w:rFonts w:ascii="Times New Roman" w:hAnsi="Times New Roman" w:cs="Times New Roman"/>
          <w:sz w:val="24"/>
          <w:szCs w:val="24"/>
          <w:vertAlign w:val="subscript"/>
        </w:rPr>
        <w:t>бл</w:t>
      </w:r>
      <w:r w:rsidRPr="00A01A2F">
        <w:rPr>
          <w:rFonts w:ascii="Times New Roman" w:hAnsi="Times New Roman" w:cs="Times New Roman"/>
          <w:sz w:val="24"/>
          <w:szCs w:val="24"/>
        </w:rPr>
        <w:t>=42 Эрл</w:t>
      </w:r>
      <w:r w:rsidR="00E203D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203D5" w:rsidRPr="00E203D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tbl>
      <w:tblPr>
        <w:tblStyle w:val="a4"/>
        <w:tblW w:w="0" w:type="auto"/>
        <w:tblInd w:w="108" w:type="dxa"/>
        <w:tblLook w:val="04A0"/>
      </w:tblPr>
      <w:tblGrid>
        <w:gridCol w:w="2143"/>
        <w:gridCol w:w="2251"/>
        <w:gridCol w:w="2251"/>
        <w:gridCol w:w="2251"/>
      </w:tblGrid>
      <w:tr w:rsidR="00A01A2F" w:rsidTr="00E203D5">
        <w:tc>
          <w:tcPr>
            <w:tcW w:w="2143" w:type="dxa"/>
          </w:tcPr>
          <w:p w:rsidR="00A01A2F" w:rsidRPr="00FD1AA3" w:rsidRDefault="00E203D5" w:rsidP="00A01A2F">
            <w:pPr>
              <w:ind w:left="-56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  <w:r w:rsidR="00A01A2F"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Y</w:t>
            </w:r>
            <w:r w:rsidR="00A01A2F"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УСС</w:t>
            </w:r>
            <w:r w:rsidR="00A01A2F"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Эрл</w:t>
            </w:r>
          </w:p>
        </w:tc>
        <w:tc>
          <w:tcPr>
            <w:tcW w:w="2251" w:type="dxa"/>
          </w:tcPr>
          <w:p w:rsidR="00A01A2F" w:rsidRPr="00FD1AA3" w:rsidRDefault="00A01A2F" w:rsidP="00A01A2F">
            <w:pPr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УСС</w:t>
            </w:r>
          </w:p>
        </w:tc>
        <w:tc>
          <w:tcPr>
            <w:tcW w:w="2251" w:type="dxa"/>
          </w:tcPr>
          <w:p w:rsidR="00A01A2F" w:rsidRPr="00FD1AA3" w:rsidRDefault="00A01A2F" w:rsidP="00A01A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Y</w:t>
            </w: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АМТС</w:t>
            </w: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Эрл</w:t>
            </w:r>
          </w:p>
        </w:tc>
        <w:tc>
          <w:tcPr>
            <w:tcW w:w="2251" w:type="dxa"/>
          </w:tcPr>
          <w:p w:rsidR="00A01A2F" w:rsidRPr="00FD1AA3" w:rsidRDefault="00A01A2F" w:rsidP="00A01A2F">
            <w:pPr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АМТС</w:t>
            </w:r>
          </w:p>
        </w:tc>
      </w:tr>
      <w:tr w:rsidR="00A01A2F" w:rsidTr="00E203D5">
        <w:tc>
          <w:tcPr>
            <w:tcW w:w="2143" w:type="dxa"/>
          </w:tcPr>
          <w:p w:rsidR="00A01A2F" w:rsidRPr="00E203D5" w:rsidRDefault="00E203D5" w:rsidP="00E20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3D5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2251" w:type="dxa"/>
          </w:tcPr>
          <w:p w:rsidR="00A01A2F" w:rsidRPr="00E203D5" w:rsidRDefault="00E203D5" w:rsidP="00E20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3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</w:tcPr>
          <w:p w:rsidR="00A01A2F" w:rsidRPr="00E203D5" w:rsidRDefault="00E203D5" w:rsidP="00E20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53,18</w:t>
            </w:r>
          </w:p>
        </w:tc>
        <w:tc>
          <w:tcPr>
            <w:tcW w:w="2251" w:type="dxa"/>
          </w:tcPr>
          <w:p w:rsidR="00A01A2F" w:rsidRPr="00E203D5" w:rsidRDefault="00E203D5" w:rsidP="00E20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</w:tbl>
    <w:p w:rsidR="00E203D5" w:rsidRDefault="00E203D5" w:rsidP="00E203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03D5">
        <w:rPr>
          <w:rFonts w:ascii="Times New Roman" w:hAnsi="Times New Roman" w:cs="Times New Roman"/>
          <w:sz w:val="24"/>
          <w:szCs w:val="24"/>
        </w:rPr>
        <w:t>В расчете будем использовать МКС 20</w:t>
      </w:r>
      <w:r w:rsidRPr="00E203D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203D5">
        <w:rPr>
          <w:rFonts w:ascii="Times New Roman" w:hAnsi="Times New Roman" w:cs="Times New Roman"/>
          <w:sz w:val="24"/>
          <w:szCs w:val="24"/>
        </w:rPr>
        <w:t>20</w:t>
      </w:r>
      <w:r w:rsidRPr="00E203D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203D5">
        <w:rPr>
          <w:rFonts w:ascii="Times New Roman" w:hAnsi="Times New Roman" w:cs="Times New Roman"/>
          <w:sz w:val="24"/>
          <w:szCs w:val="24"/>
        </w:rPr>
        <w:t xml:space="preserve">3. Для блока ГИ  </w:t>
      </w:r>
      <w:r w:rsidRPr="00E203D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203D5">
        <w:rPr>
          <w:rFonts w:ascii="Times New Roman" w:hAnsi="Times New Roman" w:cs="Times New Roman"/>
          <w:sz w:val="24"/>
          <w:szCs w:val="24"/>
        </w:rPr>
        <w:t>=1</w:t>
      </w:r>
    </w:p>
    <w:p w:rsidR="00E203D5" w:rsidRPr="00E203D5" w:rsidRDefault="00E203D5" w:rsidP="00E203D5">
      <w:pPr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=7&gt;1</m:t>
          </m:r>
        </m:oMath>
      </m:oMathPara>
    </w:p>
    <w:p w:rsidR="00E203D5" w:rsidRPr="00E203D5" w:rsidRDefault="00E203D5" w:rsidP="00E203D5">
      <w:pPr>
        <w:rPr>
          <w:sz w:val="24"/>
          <w:szCs w:val="24"/>
        </w:rPr>
      </w:pPr>
      <w:r w:rsidRPr="00E203D5">
        <w:rPr>
          <w:rFonts w:ascii="Times New Roman" w:hAnsi="Times New Roman" w:cs="Times New Roman"/>
          <w:sz w:val="24"/>
          <w:szCs w:val="24"/>
        </w:rPr>
        <w:t>Используется блок ГИ с расширением.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/>
            <w:sz w:val="24"/>
            <w:szCs w:val="24"/>
          </w:rPr>
          <m:t>=20</m:t>
        </m:r>
      </m:oMath>
      <w:r>
        <w:rPr>
          <w:sz w:val="24"/>
          <w:szCs w:val="24"/>
        </w:rPr>
        <w:t>;</w:t>
      </w:r>
      <w:r w:rsidRPr="00E203D5">
        <w:rPr>
          <w:sz w:val="24"/>
          <w:szCs w:val="24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/>
            <w:sz w:val="24"/>
            <w:szCs w:val="24"/>
          </w:rPr>
          <m:t>=20</m:t>
        </m:r>
      </m:oMath>
    </w:p>
    <w:p w:rsidR="00E203D5" w:rsidRPr="00E203D5" w:rsidRDefault="0009143F" w:rsidP="00E203D5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МКСА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80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=4</m:t>
          </m:r>
        </m:oMath>
      </m:oMathPara>
    </w:p>
    <w:p w:rsidR="00E203D5" w:rsidRPr="00E203D5" w:rsidRDefault="0009143F" w:rsidP="00E203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80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=20</m:t>
          </m:r>
        </m:oMath>
      </m:oMathPara>
    </w:p>
    <w:p w:rsidR="00E203D5" w:rsidRPr="00E203D5" w:rsidRDefault="0009143F" w:rsidP="00E203D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60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=15</m:t>
          </m:r>
        </m:oMath>
      </m:oMathPara>
    </w:p>
    <w:p w:rsidR="00E203D5" w:rsidRDefault="00E203D5" w:rsidP="00E203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03D5">
        <w:rPr>
          <w:rFonts w:ascii="Times New Roman" w:hAnsi="Times New Roman" w:cs="Times New Roman"/>
          <w:sz w:val="24"/>
          <w:szCs w:val="24"/>
        </w:rPr>
        <w:t xml:space="preserve">Звено </w:t>
      </w:r>
      <w:r w:rsidRPr="00E203D5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Pr="00E203D5">
        <w:rPr>
          <w:rFonts w:ascii="Times New Roman" w:hAnsi="Times New Roman" w:cs="Times New Roman"/>
          <w:sz w:val="24"/>
          <w:szCs w:val="24"/>
        </w:rPr>
        <w:t>4</w:t>
      </w:r>
      <w:r w:rsidR="00954B42">
        <w:rPr>
          <w:rFonts w:ascii="Times New Roman" w:hAnsi="Times New Roman" w:cs="Times New Roman"/>
          <w:sz w:val="24"/>
          <w:szCs w:val="24"/>
        </w:rPr>
        <w:t xml:space="preserve"> Коммутатора</w:t>
      </w:r>
      <w:r w:rsidRPr="00E203D5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203D5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входов (Всего </w:t>
      </w:r>
      <w:r w:rsidRPr="00E203D5">
        <w:rPr>
          <w:rFonts w:ascii="Times New Roman" w:hAnsi="Times New Roman" w:cs="Times New Roman"/>
          <w:sz w:val="24"/>
          <w:szCs w:val="24"/>
        </w:rPr>
        <w:t>60)</w:t>
      </w:r>
    </w:p>
    <w:p w:rsidR="00E203D5" w:rsidRDefault="00E203D5" w:rsidP="00E203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03D5">
        <w:rPr>
          <w:rFonts w:ascii="Times New Roman" w:hAnsi="Times New Roman" w:cs="Times New Roman"/>
          <w:sz w:val="24"/>
          <w:szCs w:val="24"/>
        </w:rPr>
        <w:t xml:space="preserve">Звено </w:t>
      </w:r>
      <w:r w:rsidRPr="00E203D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203D5">
        <w:rPr>
          <w:rFonts w:ascii="Times New Roman" w:hAnsi="Times New Roman" w:cs="Times New Roman"/>
          <w:sz w:val="24"/>
          <w:szCs w:val="24"/>
        </w:rPr>
        <w:t xml:space="preserve"> - 20 МКС</w:t>
      </w:r>
    </w:p>
    <w:p w:rsidR="00E203D5" w:rsidRPr="00E203D5" w:rsidRDefault="0009143F" w:rsidP="00E203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B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МКСВ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=20</m:t>
          </m:r>
        </m:oMath>
      </m:oMathPara>
    </w:p>
    <w:p w:rsidR="00E203D5" w:rsidRPr="00E203D5" w:rsidRDefault="0009143F" w:rsidP="00E203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80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=4</m:t>
          </m:r>
        </m:oMath>
      </m:oMathPara>
    </w:p>
    <w:p w:rsidR="00E203D5" w:rsidRPr="00E203D5" w:rsidRDefault="00E203D5" w:rsidP="00E203D5">
      <w:pPr>
        <w:rPr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f=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</m:t>
          </m:r>
        </m:oMath>
      </m:oMathPara>
    </w:p>
    <w:p w:rsidR="00E203D5" w:rsidRPr="00E203D5" w:rsidRDefault="00E203D5" w:rsidP="00E203D5">
      <w:pPr>
        <w:rPr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15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=1,3&gt;1</m:t>
          </m:r>
        </m:oMath>
      </m:oMathPara>
    </w:p>
    <w:p w:rsidR="00E203D5" w:rsidRPr="00E203D5" w:rsidRDefault="00E203D5" w:rsidP="00E203D5">
      <w:pPr>
        <w:rPr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a=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бл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=0.7 </m:t>
          </m:r>
          <m:r>
            <w:rPr>
              <w:rFonts w:ascii="Cambria Math" w:hAnsi="Cambria Math"/>
              <w:sz w:val="24"/>
              <w:szCs w:val="24"/>
            </w:rPr>
            <m:t>Эрл</m:t>
          </m:r>
        </m:oMath>
      </m:oMathPara>
    </w:p>
    <w:p w:rsidR="00E203D5" w:rsidRPr="00FD29CA" w:rsidRDefault="00E203D5" w:rsidP="00E203D5">
      <w:pPr>
        <w:rPr>
          <w:rFonts w:ascii="Times New Roman" w:hAnsi="Times New Roman" w:cs="Times New Roman"/>
          <w:sz w:val="24"/>
          <w:szCs w:val="24"/>
        </w:rPr>
      </w:pPr>
      <w:r w:rsidRPr="00FD29CA">
        <w:rPr>
          <w:rFonts w:ascii="Times New Roman" w:hAnsi="Times New Roman" w:cs="Times New Roman"/>
          <w:sz w:val="24"/>
          <w:szCs w:val="24"/>
        </w:rPr>
        <w:t>Для расчета вероятности потерь используем формулу:</w:t>
      </w:r>
    </w:p>
    <w:p w:rsidR="00E203D5" w:rsidRPr="00E203D5" w:rsidRDefault="00E203D5" w:rsidP="00E203D5">
      <w:pPr>
        <w:ind w:left="567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P=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mq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nq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,      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k</m:t>
          </m:r>
          <m:r>
            <w:rPr>
              <w:rFonts w:ascii="Cambria Math" w:hAnsi="Cambria Math"/>
              <w:sz w:val="24"/>
              <w:szCs w:val="24"/>
              <w:lang w:val="en-US"/>
            </w:rPr>
            <m:t>&gt;&gt;q , σ&gt;1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E203D5" w:rsidRPr="00E203D5" w:rsidRDefault="00E203D5" w:rsidP="00E203D5">
      <w:pPr>
        <w:ind w:left="567"/>
        <w:jc w:val="center"/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V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q</m:t>
        </m:r>
        <m:r>
          <w:rPr>
            <w:rFonts w:ascii="Cambria Math" w:hAnsi="Cambria Math"/>
            <w:sz w:val="24"/>
            <w:szCs w:val="24"/>
          </w:rPr>
          <m:t>=&gt;</m:t>
        </m:r>
        <m:r>
          <w:rPr>
            <w:rFonts w:ascii="Cambria Math" w:hAnsi="Cambria Math"/>
            <w:sz w:val="24"/>
            <w:szCs w:val="24"/>
            <w:lang w:val="en-US"/>
          </w:rPr>
          <m:t>q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den>
        </m:f>
      </m:oMath>
      <w:r w:rsidRPr="00E203D5">
        <w:rPr>
          <w:i/>
          <w:sz w:val="24"/>
          <w:szCs w:val="24"/>
        </w:rPr>
        <w:t xml:space="preserve">  </w:t>
      </w:r>
    </w:p>
    <w:p w:rsidR="00E203D5" w:rsidRPr="00E203D5" w:rsidRDefault="00E203D5" w:rsidP="00E203D5">
      <w:pPr>
        <w:rPr>
          <w:rFonts w:ascii="Times New Roman" w:hAnsi="Times New Roman" w:cs="Times New Roman"/>
          <w:b/>
          <w:sz w:val="24"/>
          <w:szCs w:val="24"/>
        </w:rPr>
      </w:pPr>
      <w:r w:rsidRPr="00E203D5">
        <w:rPr>
          <w:rFonts w:ascii="Times New Roman" w:hAnsi="Times New Roman" w:cs="Times New Roman"/>
          <w:b/>
          <w:sz w:val="24"/>
          <w:szCs w:val="24"/>
        </w:rPr>
        <w:t>1. Величина потерь для направления к УСС:</w:t>
      </w:r>
    </w:p>
    <w:p w:rsidR="00E203D5" w:rsidRPr="00E203D5" w:rsidRDefault="00E203D5" w:rsidP="00E203D5">
      <w:pPr>
        <w:pStyle w:val="a3"/>
        <w:ind w:left="927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q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18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20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=0.9</m:t>
          </m:r>
        </m:oMath>
      </m:oMathPara>
    </w:p>
    <w:p w:rsidR="00E203D5" w:rsidRPr="00E203D5" w:rsidRDefault="0009143F" w:rsidP="00E203D5">
      <w:pPr>
        <w:pStyle w:val="a3"/>
        <w:ind w:left="927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∙q</m:t>
          </m:r>
          <m:r>
            <w:rPr>
              <w:rFonts w:ascii="Cambria Math" w:hAnsi="Times New Roman" w:cs="Times New Roman"/>
              <w:sz w:val="24"/>
              <w:szCs w:val="24"/>
            </w:rPr>
            <m:t>=15</m:t>
          </m:r>
          <m:r>
            <w:rPr>
              <w:rFonts w:ascii="Cambria Math" w:hAnsi="Times New Roman" w:cs="Times New Roman"/>
              <w:sz w:val="24"/>
              <w:szCs w:val="24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</w:rPr>
            <m:t>0.9=13.5</m:t>
          </m:r>
          <m:r>
            <w:rPr>
              <w:rFonts w:ascii="Cambria Math" w:hAnsi="Times New Roman" w:cs="Times New Roman"/>
              <w:sz w:val="24"/>
              <w:szCs w:val="24"/>
            </w:rPr>
            <m:t>≈</m:t>
          </m:r>
          <m:r>
            <w:rPr>
              <w:rFonts w:ascii="Cambria Math" w:hAnsi="Times New Roman" w:cs="Times New Roman"/>
              <w:sz w:val="24"/>
              <w:szCs w:val="24"/>
            </w:rPr>
            <m:t>14</m:t>
          </m:r>
        </m:oMath>
      </m:oMathPara>
    </w:p>
    <w:p w:rsidR="00E203D5" w:rsidRPr="005A56D9" w:rsidRDefault="00E203D5" w:rsidP="00E203D5">
      <w:pPr>
        <w:pStyle w:val="a3"/>
        <w:ind w:left="927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P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18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(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7.6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14</m:t>
                  </m:r>
                </m:sub>
              </m:sSub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7.6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0.7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1</m:t>
                          </m:r>
                        </m:sup>
                      </m:sSup>
                    </m:den>
                  </m:f>
                </m:e>
              </m:d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0.000560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0.082156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=0.0068</m:t>
          </m:r>
        </m:oMath>
      </m:oMathPara>
    </w:p>
    <w:p w:rsidR="00E203D5" w:rsidRPr="00E203D5" w:rsidRDefault="00E203D5" w:rsidP="00E203D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03D5">
        <w:rPr>
          <w:rFonts w:ascii="Times New Roman" w:hAnsi="Times New Roman" w:cs="Times New Roman"/>
          <w:b/>
          <w:sz w:val="24"/>
          <w:szCs w:val="24"/>
        </w:rPr>
        <w:t>2. Величина потерь для направления к АМТС:</w:t>
      </w:r>
    </w:p>
    <w:p w:rsidR="00E203D5" w:rsidRPr="00E203D5" w:rsidRDefault="00E203D5" w:rsidP="00E203D5">
      <w:pPr>
        <w:ind w:left="993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q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76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20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=3.8</m:t>
          </m:r>
        </m:oMath>
      </m:oMathPara>
    </w:p>
    <w:p w:rsidR="00E203D5" w:rsidRPr="00E203D5" w:rsidRDefault="0009143F" w:rsidP="00E203D5">
      <w:pPr>
        <w:ind w:left="993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sub>
          </m:sSub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r>
            <w:rPr>
              <w:rFonts w:ascii="Cambria Math" w:hAnsi="Cambria Math" w:cs="Times New Roman"/>
              <w:sz w:val="24"/>
              <w:szCs w:val="24"/>
            </w:rPr>
            <m:t>q</m:t>
          </m:r>
          <m:r>
            <w:rPr>
              <w:rFonts w:ascii="Cambria Math" w:hAnsi="Times New Roman" w:cs="Times New Roman"/>
              <w:sz w:val="24"/>
              <w:szCs w:val="24"/>
            </w:rPr>
            <m:t>=15</m:t>
          </m:r>
          <m:r>
            <w:rPr>
              <w:rFonts w:ascii="Cambria Math" w:hAnsi="Times New Roman" w:cs="Times New Roman"/>
              <w:sz w:val="24"/>
              <w:szCs w:val="24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</w:rPr>
            <m:t>3.8=57</m:t>
          </m:r>
        </m:oMath>
      </m:oMathPara>
    </w:p>
    <w:p w:rsidR="00E203D5" w:rsidRDefault="00E203D5" w:rsidP="00E203D5">
      <w:pPr>
        <w:ind w:left="993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P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76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(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53.18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57</m:t>
                  </m:r>
                </m:sub>
              </m:sSub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53.18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0.7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1</m:t>
                          </m:r>
                        </m:sup>
                      </m:sSup>
                    </m:den>
                  </m:f>
                </m:e>
              </m:d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0.000566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0.280046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=0.002</m:t>
          </m:r>
        </m:oMath>
      </m:oMathPara>
    </w:p>
    <w:p w:rsidR="00F25E84" w:rsidRDefault="00F25E84" w:rsidP="00F25E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252730</wp:posOffset>
            </wp:positionV>
            <wp:extent cx="4114800" cy="4634865"/>
            <wp:effectExtent l="19050" t="0" r="0" b="0"/>
            <wp:wrapThrough wrapText="bothSides">
              <wp:wrapPolygon edited="0">
                <wp:start x="-100" y="0"/>
                <wp:lineTo x="-100" y="21485"/>
                <wp:lineTo x="21600" y="21485"/>
                <wp:lineTo x="21600" y="0"/>
                <wp:lineTo x="-100" y="0"/>
              </wp:wrapPolygon>
            </wp:wrapThrough>
            <wp:docPr id="279" name="Рисунок 279" descr="C:\Users\1\Downloads\bA2X9Gc7HZ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C:\Users\1\Downloads\bA2X9Gc7HZg.jpg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463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1AA3">
        <w:rPr>
          <w:rFonts w:ascii="Times New Roman" w:hAnsi="Times New Roman" w:cs="Times New Roman"/>
          <w:b/>
          <w:sz w:val="24"/>
          <w:szCs w:val="24"/>
        </w:rPr>
        <w:t xml:space="preserve">Рисунок 7. </w:t>
      </w:r>
      <w:r w:rsidRPr="00FD1AA3">
        <w:rPr>
          <w:rFonts w:ascii="Times New Roman" w:hAnsi="Times New Roman" w:cs="Times New Roman"/>
          <w:sz w:val="24"/>
          <w:szCs w:val="24"/>
        </w:rPr>
        <w:t>Схема группообразования в координатном виде.</w:t>
      </w:r>
    </w:p>
    <w:p w:rsidR="00FD1AA3" w:rsidRPr="00F25E84" w:rsidRDefault="00FD1AA3" w:rsidP="00F25E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1A2F" w:rsidRDefault="00A01A2F" w:rsidP="00E203D5">
      <w:pPr>
        <w:spacing w:line="240" w:lineRule="auto"/>
        <w:rPr>
          <w:rFonts w:ascii="Cambria Math" w:hAnsi="Cambria Math" w:cs="Times New Roman"/>
          <w:sz w:val="28"/>
          <w:szCs w:val="20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D1AA3" w:rsidRDefault="00FD1AA3" w:rsidP="00FD1AA3">
      <w:pPr>
        <w:rPr>
          <w:rFonts w:ascii="Times New Roman" w:hAnsi="Times New Roman" w:cs="Times New Roman"/>
          <w:b/>
          <w:sz w:val="24"/>
          <w:szCs w:val="24"/>
        </w:rPr>
      </w:pPr>
    </w:p>
    <w:p w:rsidR="00F25E84" w:rsidRPr="00F25E84" w:rsidRDefault="00F25E84" w:rsidP="00FD1AA3">
      <w:pPr>
        <w:rPr>
          <w:rFonts w:ascii="Times New Roman" w:hAnsi="Times New Roman" w:cs="Times New Roman"/>
          <w:b/>
          <w:sz w:val="24"/>
          <w:szCs w:val="24"/>
        </w:rPr>
      </w:pPr>
      <w:r w:rsidRPr="00F25E84">
        <w:rPr>
          <w:rFonts w:ascii="Times New Roman" w:hAnsi="Times New Roman" w:cs="Times New Roman"/>
          <w:b/>
          <w:sz w:val="24"/>
          <w:szCs w:val="24"/>
        </w:rPr>
        <w:t xml:space="preserve">2. Для того же двухзвенного блока ГИ найти необходимое число линий в направлении от АТСК-3 </w:t>
      </w:r>
      <w:proofErr w:type="gramStart"/>
      <w:r w:rsidRPr="00F25E84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F25E84">
        <w:rPr>
          <w:rFonts w:ascii="Times New Roman" w:hAnsi="Times New Roman" w:cs="Times New Roman"/>
          <w:b/>
          <w:sz w:val="24"/>
          <w:szCs w:val="24"/>
        </w:rPr>
        <w:t xml:space="preserve"> проектируемой АТСЭ-4, предполагая полнодоступное включение, при потерях </w:t>
      </w:r>
      <w:r w:rsidRPr="00F25E84">
        <w:rPr>
          <w:rFonts w:ascii="Times New Roman" w:hAnsi="Times New Roman" w:cs="Times New Roman"/>
          <w:b/>
          <w:position w:val="-10"/>
          <w:sz w:val="24"/>
          <w:szCs w:val="24"/>
        </w:rPr>
        <w:object w:dxaOrig="1140" w:dyaOrig="340">
          <v:shape id="_x0000_i1143" type="#_x0000_t75" style="width:54pt;height:17.25pt" o:ole="" filled="t">
            <v:fill color2="black"/>
            <v:imagedata r:id="rId236" o:title=""/>
          </v:shape>
          <o:OLEObject Type="Embed" ProgID="Equation.3" ShapeID="_x0000_i1143" DrawAspect="Content" ObjectID="_1494015487" r:id="rId237"/>
        </w:object>
      </w:r>
      <w:r w:rsidRPr="00F25E84">
        <w:rPr>
          <w:rFonts w:ascii="Times New Roman" w:hAnsi="Times New Roman" w:cs="Times New Roman"/>
          <w:b/>
          <w:sz w:val="24"/>
          <w:szCs w:val="24"/>
        </w:rPr>
        <w:t xml:space="preserve">, где </w:t>
      </w:r>
      <w:r w:rsidRPr="00F25E84">
        <w:rPr>
          <w:rFonts w:ascii="Times New Roman" w:hAnsi="Times New Roman" w:cs="Times New Roman"/>
          <w:b/>
          <w:position w:val="-6"/>
          <w:sz w:val="24"/>
          <w:szCs w:val="24"/>
        </w:rPr>
        <w:object w:dxaOrig="440" w:dyaOrig="300">
          <v:shape id="_x0000_i1144" type="#_x0000_t75" style="width:18pt;height:13.5pt" o:ole="" filled="t">
            <v:fill color2="black"/>
            <v:imagedata r:id="rId238" o:title=""/>
          </v:shape>
          <o:OLEObject Type="Embed" ProgID="Equation.3" ShapeID="_x0000_i1144" DrawAspect="Content" ObjectID="_1494015488" r:id="rId239"/>
        </w:object>
      </w:r>
      <w:r w:rsidRPr="00F25E84">
        <w:rPr>
          <w:rFonts w:ascii="Times New Roman" w:hAnsi="Times New Roman" w:cs="Times New Roman"/>
          <w:b/>
          <w:sz w:val="24"/>
          <w:szCs w:val="24"/>
        </w:rPr>
        <w:t xml:space="preserve"> - двухзначный номер варианта. Значение интенсивности нагрузки в направлении взять из результатов расчета задания </w:t>
      </w:r>
      <w:r w:rsidRPr="00F25E84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F25E84">
        <w:rPr>
          <w:rFonts w:ascii="Times New Roman" w:hAnsi="Times New Roman" w:cs="Times New Roman"/>
          <w:b/>
          <w:sz w:val="24"/>
          <w:szCs w:val="24"/>
        </w:rPr>
        <w:t xml:space="preserve">. Нагрузку на один вход блока взять из задания </w:t>
      </w:r>
      <w:r w:rsidRPr="00F25E84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F25E84">
        <w:rPr>
          <w:rFonts w:ascii="Times New Roman" w:hAnsi="Times New Roman" w:cs="Times New Roman"/>
          <w:b/>
          <w:sz w:val="24"/>
          <w:szCs w:val="24"/>
        </w:rPr>
        <w:t>.</w:t>
      </w:r>
    </w:p>
    <w:p w:rsidR="00E203D5" w:rsidRDefault="00F25E84">
      <w:pPr>
        <w:tabs>
          <w:tab w:val="left" w:pos="621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F25E84">
        <w:rPr>
          <w:rFonts w:ascii="Times New Roman" w:hAnsi="Times New Roman" w:cs="Times New Roman"/>
          <w:b/>
          <w:sz w:val="24"/>
          <w:szCs w:val="24"/>
        </w:rPr>
        <w:t>= 0.013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АТСК-3 </w:t>
      </w:r>
      <w:r>
        <w:rPr>
          <w:rFonts w:ascii="Times New Roman" w:hAnsi="Times New Roman" w:cs="Times New Roman"/>
          <w:b/>
          <w:sz w:val="24"/>
          <w:szCs w:val="24"/>
        </w:rPr>
        <w:t>= 77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,53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Эрл,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АТСК-3</w:t>
      </w:r>
      <w:r w:rsidR="001670CA">
        <w:rPr>
          <w:rFonts w:ascii="Times New Roman" w:hAnsi="Times New Roman" w:cs="Times New Roman"/>
          <w:b/>
          <w:sz w:val="24"/>
          <w:szCs w:val="24"/>
        </w:rPr>
        <w:t xml:space="preserve"> = 93</w:t>
      </w:r>
    </w:p>
    <w:p w:rsidR="00F25E84" w:rsidRPr="00F25E84" w:rsidRDefault="00F25E84" w:rsidP="00F25E8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25E84">
        <w:rPr>
          <w:rFonts w:ascii="Times New Roman" w:hAnsi="Times New Roman" w:cs="Times New Roman"/>
          <w:sz w:val="24"/>
          <w:szCs w:val="24"/>
        </w:rPr>
        <w:t xml:space="preserve">Подобранное ближайшее значение </w:t>
      </w:r>
      <w:r w:rsidRPr="00F25E84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C44F4D">
        <w:rPr>
          <w:rFonts w:ascii="Times New Roman" w:hAnsi="Times New Roman" w:cs="Times New Roman"/>
          <w:sz w:val="24"/>
          <w:szCs w:val="24"/>
        </w:rPr>
        <w:t xml:space="preserve"> = 4,9</w:t>
      </w:r>
      <w:r w:rsidRPr="00F25E84">
        <w:rPr>
          <w:rFonts w:ascii="Times New Roman" w:hAnsi="Times New Roman" w:cs="Times New Roman"/>
          <w:sz w:val="24"/>
          <w:szCs w:val="24"/>
        </w:rPr>
        <w:t>, следовательно:</w:t>
      </w:r>
    </w:p>
    <w:p w:rsidR="00F25E84" w:rsidRPr="00C44F4D" w:rsidRDefault="00F25E84" w:rsidP="00F25E84">
      <w:pPr>
        <w:pStyle w:val="a3"/>
        <w:ind w:left="993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n</m:t>
          </m:r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q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=15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4,9=73,5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≈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74</m:t>
          </m:r>
        </m:oMath>
      </m:oMathPara>
    </w:p>
    <w:p w:rsidR="00F25E84" w:rsidRPr="00C44F4D" w:rsidRDefault="00F25E84" w:rsidP="00F25E84">
      <w:pPr>
        <w:pStyle w:val="a3"/>
        <w:ind w:left="993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m</m:t>
          </m:r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q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=20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4,9=98</m:t>
          </m:r>
        </m:oMath>
      </m:oMathPara>
    </w:p>
    <w:p w:rsidR="00F25E84" w:rsidRPr="00F25E84" w:rsidRDefault="00F25E84" w:rsidP="00F25E84">
      <w:pPr>
        <w:pStyle w:val="a3"/>
        <w:ind w:left="993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P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98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(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77.53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 xml:space="preserve"> )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74</m:t>
                  </m:r>
                </m:sub>
              </m:sSub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77.53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 xml:space="preserve"> 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0.7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1</m:t>
                          </m:r>
                        </m:sup>
                      </m:sSup>
                    </m:den>
                  </m:f>
                </m:e>
              </m:d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0.003369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0.347801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=0.0097&lt;0.013</m:t>
          </m:r>
        </m:oMath>
      </m:oMathPara>
    </w:p>
    <w:p w:rsidR="00F25E84" w:rsidRPr="00F25E84" w:rsidRDefault="00F25E84" w:rsidP="00F25E84">
      <w:pPr>
        <w:rPr>
          <w:rFonts w:ascii="Times New Roman" w:hAnsi="Times New Roman" w:cs="Times New Roman"/>
          <w:sz w:val="24"/>
          <w:szCs w:val="24"/>
        </w:rPr>
      </w:pPr>
      <w:r w:rsidRPr="00F25E8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44F4D">
        <w:rPr>
          <w:rFonts w:ascii="Times New Roman" w:hAnsi="Times New Roman" w:cs="Times New Roman"/>
          <w:sz w:val="24"/>
          <w:szCs w:val="24"/>
        </w:rPr>
        <w:t>=98</w:t>
      </w:r>
      <w:r w:rsidRPr="00F25E84">
        <w:rPr>
          <w:rFonts w:ascii="Times New Roman" w:hAnsi="Times New Roman" w:cs="Times New Roman"/>
          <w:sz w:val="24"/>
          <w:szCs w:val="24"/>
        </w:rPr>
        <w:t xml:space="preserve"> – подходящее число линий при нагрузке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АТСК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77.53</m:t>
        </m:r>
        <m:r>
          <w:rPr>
            <w:rFonts w:ascii="Cambria Math" w:hAnsi="Times New Roman" w:cs="Times New Roman"/>
            <w:sz w:val="24"/>
            <w:szCs w:val="24"/>
          </w:rPr>
          <m:t xml:space="preserve">  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Эрл</m:t>
        </m:r>
      </m:oMath>
      <w:r w:rsidRPr="00F25E84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F25E84">
        <w:rPr>
          <w:rFonts w:ascii="Times New Roman" w:hAnsi="Times New Roman" w:cs="Times New Roman"/>
          <w:sz w:val="24"/>
          <w:szCs w:val="24"/>
        </w:rPr>
        <w:t xml:space="preserve">потерях </w:t>
      </w:r>
      <m:oMath>
        <w:proofErr w:type="gramEnd"/>
        <m:r>
          <w:rPr>
            <w:rFonts w:ascii="Cambria Math" w:hAnsi="Cambria Math" w:cs="Times New Roman"/>
            <w:sz w:val="24"/>
            <w:szCs w:val="24"/>
          </w:rPr>
          <m:t>P</m:t>
        </m:r>
        <m:r>
          <w:rPr>
            <w:rFonts w:ascii="Cambria Math" w:hAnsi="Times New Roman" w:cs="Times New Roman"/>
            <w:sz w:val="24"/>
            <w:szCs w:val="24"/>
          </w:rPr>
          <m:t>=0.013</m:t>
        </m:r>
      </m:oMath>
      <w:r w:rsidRPr="00F25E84">
        <w:rPr>
          <w:rFonts w:ascii="Times New Roman" w:hAnsi="Times New Roman" w:cs="Times New Roman"/>
          <w:sz w:val="24"/>
          <w:szCs w:val="24"/>
        </w:rPr>
        <w:t>.</w:t>
      </w:r>
    </w:p>
    <w:p w:rsidR="00FD1AA3" w:rsidRDefault="00FD1AA3" w:rsidP="005A4A66">
      <w:pPr>
        <w:pStyle w:val="21"/>
        <w:ind w:firstLine="0"/>
        <w:rPr>
          <w:sz w:val="28"/>
        </w:rPr>
      </w:pPr>
    </w:p>
    <w:p w:rsidR="00FD1AA3" w:rsidRPr="00FD1AA3" w:rsidRDefault="00FD1AA3" w:rsidP="00FD1AA3">
      <w:pPr>
        <w:pStyle w:val="21"/>
        <w:ind w:firstLine="0"/>
        <w:jc w:val="left"/>
        <w:rPr>
          <w:sz w:val="32"/>
          <w:szCs w:val="32"/>
        </w:rPr>
      </w:pPr>
    </w:p>
    <w:p w:rsidR="005A4A66" w:rsidRPr="00FD1AA3" w:rsidRDefault="005A4A66" w:rsidP="005A4A66">
      <w:pPr>
        <w:pStyle w:val="21"/>
        <w:ind w:firstLine="0"/>
        <w:rPr>
          <w:sz w:val="32"/>
          <w:szCs w:val="32"/>
        </w:rPr>
      </w:pPr>
      <w:r w:rsidRPr="00FD1AA3">
        <w:rPr>
          <w:sz w:val="32"/>
          <w:szCs w:val="32"/>
        </w:rPr>
        <w:lastRenderedPageBreak/>
        <w:t>Тема 10. Методы расчета пропускной способности двухзвенных схем, в выходы которых включен неполнодоступный пучок линий.</w:t>
      </w:r>
    </w:p>
    <w:p w:rsidR="005A4A66" w:rsidRPr="00FD1AA3" w:rsidRDefault="005A4A66" w:rsidP="005A4A66">
      <w:pPr>
        <w:pStyle w:val="5"/>
        <w:ind w:left="360" w:hanging="36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D1AA3">
        <w:rPr>
          <w:rFonts w:ascii="Times New Roman" w:hAnsi="Times New Roman" w:cs="Times New Roman"/>
          <w:b/>
          <w:color w:val="auto"/>
          <w:sz w:val="28"/>
          <w:szCs w:val="28"/>
        </w:rPr>
        <w:t>Задание 10.</w:t>
      </w:r>
    </w:p>
    <w:p w:rsidR="005A4A66" w:rsidRPr="005A4A66" w:rsidRDefault="005A4A66" w:rsidP="005A4A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A66">
        <w:rPr>
          <w:rFonts w:ascii="Times New Roman" w:hAnsi="Times New Roman" w:cs="Times New Roman"/>
          <w:b/>
          <w:sz w:val="24"/>
          <w:szCs w:val="24"/>
        </w:rPr>
        <w:t xml:space="preserve">1. Для заданного в </w:t>
      </w:r>
      <w:r w:rsidRPr="005A4A66">
        <w:rPr>
          <w:rFonts w:ascii="Times New Roman" w:hAnsi="Times New Roman" w:cs="Times New Roman"/>
          <w:b/>
          <w:color w:val="000000"/>
          <w:sz w:val="24"/>
          <w:szCs w:val="24"/>
        </w:rPr>
        <w:t>таблице 6.2 задания 6</w:t>
      </w:r>
      <w:r w:rsidRPr="005A4A66">
        <w:rPr>
          <w:rFonts w:ascii="Times New Roman" w:hAnsi="Times New Roman" w:cs="Times New Roman"/>
          <w:b/>
          <w:sz w:val="24"/>
          <w:szCs w:val="24"/>
        </w:rPr>
        <w:t xml:space="preserve"> двухзвенного блока ГИ методом </w:t>
      </w:r>
      <w:proofErr w:type="spellStart"/>
      <w:r w:rsidRPr="005A4A66">
        <w:rPr>
          <w:rFonts w:ascii="Times New Roman" w:hAnsi="Times New Roman" w:cs="Times New Roman"/>
          <w:b/>
          <w:sz w:val="24"/>
          <w:szCs w:val="24"/>
        </w:rPr>
        <w:t>Якобеуса</w:t>
      </w:r>
      <w:proofErr w:type="spellEnd"/>
      <w:r w:rsidRPr="005A4A66">
        <w:rPr>
          <w:rFonts w:ascii="Times New Roman" w:hAnsi="Times New Roman" w:cs="Times New Roman"/>
          <w:b/>
          <w:sz w:val="24"/>
          <w:szCs w:val="24"/>
        </w:rPr>
        <w:t xml:space="preserve"> рассчитать число линий в НПД пучке для направления от АТСК-3 </w:t>
      </w:r>
      <w:proofErr w:type="gramStart"/>
      <w:r w:rsidRPr="005A4A66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5A4A66">
        <w:rPr>
          <w:rFonts w:ascii="Times New Roman" w:hAnsi="Times New Roman" w:cs="Times New Roman"/>
          <w:b/>
          <w:sz w:val="24"/>
          <w:szCs w:val="24"/>
        </w:rPr>
        <w:t xml:space="preserve"> проектируемой АТСЭ-4 при величине </w:t>
      </w:r>
      <w:r w:rsidRPr="005A4A66">
        <w:rPr>
          <w:rFonts w:ascii="Times New Roman" w:hAnsi="Times New Roman" w:cs="Times New Roman"/>
          <w:b/>
          <w:position w:val="-10"/>
          <w:sz w:val="24"/>
          <w:szCs w:val="24"/>
        </w:rPr>
        <w:object w:dxaOrig="540" w:dyaOrig="320">
          <v:shape id="_x0000_i1145" type="#_x0000_t75" style="width:32.25pt;height:18.75pt" o:ole="">
            <v:imagedata r:id="rId240" o:title=""/>
          </v:shape>
          <o:OLEObject Type="Embed" ProgID="Equation.3" ShapeID="_x0000_i1145" DrawAspect="Content" ObjectID="_1494015489" r:id="rId241"/>
        </w:object>
      </w:r>
      <w:r w:rsidRPr="005A4A66">
        <w:rPr>
          <w:rFonts w:ascii="Times New Roman" w:hAnsi="Times New Roman" w:cs="Times New Roman"/>
          <w:b/>
          <w:sz w:val="24"/>
          <w:szCs w:val="24"/>
        </w:rPr>
        <w:t xml:space="preserve"> и качестве  обслуживания </w:t>
      </w:r>
      <w:r w:rsidR="00FD1AA3" w:rsidRPr="005A4A66">
        <w:rPr>
          <w:rFonts w:ascii="Times New Roman" w:hAnsi="Times New Roman" w:cs="Times New Roman"/>
          <w:b/>
          <w:position w:val="-4"/>
          <w:sz w:val="24"/>
          <w:szCs w:val="24"/>
        </w:rPr>
        <w:object w:dxaOrig="420" w:dyaOrig="279">
          <v:shape id="_x0000_i1146" type="#_x0000_t75" style="width:15.75pt;height:15pt" o:ole="" filled="t">
            <v:fill color2="black"/>
            <v:imagedata r:id="rId242" o:title=""/>
          </v:shape>
          <o:OLEObject Type="Embed" ProgID="Equation.3" ShapeID="_x0000_i1146" DrawAspect="Content" ObjectID="_1494015490" r:id="rId243"/>
        </w:object>
      </w:r>
      <w:r w:rsidRPr="005A4A66">
        <w:rPr>
          <w:rFonts w:ascii="Times New Roman" w:hAnsi="Times New Roman" w:cs="Times New Roman"/>
          <w:b/>
          <w:sz w:val="24"/>
          <w:szCs w:val="24"/>
        </w:rPr>
        <w:t xml:space="preserve">5‰. Интенсивность поступающей на один вход блока ГИ нагрузки взять из задания </w:t>
      </w:r>
      <w:r w:rsidRPr="005A4A66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</w:p>
    <w:p w:rsidR="005A4A66" w:rsidRPr="005A4A66" w:rsidRDefault="005A4A66" w:rsidP="005A4A66">
      <w:pPr>
        <w:rPr>
          <w:rFonts w:ascii="Times New Roman" w:hAnsi="Times New Roman" w:cs="Times New Roman"/>
          <w:sz w:val="24"/>
          <w:szCs w:val="24"/>
        </w:rPr>
      </w:pPr>
      <w:r w:rsidRPr="005A4A66">
        <w:rPr>
          <w:rFonts w:ascii="Times New Roman" w:hAnsi="Times New Roman" w:cs="Times New Roman"/>
          <w:color w:val="000000"/>
          <w:sz w:val="24"/>
          <w:szCs w:val="24"/>
        </w:rPr>
        <w:t>Тип блока 60х80х400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01A2F">
        <w:rPr>
          <w:rFonts w:ascii="Times New Roman" w:hAnsi="Times New Roman" w:cs="Times New Roman"/>
          <w:sz w:val="24"/>
          <w:szCs w:val="24"/>
        </w:rPr>
        <w:t>(</w:t>
      </w:r>
      <w:r w:rsidRPr="00A01A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01A2F">
        <w:rPr>
          <w:rFonts w:ascii="Times New Roman" w:hAnsi="Times New Roman" w:cs="Times New Roman"/>
          <w:sz w:val="24"/>
          <w:szCs w:val="24"/>
        </w:rPr>
        <w:t xml:space="preserve">=60, </w:t>
      </w:r>
      <w:r w:rsidRPr="00A01A2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01A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AB</w:t>
      </w:r>
      <w:r w:rsidRPr="00A01A2F">
        <w:rPr>
          <w:rFonts w:ascii="Times New Roman" w:hAnsi="Times New Roman" w:cs="Times New Roman"/>
          <w:sz w:val="24"/>
          <w:szCs w:val="24"/>
        </w:rPr>
        <w:t xml:space="preserve">=80, </w:t>
      </w:r>
      <w:r w:rsidRPr="00A01A2F"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=400), </w:t>
      </w:r>
      <w:proofErr w:type="gramStart"/>
      <w:r w:rsidRPr="00A01A2F">
        <w:rPr>
          <w:rFonts w:ascii="Times New Roman" w:hAnsi="Times New Roman" w:cs="Times New Roman"/>
          <w:sz w:val="24"/>
          <w:szCs w:val="24"/>
          <w:lang w:val="en-US"/>
        </w:rPr>
        <w:t>Y</w:t>
      </w:r>
      <w:proofErr w:type="gramEnd"/>
      <w:r w:rsidRPr="00A01A2F">
        <w:rPr>
          <w:rFonts w:ascii="Times New Roman" w:hAnsi="Times New Roman" w:cs="Times New Roman"/>
          <w:sz w:val="24"/>
          <w:szCs w:val="24"/>
          <w:vertAlign w:val="subscript"/>
        </w:rPr>
        <w:t>бл</w:t>
      </w:r>
      <w:r w:rsidRPr="00A01A2F">
        <w:rPr>
          <w:rFonts w:ascii="Times New Roman" w:hAnsi="Times New Roman" w:cs="Times New Roman"/>
          <w:sz w:val="24"/>
          <w:szCs w:val="24"/>
        </w:rPr>
        <w:t>=42 Эрл</w:t>
      </w:r>
      <w:r w:rsidRPr="005A4A66">
        <w:rPr>
          <w:rFonts w:ascii="Times New Roman" w:hAnsi="Times New Roman" w:cs="Times New Roman"/>
          <w:sz w:val="24"/>
          <w:szCs w:val="24"/>
        </w:rPr>
        <w:t>,</w:t>
      </w:r>
    </w:p>
    <w:p w:rsidR="005A4A66" w:rsidRPr="005A4A66" w:rsidRDefault="005A4A66" w:rsidP="005A4A66">
      <w:pPr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q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=1</m:t>
          </m:r>
        </m:oMath>
      </m:oMathPara>
    </w:p>
    <w:p w:rsidR="005A4A66" w:rsidRPr="005A4A66" w:rsidRDefault="005A4A66" w:rsidP="005A4A66">
      <w:pPr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P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=0.005</m:t>
          </m:r>
        </m:oMath>
      </m:oMathPara>
    </w:p>
    <w:p w:rsidR="005A4A66" w:rsidRPr="005A4A66" w:rsidRDefault="0009143F" w:rsidP="005A4A66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АТСК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77.53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  <w:lang w:val="en-US"/>
            </w:rPr>
            <m:t>Эрл</m:t>
          </m:r>
        </m:oMath>
      </m:oMathPara>
    </w:p>
    <w:p w:rsidR="005A4A66" w:rsidRPr="005A4A66" w:rsidRDefault="005A4A66" w:rsidP="005A4A66">
      <w:pPr>
        <w:rPr>
          <w:rFonts w:ascii="Times New Roman" w:hAnsi="Times New Roman" w:cs="Times New Roman"/>
          <w:sz w:val="24"/>
          <w:szCs w:val="24"/>
        </w:rPr>
      </w:pPr>
      <w:r w:rsidRPr="005A4A66">
        <w:rPr>
          <w:rFonts w:ascii="Times New Roman" w:hAnsi="Times New Roman" w:cs="Times New Roman"/>
          <w:sz w:val="24"/>
          <w:szCs w:val="24"/>
        </w:rPr>
        <w:t xml:space="preserve">Т.к. </w:t>
      </w:r>
      <w:r w:rsidRPr="005A4A66">
        <w:rPr>
          <w:rFonts w:ascii="Times New Roman" w:hAnsi="Times New Roman" w:cs="Times New Roman"/>
          <w:sz w:val="24"/>
          <w:szCs w:val="24"/>
          <w:lang w:val="en-US"/>
        </w:rPr>
        <w:t>σ</w:t>
      </w:r>
      <w:r w:rsidRPr="005A4A66">
        <w:rPr>
          <w:rFonts w:ascii="Times New Roman" w:hAnsi="Times New Roman" w:cs="Times New Roman"/>
          <w:sz w:val="24"/>
          <w:szCs w:val="24"/>
        </w:rPr>
        <w:t>&gt;1, то</w:t>
      </w:r>
    </w:p>
    <w:p w:rsidR="005A4A66" w:rsidRDefault="0009143F" w:rsidP="006B0A39">
      <w:pPr>
        <w:tabs>
          <w:tab w:val="left" w:pos="621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4625" type="#_x0000_t88" style="position:absolute;left:0;text-align:left;margin-left:136.2pt;margin-top:5.4pt;width:14.25pt;height:116.1pt;rotation:180;z-index:251683840" adj=",10660"/>
        </w:pict>
      </w:r>
      <w:r w:rsidR="005A4A66" w:rsidRPr="00331410">
        <w:rPr>
          <w:position w:val="-100"/>
          <w:sz w:val="28"/>
          <w:szCs w:val="28"/>
        </w:rPr>
        <w:object w:dxaOrig="2940" w:dyaOrig="2140">
          <v:shape id="_x0000_i1147" type="#_x0000_t75" style="width:159pt;height:124.5pt" o:ole="" filled="t">
            <v:fill color2="black"/>
            <v:imagedata r:id="rId244" o:title=""/>
          </v:shape>
          <o:OLEObject Type="Embed" ProgID="Equation.3" ShapeID="_x0000_i1147" DrawAspect="Content" ObjectID="_1494015491" r:id="rId245"/>
        </w:object>
      </w:r>
    </w:p>
    <w:p w:rsidR="005A4A66" w:rsidRPr="00762D34" w:rsidRDefault="005A4A66" w:rsidP="005A4A66">
      <w:pPr>
        <w:spacing w:line="24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1.  P</m:t>
          </m:r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mq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mq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nq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mq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</m:den>
          </m:f>
        </m:oMath>
      </m:oMathPara>
    </w:p>
    <w:p w:rsidR="005A4A66" w:rsidRPr="009A3E2B" w:rsidRDefault="005A4A66" w:rsidP="005A4A66">
      <w:pPr>
        <w:pStyle w:val="a3"/>
        <w:ind w:left="927"/>
        <w:rPr>
          <w:rFonts w:ascii="Times New Roman" w:hAnsi="Times New Roman" w:cs="Times New Roman"/>
          <w:sz w:val="24"/>
          <w:szCs w:val="24"/>
        </w:rPr>
      </w:pPr>
      <w:r w:rsidRPr="009A3E2B">
        <w:rPr>
          <w:rFonts w:ascii="Times New Roman" w:hAnsi="Times New Roman" w:cs="Times New Roman"/>
          <w:sz w:val="24"/>
          <w:szCs w:val="24"/>
        </w:rPr>
        <w:t xml:space="preserve">Методом подбора определим </w:t>
      </w:r>
      <w:proofErr w:type="spellStart"/>
      <w:r w:rsidRPr="009A3E2B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A3E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mq</w:t>
      </w:r>
      <w:proofErr w:type="spellEnd"/>
      <w:r w:rsidRPr="009A3E2B">
        <w:rPr>
          <w:rFonts w:ascii="Times New Roman" w:hAnsi="Times New Roman" w:cs="Times New Roman"/>
          <w:sz w:val="24"/>
          <w:szCs w:val="24"/>
        </w:rPr>
        <w:t xml:space="preserve">, удовлетворяющее норме </w:t>
      </w:r>
      <w:proofErr w:type="gramStart"/>
      <w:r w:rsidRPr="009A3E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A3E2B">
        <w:rPr>
          <w:rFonts w:ascii="Times New Roman" w:hAnsi="Times New Roman" w:cs="Times New Roman"/>
          <w:sz w:val="24"/>
          <w:szCs w:val="24"/>
        </w:rPr>
        <w:t>=0.005</w:t>
      </w:r>
    </w:p>
    <w:p w:rsidR="005A4A66" w:rsidRPr="00FD1AA3" w:rsidRDefault="0009143F" w:rsidP="00FD1AA3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mq</m:t>
              </m:r>
            </m:sub>
          </m:sSub>
          <m:r>
            <m:rPr>
              <m:sty m:val="bi"/>
            </m:rPr>
            <w:rPr>
              <w:rFonts w:ascii="Cambria Math" w:hAnsi="Times New Roman" w:cs="Times New Roman"/>
              <w:sz w:val="24"/>
              <w:szCs w:val="24"/>
            </w:rPr>
            <m:t>=8.8</m:t>
          </m:r>
        </m:oMath>
      </m:oMathPara>
    </w:p>
    <w:p w:rsidR="006B0A39" w:rsidRPr="009A3E2B" w:rsidRDefault="006B0A39" w:rsidP="006B0A3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P</m:t>
          </m:r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</w:rPr>
                <m:t>8,8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8,8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0,7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0,000481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0,102652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=0,00468 &lt;0,005</m:t>
          </m:r>
        </m:oMath>
      </m:oMathPara>
    </w:p>
    <w:p w:rsidR="005A4A66" w:rsidRPr="009A3E2B" w:rsidRDefault="009A3E2B" w:rsidP="00762D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Times New Roman" w:cs="Times New Roman"/>
              <w:sz w:val="24"/>
              <w:szCs w:val="24"/>
            </w:rPr>
            <m:t xml:space="preserve">2.  </m:t>
          </m:r>
          <m:r>
            <w:rPr>
              <w:rFonts w:ascii="Cambria Math" w:hAnsi="Cambria Math" w:cs="Times New Roman"/>
              <w:sz w:val="24"/>
              <w:szCs w:val="24"/>
            </w:rPr>
            <m:t>P</m:t>
          </m:r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max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sup>
              </m:sSubSup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sSubSup>
                <m:sSub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max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sup>
              </m:sSubSup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p>
          </m:sSup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max</m:t>
              </m:r>
            </m:sub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sup>
          </m:sSubSup>
        </m:oMath>
      </m:oMathPara>
    </w:p>
    <w:p w:rsidR="009A3E2B" w:rsidRPr="009A3E2B" w:rsidRDefault="005A4A66" w:rsidP="00FD29CA">
      <w:pPr>
        <w:rPr>
          <w:rFonts w:ascii="Times New Roman" w:hAnsi="Times New Roman" w:cs="Times New Roman"/>
          <w:sz w:val="24"/>
          <w:szCs w:val="24"/>
        </w:rPr>
      </w:pPr>
      <w:r w:rsidRPr="009A3E2B">
        <w:rPr>
          <w:rFonts w:ascii="Times New Roman" w:hAnsi="Times New Roman" w:cs="Times New Roman"/>
          <w:sz w:val="24"/>
          <w:szCs w:val="24"/>
        </w:rPr>
        <w:t xml:space="preserve">При помощи программы </w:t>
      </w:r>
      <w:proofErr w:type="spellStart"/>
      <w:r w:rsidRPr="009A3E2B">
        <w:rPr>
          <w:rFonts w:ascii="Times New Roman" w:hAnsi="Times New Roman" w:cs="Times New Roman"/>
          <w:sz w:val="24"/>
          <w:szCs w:val="24"/>
          <w:lang w:val="en-US"/>
        </w:rPr>
        <w:t>Mathcad</w:t>
      </w:r>
      <w:proofErr w:type="spellEnd"/>
      <w:r w:rsidRPr="009A3E2B">
        <w:rPr>
          <w:rFonts w:ascii="Times New Roman" w:hAnsi="Times New Roman" w:cs="Times New Roman"/>
          <w:sz w:val="24"/>
          <w:szCs w:val="24"/>
        </w:rPr>
        <w:t xml:space="preserve"> определили, что при </w:t>
      </w:r>
      <w:proofErr w:type="spellStart"/>
      <w:r w:rsidRPr="00FD1AA3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FD1AA3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max</w:t>
      </w:r>
      <w:proofErr w:type="spellEnd"/>
      <w:r w:rsidRPr="00FD1AA3">
        <w:rPr>
          <w:rFonts w:ascii="Times New Roman" w:hAnsi="Times New Roman" w:cs="Times New Roman"/>
          <w:b/>
          <w:sz w:val="24"/>
          <w:szCs w:val="24"/>
        </w:rPr>
        <w:t>=0,</w:t>
      </w:r>
      <w:r w:rsidR="006B0A39" w:rsidRPr="00FD1AA3">
        <w:rPr>
          <w:rFonts w:ascii="Times New Roman" w:hAnsi="Times New Roman" w:cs="Times New Roman"/>
          <w:b/>
          <w:sz w:val="24"/>
          <w:szCs w:val="24"/>
        </w:rPr>
        <w:t>54</w:t>
      </w:r>
      <w:r w:rsidRPr="009A3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A66" w:rsidRPr="009A3E2B" w:rsidRDefault="005A4A66" w:rsidP="00FD29C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A3E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A3E2B">
        <w:rPr>
          <w:rFonts w:ascii="Times New Roman" w:hAnsi="Times New Roman" w:cs="Times New Roman"/>
          <w:sz w:val="24"/>
          <w:szCs w:val="24"/>
        </w:rPr>
        <w:t>=0,0049</w:t>
      </w:r>
      <w:r w:rsidR="009A3E2B" w:rsidRPr="009A3E2B">
        <w:rPr>
          <w:rFonts w:ascii="Times New Roman" w:hAnsi="Times New Roman" w:cs="Times New Roman"/>
          <w:sz w:val="24"/>
          <w:szCs w:val="24"/>
        </w:rPr>
        <w:t>5</w:t>
      </w:r>
      <w:r w:rsidRPr="009A3E2B">
        <w:rPr>
          <w:rFonts w:ascii="Times New Roman" w:hAnsi="Times New Roman" w:cs="Times New Roman"/>
          <w:sz w:val="24"/>
          <w:szCs w:val="24"/>
        </w:rPr>
        <w:t xml:space="preserve"> &lt; 0,005, что полностью удовлетворяет нашим требованиям.</w:t>
      </w:r>
    </w:p>
    <w:p w:rsidR="005A4A66" w:rsidRPr="009A3E2B" w:rsidRDefault="006B0A39" w:rsidP="009A3E2B">
      <w:pPr>
        <w:pStyle w:val="a3"/>
        <w:spacing w:line="240" w:lineRule="auto"/>
        <w:ind w:left="927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3.  V</m:t>
          </m:r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m</m:t>
          </m:r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r>
            <w:rPr>
              <w:rFonts w:ascii="Cambria Math" w:hAnsi="Cambria Math" w:cs="Times New Roman"/>
              <w:sz w:val="24"/>
              <w:szCs w:val="24"/>
            </w:rPr>
            <m:t>q</m:t>
          </m:r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max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=20</m:t>
          </m:r>
          <m:r>
            <w:rPr>
              <w:rFonts w:ascii="Cambria Math" w:hAnsi="Times New Roman" w:cs="Times New Roman"/>
              <w:sz w:val="24"/>
              <w:szCs w:val="24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</w:rPr>
            <m:t>1+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77.53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8,8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0,54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=147,28</m:t>
          </m:r>
          <m:r>
            <w:rPr>
              <w:rFonts w:ascii="Cambria Math" w:hAnsi="Cambria Math" w:cs="Times New Roman"/>
              <w:sz w:val="24"/>
              <w:szCs w:val="24"/>
            </w:rPr>
            <m:t>≈</m:t>
          </m:r>
          <m:r>
            <m:rPr>
              <m:sty m:val="bi"/>
            </m:rPr>
            <w:rPr>
              <w:rFonts w:ascii="Cambria Math" w:hAnsi="Times New Roman" w:cs="Times New Roman"/>
              <w:sz w:val="24"/>
              <w:szCs w:val="24"/>
            </w:rPr>
            <m:t>148</m:t>
          </m:r>
        </m:oMath>
      </m:oMathPara>
    </w:p>
    <w:p w:rsidR="006B0A39" w:rsidRPr="006B0A39" w:rsidRDefault="006B0A39" w:rsidP="006B0A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B0A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Для этого же блока ГИ методом эффективной доступности рассчитать число линий для направления от АТСК-3 </w:t>
      </w:r>
      <w:proofErr w:type="gramStart"/>
      <w:r w:rsidRPr="006B0A39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6B0A39">
        <w:rPr>
          <w:rFonts w:ascii="Times New Roman" w:hAnsi="Times New Roman" w:cs="Times New Roman"/>
          <w:b/>
          <w:sz w:val="24"/>
          <w:szCs w:val="24"/>
        </w:rPr>
        <w:t xml:space="preserve"> проектируемой АТСЭ-4 при величине </w:t>
      </w:r>
      <w:r w:rsidRPr="006B0A39">
        <w:rPr>
          <w:rFonts w:ascii="Times New Roman" w:hAnsi="Times New Roman" w:cs="Times New Roman"/>
          <w:b/>
          <w:position w:val="-10"/>
          <w:sz w:val="24"/>
          <w:szCs w:val="24"/>
        </w:rPr>
        <w:object w:dxaOrig="540" w:dyaOrig="320">
          <v:shape id="_x0000_i1148" type="#_x0000_t75" style="width:32.25pt;height:18.75pt" o:ole="">
            <v:imagedata r:id="rId246" o:title=""/>
          </v:shape>
          <o:OLEObject Type="Embed" ProgID="Equation.3" ShapeID="_x0000_i1148" DrawAspect="Content" ObjectID="_1494015492" r:id="rId247"/>
        </w:object>
      </w:r>
      <w:r w:rsidRPr="006B0A39">
        <w:rPr>
          <w:rFonts w:ascii="Times New Roman" w:hAnsi="Times New Roman" w:cs="Times New Roman"/>
          <w:b/>
          <w:sz w:val="24"/>
          <w:szCs w:val="24"/>
        </w:rPr>
        <w:t xml:space="preserve"> и качестве  обслуживания </w:t>
      </w:r>
      <w:r w:rsidR="00FD1AA3" w:rsidRPr="006B0A39">
        <w:rPr>
          <w:rFonts w:ascii="Times New Roman" w:hAnsi="Times New Roman" w:cs="Times New Roman"/>
          <w:b/>
          <w:position w:val="-4"/>
          <w:sz w:val="24"/>
          <w:szCs w:val="24"/>
        </w:rPr>
        <w:object w:dxaOrig="420" w:dyaOrig="279">
          <v:shape id="_x0000_i1149" type="#_x0000_t75" style="width:15pt;height:13.5pt" o:ole="" filled="t">
            <v:fill color2="black"/>
            <v:imagedata r:id="rId242" o:title=""/>
          </v:shape>
          <o:OLEObject Type="Embed" ProgID="Equation.3" ShapeID="_x0000_i1149" DrawAspect="Content" ObjectID="_1494015493" r:id="rId248"/>
        </w:object>
      </w:r>
      <w:r w:rsidRPr="006B0A39">
        <w:rPr>
          <w:rFonts w:ascii="Times New Roman" w:hAnsi="Times New Roman" w:cs="Times New Roman"/>
          <w:b/>
          <w:sz w:val="24"/>
          <w:szCs w:val="24"/>
        </w:rPr>
        <w:t>5‰. Сравнить результаты расчета двумя методами.</w:t>
      </w:r>
    </w:p>
    <w:p w:rsidR="006B0A39" w:rsidRPr="006B0A39" w:rsidRDefault="006B0A39" w:rsidP="00A97F5A">
      <w:pPr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V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r>
          <w:rPr>
            <w:rFonts w:ascii="Times New Roman" w:hAnsi="Times New Roman" w:cs="Times New Roman"/>
            <w:sz w:val="24"/>
            <w:szCs w:val="24"/>
          </w:rPr>
          <m:t>∙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β</m:t>
        </m:r>
      </m:oMath>
      <w:r w:rsidRPr="006B0A39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6B0A39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6B0A39">
        <w:rPr>
          <w:rFonts w:ascii="Times New Roman" w:hAnsi="Times New Roman" w:cs="Times New Roman"/>
          <w:sz w:val="24"/>
          <w:szCs w:val="24"/>
        </w:rPr>
        <w:t xml:space="preserve"> и </w:t>
      </w:r>
      <w:r w:rsidRPr="006B0A39">
        <w:rPr>
          <w:rFonts w:ascii="Times New Roman" w:hAnsi="Times New Roman" w:cs="Times New Roman"/>
          <w:sz w:val="24"/>
          <w:szCs w:val="24"/>
          <w:lang w:val="en-US"/>
        </w:rPr>
        <w:t>β</w:t>
      </w:r>
      <w:r w:rsidRPr="006B0A39">
        <w:rPr>
          <w:rFonts w:ascii="Times New Roman" w:hAnsi="Times New Roman" w:cs="Times New Roman"/>
          <w:sz w:val="24"/>
          <w:szCs w:val="24"/>
        </w:rPr>
        <w:t xml:space="preserve"> находятся из таблицы при известном </w:t>
      </w:r>
      <w:proofErr w:type="gramStart"/>
      <w:r w:rsidRPr="006B0A39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6B0A39"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 w:rsidRPr="006B0A39">
        <w:rPr>
          <w:rFonts w:ascii="Times New Roman" w:hAnsi="Times New Roman" w:cs="Times New Roman"/>
          <w:sz w:val="24"/>
          <w:szCs w:val="24"/>
        </w:rPr>
        <w:t>.</w:t>
      </w:r>
    </w:p>
    <w:p w:rsidR="006B0A39" w:rsidRPr="006B0A39" w:rsidRDefault="0009143F" w:rsidP="006B0A39">
      <w:pPr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э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min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θ</m:t>
          </m:r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e>
              </m:acc>
              <m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min</m:t>
                  </m:r>
                </m:sub>
              </m:sSub>
            </m:e>
          </m:d>
        </m:oMath>
      </m:oMathPara>
    </w:p>
    <w:p w:rsidR="006B0A39" w:rsidRPr="006B0A39" w:rsidRDefault="0009143F" w:rsidP="006B0A39">
      <w:pPr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min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q</m:t>
          </m:r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sub>
              </m:sSub>
              <m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m:t>-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A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f</m:t>
                      </m:r>
                    </m:den>
                  </m:f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+1</m:t>
              </m:r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=1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∙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20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-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15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</m:den>
                  </m:f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+1</m:t>
              </m:r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=6</m:t>
          </m:r>
        </m:oMath>
      </m:oMathPara>
    </w:p>
    <w:p w:rsidR="006B0A39" w:rsidRPr="006B0A39" w:rsidRDefault="006B0A39" w:rsidP="00A97F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B0A39">
        <w:rPr>
          <w:rFonts w:ascii="Times New Roman" w:hAnsi="Times New Roman" w:cs="Times New Roman"/>
          <w:sz w:val="24"/>
          <w:szCs w:val="24"/>
        </w:rPr>
        <w:t xml:space="preserve">При </w:t>
      </w:r>
      <w:r w:rsidRPr="006B0A3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B0A39">
        <w:rPr>
          <w:rFonts w:ascii="Times New Roman" w:hAnsi="Times New Roman" w:cs="Times New Roman"/>
          <w:sz w:val="24"/>
          <w:szCs w:val="24"/>
        </w:rPr>
        <w:t xml:space="preserve">=1 </w:t>
      </w:r>
    </w:p>
    <w:p w:rsidR="006B0A39" w:rsidRPr="006B0A39" w:rsidRDefault="0009143F" w:rsidP="006B0A39">
      <w:pPr>
        <w:rPr>
          <w:rFonts w:ascii="Times New Roman" w:hAnsi="Times New Roman" w:cs="Times New Roman"/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</m:acc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q</m:t>
          </m:r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sub>
              </m:sSub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q</m:t>
          </m:r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sub>
              </m:sSub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sub>
              </m:sSub>
            </m:e>
          </m:d>
          <m:r>
            <w:rPr>
              <w:rFonts w:ascii="Cambria Math" w:hAnsi="Times New Roman" w:cs="Times New Roman"/>
              <w:sz w:val="24"/>
              <w:szCs w:val="24"/>
            </w:rPr>
            <m:t>=1</m:t>
          </m:r>
          <m:r>
            <w:rPr>
              <w:rFonts w:ascii="Cambria Math" w:hAnsi="Times New Roman" w:cs="Times New Roman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20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0,7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15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=9.5</m:t>
          </m:r>
        </m:oMath>
      </m:oMathPara>
    </w:p>
    <w:p w:rsidR="006B0A39" w:rsidRPr="006B0A39" w:rsidRDefault="006B0A39" w:rsidP="006B0A39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θ</m:t>
          </m:r>
          <m:r>
            <w:rPr>
              <w:rFonts w:ascii="Cambria Math" w:hAnsi="Times New Roman" w:cs="Times New Roman"/>
              <w:sz w:val="24"/>
              <w:szCs w:val="24"/>
            </w:rPr>
            <m:t>=0,75</m:t>
          </m:r>
        </m:oMath>
      </m:oMathPara>
    </w:p>
    <w:p w:rsidR="006B0A39" w:rsidRDefault="0009143F" w:rsidP="006B0A39">
      <w:pPr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э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6+0.75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∙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9,5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6</m:t>
              </m:r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=8,625</m:t>
          </m:r>
        </m:oMath>
      </m:oMathPara>
    </w:p>
    <w:p w:rsidR="00A97F5A" w:rsidRDefault="00A97F5A" w:rsidP="00A97F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7F5A">
        <w:rPr>
          <w:rFonts w:ascii="Times New Roman" w:hAnsi="Times New Roman" w:cs="Times New Roman"/>
          <w:sz w:val="24"/>
          <w:szCs w:val="24"/>
        </w:rPr>
        <w:t xml:space="preserve">Используя таблицы П.4 методических указаний найдем при </w:t>
      </w:r>
      <w:proofErr w:type="gramStart"/>
      <w:r w:rsidRPr="00A97F5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97F5A">
        <w:rPr>
          <w:rFonts w:ascii="Times New Roman" w:hAnsi="Times New Roman" w:cs="Times New Roman"/>
          <w:sz w:val="24"/>
          <w:szCs w:val="24"/>
        </w:rPr>
        <w:t>=0.005  α и β с помощью интерполяции.</w:t>
      </w:r>
    </w:p>
    <w:p w:rsidR="00A97F5A" w:rsidRPr="00A97F5A" w:rsidRDefault="0009143F" w:rsidP="00FD29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=8          α=1.93       β=2.7</m:t>
          </m:r>
        </m:oMath>
      </m:oMathPara>
    </w:p>
    <w:p w:rsidR="00A97F5A" w:rsidRPr="00A97F5A" w:rsidRDefault="0009143F" w:rsidP="00FD29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=9          α=1.80        β=3.0</m:t>
          </m:r>
        </m:oMath>
      </m:oMathPara>
    </w:p>
    <w:p w:rsidR="00A97F5A" w:rsidRPr="00A97F5A" w:rsidRDefault="00A97F5A" w:rsidP="00FD29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α=1.93+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1.80-1.93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9-8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8.625-8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=1.849</m:t>
          </m:r>
        </m:oMath>
      </m:oMathPara>
    </w:p>
    <w:p w:rsidR="00A97F5A" w:rsidRDefault="00A97F5A" w:rsidP="00FD29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β=2.7+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3.0-2.7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9-8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8.625-8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=2.888</m:t>
          </m:r>
        </m:oMath>
      </m:oMathPara>
    </w:p>
    <w:p w:rsidR="00FD29CA" w:rsidRDefault="00FD29CA" w:rsidP="00FD2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АТСК-3 </w:t>
      </w:r>
      <w:r>
        <w:rPr>
          <w:rFonts w:ascii="Times New Roman" w:hAnsi="Times New Roman" w:cs="Times New Roman"/>
          <w:b/>
          <w:sz w:val="24"/>
          <w:szCs w:val="24"/>
        </w:rPr>
        <w:t>= 77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,53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Эрл</w:t>
      </w:r>
    </w:p>
    <w:p w:rsidR="00FD29CA" w:rsidRPr="006B0A39" w:rsidRDefault="00FD29CA" w:rsidP="00FD29CA">
      <w:pPr>
        <w:rPr>
          <w:rFonts w:ascii="Times New Roman" w:hAnsi="Times New Roman" w:cs="Times New Roman"/>
          <w:sz w:val="24"/>
          <w:szCs w:val="24"/>
        </w:rPr>
      </w:pPr>
      <w:r w:rsidRPr="006B0A39">
        <w:rPr>
          <w:rFonts w:ascii="Times New Roman" w:hAnsi="Times New Roman" w:cs="Times New Roman"/>
          <w:sz w:val="24"/>
          <w:szCs w:val="24"/>
        </w:rPr>
        <w:t>Количество линий будет равно:</w:t>
      </w:r>
    </w:p>
    <w:p w:rsidR="00A97F5A" w:rsidRPr="00A97F5A" w:rsidRDefault="00A97F5A" w:rsidP="00FD29CA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V=1.849∙77,53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+</m:t>
          </m:r>
          <m:r>
            <w:rPr>
              <w:rFonts w:ascii="Cambria Math" w:hAnsi="Cambria Math" w:cs="Times New Roman"/>
              <w:sz w:val="24"/>
              <w:szCs w:val="24"/>
            </w:rPr>
            <m:t>2.888=146.241≈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147</m:t>
          </m:r>
        </m:oMath>
      </m:oMathPara>
    </w:p>
    <w:p w:rsidR="006B0A39" w:rsidRPr="006B0A39" w:rsidRDefault="006B0A39" w:rsidP="00FD29C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D29CA">
        <w:rPr>
          <w:rFonts w:ascii="Times New Roman" w:hAnsi="Times New Roman" w:cs="Times New Roman"/>
          <w:b/>
          <w:sz w:val="24"/>
          <w:szCs w:val="24"/>
          <w:u w:val="single"/>
        </w:rPr>
        <w:t>Вывод</w:t>
      </w:r>
      <w:r w:rsidRPr="006B0A39">
        <w:rPr>
          <w:rFonts w:ascii="Times New Roman" w:hAnsi="Times New Roman" w:cs="Times New Roman"/>
          <w:sz w:val="24"/>
          <w:szCs w:val="24"/>
        </w:rPr>
        <w:t>: Оба метода дают приближенный результат с погрешностями,</w:t>
      </w:r>
      <w:r w:rsidR="00FD29CA">
        <w:rPr>
          <w:rFonts w:ascii="Times New Roman" w:hAnsi="Times New Roman" w:cs="Times New Roman"/>
          <w:sz w:val="24"/>
          <w:szCs w:val="24"/>
        </w:rPr>
        <w:t xml:space="preserve"> число линий различается на одну линию</w:t>
      </w:r>
      <w:r w:rsidRPr="006B0A39">
        <w:rPr>
          <w:rFonts w:ascii="Times New Roman" w:hAnsi="Times New Roman" w:cs="Times New Roman"/>
          <w:sz w:val="24"/>
          <w:szCs w:val="24"/>
        </w:rPr>
        <w:t>. Метод эффективной доступности проще для вычисления.</w:t>
      </w:r>
    </w:p>
    <w:p w:rsidR="002B799C" w:rsidRPr="00FD1AA3" w:rsidRDefault="002B799C" w:rsidP="00FD1AA3">
      <w:pPr>
        <w:pStyle w:val="21"/>
        <w:spacing w:line="360" w:lineRule="auto"/>
        <w:ind w:firstLine="0"/>
        <w:rPr>
          <w:sz w:val="32"/>
          <w:szCs w:val="32"/>
        </w:rPr>
      </w:pPr>
      <w:r w:rsidRPr="00FD1AA3">
        <w:rPr>
          <w:sz w:val="32"/>
          <w:szCs w:val="32"/>
        </w:rPr>
        <w:t>Тема 12. Метод вероятностных графов для расчета пропускной способности многозвенных коммутационных схем</w:t>
      </w:r>
      <w:r w:rsidR="00FD1AA3">
        <w:rPr>
          <w:sz w:val="32"/>
          <w:szCs w:val="32"/>
        </w:rPr>
        <w:t>.</w:t>
      </w:r>
    </w:p>
    <w:p w:rsidR="002B799C" w:rsidRPr="002B799C" w:rsidRDefault="002B799C" w:rsidP="00FD1AA3">
      <w:pPr>
        <w:pStyle w:val="31"/>
        <w:rPr>
          <w:rFonts w:ascii="Times New Roman" w:hAnsi="Times New Roman" w:cs="Times New Roman"/>
          <w:sz w:val="24"/>
          <w:szCs w:val="24"/>
        </w:rPr>
      </w:pPr>
      <w:r w:rsidRPr="002B799C">
        <w:rPr>
          <w:rFonts w:ascii="Times New Roman" w:hAnsi="Times New Roman" w:cs="Times New Roman"/>
          <w:sz w:val="24"/>
          <w:szCs w:val="24"/>
        </w:rPr>
        <w:t>Сущность метода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вероятностных графов</w:t>
      </w:r>
      <w:r w:rsidRPr="002B799C">
        <w:rPr>
          <w:rFonts w:ascii="Times New Roman" w:hAnsi="Times New Roman" w:cs="Times New Roman"/>
          <w:sz w:val="24"/>
          <w:szCs w:val="24"/>
        </w:rPr>
        <w:t xml:space="preserve"> заключается в том, что для определения пропускной способности многозвенной схемы рассматривается не вся схема, а только та ее часть, которая содержит все возможные соединительные пути от заданного входа к выбранному выходу. При этом рассматривается не сама схема, а ее модель, в которой коммутаторы заменяются точками и называются вершинами, а соединительные пути между коммутаторами – дугами графа.</w:t>
      </w:r>
    </w:p>
    <w:p w:rsidR="002B799C" w:rsidRPr="002B799C" w:rsidRDefault="002B799C" w:rsidP="002B799C">
      <w:pPr>
        <w:pStyle w:val="6"/>
        <w:rPr>
          <w:rFonts w:ascii="Times New Roman" w:hAnsi="Times New Roman" w:cs="Times New Roman"/>
          <w:b/>
          <w:color w:val="000000" w:themeColor="text1"/>
          <w:sz w:val="28"/>
        </w:rPr>
      </w:pPr>
      <w:r w:rsidRPr="002B799C">
        <w:rPr>
          <w:rFonts w:ascii="Times New Roman" w:hAnsi="Times New Roman" w:cs="Times New Roman"/>
          <w:b/>
          <w:i w:val="0"/>
          <w:color w:val="000000" w:themeColor="text1"/>
          <w:sz w:val="28"/>
        </w:rPr>
        <w:lastRenderedPageBreak/>
        <w:t>Задание</w:t>
      </w:r>
      <w:r w:rsidRPr="002B799C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Pr="002B799C">
        <w:rPr>
          <w:rFonts w:ascii="Times New Roman" w:hAnsi="Times New Roman" w:cs="Times New Roman"/>
          <w:b/>
          <w:i w:val="0"/>
          <w:color w:val="000000" w:themeColor="text1"/>
          <w:sz w:val="28"/>
        </w:rPr>
        <w:t>12</w:t>
      </w:r>
      <w:r w:rsidRPr="002B799C">
        <w:rPr>
          <w:rFonts w:ascii="Times New Roman" w:hAnsi="Times New Roman" w:cs="Times New Roman"/>
          <w:b/>
          <w:color w:val="000000" w:themeColor="text1"/>
          <w:sz w:val="28"/>
        </w:rPr>
        <w:t>.</w:t>
      </w:r>
    </w:p>
    <w:p w:rsidR="002B799C" w:rsidRDefault="002B799C" w:rsidP="002B799C">
      <w:pPr>
        <w:pStyle w:val="af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B79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Рассчитать структурные параметры и построить схему группообразования блока абонентского искания (АИ) АТСК-3 в координатном виде. Структура коммутационной схемы и типы МКС, на которых реализовано каждое звено, заданы в таблице 12.1 в соответствии с номером варианта.</w:t>
      </w:r>
    </w:p>
    <w:p w:rsidR="002B799C" w:rsidRPr="002B799C" w:rsidRDefault="002B799C" w:rsidP="002B799C">
      <w:pPr>
        <w:pStyle w:val="af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Таблица 12.1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"/>
        <w:gridCol w:w="1070"/>
        <w:gridCol w:w="1134"/>
        <w:gridCol w:w="1276"/>
        <w:gridCol w:w="1134"/>
        <w:gridCol w:w="4819"/>
      </w:tblGrid>
      <w:tr w:rsidR="002B799C" w:rsidRPr="002B799C" w:rsidTr="00CF06C1">
        <w:trPr>
          <w:trHeight w:val="313"/>
        </w:trPr>
        <w:tc>
          <w:tcPr>
            <w:tcW w:w="456" w:type="dxa"/>
            <w:vMerge w:val="restart"/>
            <w:vAlign w:val="center"/>
          </w:tcPr>
          <w:p w:rsidR="002B799C" w:rsidRPr="00FD1AA3" w:rsidRDefault="002B799C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614" w:type="dxa"/>
            <w:gridSpan w:val="4"/>
            <w:vAlign w:val="center"/>
          </w:tcPr>
          <w:p w:rsidR="002B799C" w:rsidRPr="00FD1AA3" w:rsidRDefault="002B799C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МКС, на котором реализовано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B799C" w:rsidRPr="00FD1AA3" w:rsidRDefault="002B799C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Параметры блока АИ</w:t>
            </w:r>
          </w:p>
        </w:tc>
      </w:tr>
      <w:tr w:rsidR="002D5F8F" w:rsidRPr="002B799C" w:rsidTr="00CF06C1">
        <w:trPr>
          <w:trHeight w:val="143"/>
        </w:trPr>
        <w:tc>
          <w:tcPr>
            <w:tcW w:w="456" w:type="dxa"/>
            <w:vMerge/>
            <w:vAlign w:val="center"/>
          </w:tcPr>
          <w:p w:rsidR="002D5F8F" w:rsidRPr="00FD1AA3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0" w:type="dxa"/>
            <w:vAlign w:val="center"/>
          </w:tcPr>
          <w:p w:rsidR="002D5F8F" w:rsidRPr="00FD1AA3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Звено</w:t>
            </w:r>
            <w:proofErr w:type="gramStart"/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134" w:type="dxa"/>
            <w:vAlign w:val="center"/>
          </w:tcPr>
          <w:p w:rsidR="002D5F8F" w:rsidRPr="00FD1AA3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Звено</w:t>
            </w:r>
            <w:proofErr w:type="gramStart"/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76" w:type="dxa"/>
            <w:vAlign w:val="center"/>
          </w:tcPr>
          <w:p w:rsidR="002D5F8F" w:rsidRPr="00FD1AA3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Звено</w:t>
            </w:r>
            <w:proofErr w:type="gramStart"/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134" w:type="dxa"/>
            <w:vAlign w:val="center"/>
          </w:tcPr>
          <w:p w:rsidR="002D5F8F" w:rsidRPr="00FD1AA3" w:rsidRDefault="002D5F8F" w:rsidP="002D5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Звено </w:t>
            </w: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D5F8F" w:rsidRPr="00FD1AA3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5F8F" w:rsidRPr="002B799C" w:rsidTr="00CF06C1">
        <w:trPr>
          <w:trHeight w:val="2955"/>
        </w:trPr>
        <w:tc>
          <w:tcPr>
            <w:tcW w:w="456" w:type="dxa"/>
            <w:vAlign w:val="center"/>
          </w:tcPr>
          <w:p w:rsidR="002D5F8F" w:rsidRPr="00FD1AA3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1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1070" w:type="dxa"/>
            <w:vAlign w:val="center"/>
          </w:tcPr>
          <w:p w:rsidR="002D5F8F" w:rsidRPr="002B799C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D5F8F" w:rsidRPr="002B799C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0x10x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D5F8F" w:rsidRPr="002B799C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D5F8F" w:rsidRPr="002B799C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7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0x10x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2D5F8F" w:rsidRPr="002B799C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D5F8F" w:rsidRPr="002B799C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10x10x12</w:t>
            </w:r>
          </w:p>
          <w:p w:rsidR="002D5F8F" w:rsidRPr="002B799C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D5F8F" w:rsidRDefault="002D5F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F8F" w:rsidRDefault="002D5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10х20х6</w:t>
            </w:r>
          </w:p>
          <w:p w:rsidR="002D5F8F" w:rsidRPr="002B799C" w:rsidRDefault="002D5F8F" w:rsidP="002D5F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2D5F8F" w:rsidRPr="002B799C" w:rsidRDefault="002D5F8F" w:rsidP="002B79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191" w:dyaOrig="2165">
                <v:shape id="_x0000_i1150" type="#_x0000_t75" style="width:209.25pt;height:108pt" o:ole="">
                  <v:imagedata r:id="rId249" o:title=""/>
                </v:shape>
                <o:OLEObject Type="Embed" ProgID="Visio.Drawing.11" ShapeID="_x0000_i1150" DrawAspect="Content" ObjectID="_1494015494" r:id="rId250"/>
              </w:object>
            </w:r>
          </w:p>
        </w:tc>
      </w:tr>
    </w:tbl>
    <w:p w:rsidR="00F25E84" w:rsidRDefault="0009143F" w:rsidP="005A4A66">
      <w:pPr>
        <w:rPr>
          <w:rFonts w:ascii="Times New Roman" w:hAnsi="Times New Roman" w:cs="Times New Roman"/>
          <w:sz w:val="24"/>
          <w:szCs w:val="24"/>
        </w:rPr>
      </w:pPr>
      <w:r w:rsidRPr="0009143F"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4951" style="position:absolute;margin-left:-3.05pt;margin-top:20.9pt;width:463.85pt;height:251.2pt;z-index:251684864;mso-position-horizontal-relative:text;mso-position-vertical-relative:text" coordorigin="2006,2031" coordsize="9277,5088">
            <v:shape id="_x0000_s14952" type="#_x0000_t202" style="position:absolute;left:7960;top:5868;width:867;height:523" filled="f" stroked="f">
              <v:textbox style="mso-next-textbox:#_x0000_s14952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4</w:t>
                    </w:r>
                    <w:r>
                      <w:t>0</w:t>
                    </w:r>
                  </w:p>
                </w:txbxContent>
              </v:textbox>
            </v:shape>
            <v:shape id="_x0000_s14953" type="#_x0000_t202" style="position:absolute;left:5468;top:6012;width:867;height:515" filled="f" stroked="f">
              <v:textbox style="mso-next-textbox:#_x0000_s14953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  <w:r>
                      <w:t>0</w:t>
                    </w:r>
                  </w:p>
                </w:txbxContent>
              </v:textbox>
            </v:shape>
            <v:line id="_x0000_s14954" style="position:absolute;flip:y" from="2910,6415" to="3136,6415" strokeweight="1pt"/>
            <v:line id="_x0000_s14955" style="position:absolute" from="4022,6049" to="4022,6733" strokeweight="1pt"/>
            <v:line id="_x0000_s14956" style="position:absolute" from="5283,6049" to="5283,6733" strokeweight="1pt"/>
            <v:line id="_x0000_s14957" style="position:absolute;flip:y" from="4022,5935" to="4166,6049" strokeweight="1pt"/>
            <v:line id="_x0000_s14958" style="position:absolute;flip:y" from="5283,5935" to="5427,6049" strokeweight="1pt"/>
            <v:line id="_x0000_s14959" style="position:absolute" from="4022,6733" to="4166,6847" strokeweight="1pt"/>
            <v:line id="_x0000_s14960" style="position:absolute;flip:x y" from="5283,6733" to="5427,6847" strokeweight="1pt"/>
            <v:oval id="_x0000_s14961" style="position:absolute;left:4238;top:6334;width:145;height:114"/>
            <v:oval id="_x0000_s14962" style="position:absolute;left:5468;top:6334;width:144;height:114"/>
            <v:oval id="_x0000_s14963" style="position:absolute;left:5474;top:6562;width:144;height:114"/>
            <v:line id="_x0000_s14964" style="position:absolute" from="4022,6163" to="4238,6391" strokeweight="1pt"/>
            <v:line id="_x0000_s14965" style="position:absolute" from="5283,6187" to="5500,6415" strokeweight="1pt"/>
            <v:line id="_x0000_s14966" style="position:absolute" from="5283,6448" to="5500,6676" strokeweight="1pt"/>
            <v:line id="_x0000_s14967" style="position:absolute" from="4383,6403" to="4534,6403" strokeweight="1pt"/>
            <v:line id="_x0000_s14968" style="position:absolute;flip:x y" from="3136,6415" to="3814,6415" strokeweight="1pt">
              <v:stroke startarrow="open" endarrow="open"/>
            </v:line>
            <v:line id="_x0000_s14969" style="position:absolute;flip:y" from="5618,6415" to="6187,6415" strokeweight="1pt">
              <v:stroke endarrow="open"/>
            </v:line>
            <v:shape id="_x0000_s14970" type="#_x0000_t202" style="position:absolute;left:3883;top:5593;width:651;height:399" filled="f" stroked="f">
              <v:textbox style="mso-next-textbox:#_x0000_s14970">
                <w:txbxContent>
                  <w:p w:rsidR="005900A2" w:rsidRDefault="005900A2" w:rsidP="00B85B67">
                    <w:r>
                      <w:t>А</w:t>
                    </w:r>
                  </w:p>
                </w:txbxContent>
              </v:textbox>
            </v:shape>
            <v:shape id="_x0000_s14971" type="#_x0000_t202" style="position:absolute;left:4448;top:5992;width:657;height:456" filled="f" stroked="f">
              <v:textbox style="mso-next-textbox:#_x0000_s14971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t>40</w:t>
                    </w:r>
                  </w:p>
                </w:txbxContent>
              </v:textbox>
            </v:shape>
            <v:line id="_x0000_s14972" style="position:absolute" from="3814,6415" to="4022,6415" strokeweight="1pt"/>
            <v:shape id="_x0000_s14973" type="#_x0000_t202" style="position:absolute;left:5105;top:5593;width:651;height:399" filled="f" stroked="f">
              <v:textbox style="mso-next-textbox:#_x0000_s14973">
                <w:txbxContent>
                  <w:p w:rsidR="005900A2" w:rsidRDefault="005900A2" w:rsidP="00B85B67">
                    <w:r>
                      <w:t>В</w:t>
                    </w:r>
                  </w:p>
                </w:txbxContent>
              </v:textbox>
            </v:shape>
            <v:line id="_x0000_s14974" style="position:absolute;flip:x y" from="4500,6403" to="5178,6403" strokeweight="1pt">
              <v:stroke startarrow="open" endarrow="open"/>
            </v:line>
            <v:line id="_x0000_s14975" style="position:absolute;flip:y" from="5187,6415" to="5283,6415" strokeweight="1pt"/>
            <v:line id="_x0000_s14976" style="position:absolute" from="6978,4323" to="6978,6604" strokeweight="1pt">
              <v:stroke endarrow="oval"/>
            </v:line>
            <v:line id="_x0000_s14977" style="position:absolute" from="9115,6274" to="9460,6274" strokeweight="1pt"/>
            <v:line id="_x0000_s14978" style="position:absolute;flip:x" from="6636,6034" to="7525,6034" strokeweight="1pt"/>
            <v:shape id="_x0000_s14979" type="#_x0000_t202" style="position:absolute;left:10153;top:5935;width:1130;height:741;flip:y" filled="f" stroked="f">
              <v:textbox style="mso-next-textbox:#_x0000_s14979">
                <w:txbxContent>
                  <w:p w:rsidR="005900A2" w:rsidRDefault="005900A2" w:rsidP="00B85B67">
                    <w:pPr>
                      <w:rPr>
                        <w:sz w:val="28"/>
                        <w:lang w:val="en-US"/>
                      </w:rPr>
                    </w:pPr>
                    <w:proofErr w:type="gramStart"/>
                    <w:r>
                      <w:rPr>
                        <w:sz w:val="28"/>
                      </w:rPr>
                      <w:t>к</w:t>
                    </w:r>
                    <w:proofErr w:type="gramEnd"/>
                    <w:r>
                      <w:rPr>
                        <w:sz w:val="28"/>
                        <w:vertAlign w:val="subscript"/>
                        <w:lang w:val="en-US"/>
                      </w:rPr>
                      <w:t>CD</w:t>
                    </w:r>
                    <w:r>
                      <w:rPr>
                        <w:sz w:val="28"/>
                        <w:lang w:val="en-US"/>
                      </w:rPr>
                      <w:t>=</w:t>
                    </w:r>
                    <w:r w:rsidRPr="00BF25C1">
                      <w:rPr>
                        <w:sz w:val="24"/>
                        <w:szCs w:val="24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4980" type="#_x0000_t202" style="position:absolute;left:10153;top:3753;width:650;height:446" filled="f" stroked="f">
              <v:textbox style="mso-next-textbox:#_x0000_s14980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t>1</w:t>
                    </w:r>
                  </w:p>
                </w:txbxContent>
              </v:textbox>
            </v:shape>
            <v:shape id="_x0000_s14981" type="#_x0000_t202" style="position:absolute;left:2995;top:6016;width:888;height:399" filled="f" stroked="f">
              <v:textbox style="mso-next-textbox:#_x0000_s14981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100</w:t>
                    </w:r>
                  </w:p>
                </w:txbxContent>
              </v:textbox>
            </v:shape>
            <v:line id="_x0000_s14982" style="position:absolute;flip:y" from="6636,3753" to="6636,6034" strokeweight="1pt">
              <v:stroke endarrow="oval"/>
            </v:line>
            <v:shape id="_x0000_s14983" type="#_x0000_t202" style="position:absolute;left:5540;top:2385;width:1096;height:456" filled="f" stroked="f">
              <v:textbox style="mso-next-textbox:#_x0000_s14983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M</w:t>
                    </w:r>
                    <w:r>
                      <w:rPr>
                        <w:vertAlign w:val="subscript"/>
                        <w:lang w:val="en-US"/>
                      </w:rPr>
                      <w:t>B</w:t>
                    </w:r>
                    <w:r>
                      <w:rPr>
                        <w:lang w:val="en-US"/>
                      </w:rPr>
                      <w:t>=2</w:t>
                    </w:r>
                    <w:r>
                      <w:t>0</w:t>
                    </w:r>
                  </w:p>
                </w:txbxContent>
              </v:textbox>
            </v:shape>
            <v:shape id="_x0000_s14984" type="#_x0000_t202" style="position:absolute;left:6526;top:2658;width:904;height:399" filled="f" stroked="f">
              <v:textbox style="mso-next-textbox:#_x0000_s14984">
                <w:txbxContent>
                  <w:p w:rsidR="005900A2" w:rsidRDefault="005900A2" w:rsidP="00B85B67">
                    <w:pPr>
                      <w:rPr>
                        <w:vertAlign w:val="subscript"/>
                        <w:lang w:val="en-US"/>
                      </w:rPr>
                    </w:pPr>
                    <w:proofErr w:type="gramStart"/>
                    <w:r>
                      <w:t>V</w:t>
                    </w:r>
                    <w:proofErr w:type="gramEnd"/>
                    <w:r>
                      <w:rPr>
                        <w:vertAlign w:val="subscript"/>
                      </w:rPr>
                      <w:t>ИЛ</w:t>
                    </w:r>
                  </w:p>
                </w:txbxContent>
              </v:textbox>
            </v:shape>
            <v:line id="_x0000_s14985" style="position:absolute;flip:x" from="5540,3753" to="7525,3753" strokeweight="1pt"/>
            <v:line id="_x0000_s14986" style="position:absolute" from="5540,3171" to="5540,3777" strokeweight="1pt">
              <v:stroke startarrow="open"/>
            </v:line>
            <v:shape id="_x0000_s14987" type="#_x0000_t202" style="position:absolute;left:5540;top:3409;width:867;height:515" filled="f" stroked="f">
              <v:textbox style="mso-next-textbox:#_x0000_s14987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  <w:r>
                      <w:t>0</w:t>
                    </w:r>
                  </w:p>
                </w:txbxContent>
              </v:textbox>
            </v:shape>
            <v:line id="_x0000_s14988" style="position:absolute" from="2910,2853" to="3136,2853" strokeweight="1pt"/>
            <v:line id="_x0000_s14989" style="position:absolute" from="4022,2487" to="4022,3171" strokeweight="1pt"/>
            <v:line id="_x0000_s14990" style="position:absolute" from="5283,2487" to="5283,3171" strokeweight="1pt"/>
            <v:line id="_x0000_s14991" style="position:absolute;flip:y" from="4022,2373" to="4166,2487" strokeweight="1pt"/>
            <v:line id="_x0000_s14992" style="position:absolute;flip:y" from="5283,2373" to="5427,2487" strokeweight="1pt"/>
            <v:line id="_x0000_s14993" style="position:absolute" from="4022,3171" to="4166,3285" strokeweight="1pt"/>
            <v:line id="_x0000_s14994" style="position:absolute;flip:x y" from="5283,3171" to="5427,3285" strokeweight="1pt"/>
            <v:oval id="_x0000_s14995" style="position:absolute;left:4238;top:2772;width:145;height:114"/>
            <v:oval id="_x0000_s14996" style="position:absolute;left:5468;top:2772;width:144;height:114"/>
            <v:oval id="_x0000_s14997" style="position:absolute;left:5468;top:3057;width:144;height:114"/>
            <v:line id="_x0000_s14998" style="position:absolute" from="4022,2601" to="4238,2829" strokeweight="1pt"/>
            <v:line id="_x0000_s14999" style="position:absolute" from="5283,2625" to="5500,2853" strokeweight="1pt"/>
            <v:line id="_x0000_s15000" style="position:absolute" from="5283,2886" to="5500,3114" strokeweight="1pt"/>
            <v:line id="_x0000_s15001" style="position:absolute" from="4383,2841" to="4534,2841" strokeweight="1pt"/>
            <v:line id="_x0000_s15002" style="position:absolute;flip:x y" from="3136,2853" to="3814,2853" strokeweight="1pt">
              <v:stroke startarrow="open" endarrow="open"/>
            </v:line>
            <v:line id="_x0000_s15003" style="position:absolute;flip:y" from="5618,2853" to="6526,2853" strokeweight="1pt">
              <v:stroke endarrow="open"/>
            </v:line>
            <v:shape id="_x0000_s15004" type="#_x0000_t202" style="position:absolute;left:3883;top:2031;width:651;height:399" filled="f" stroked="f">
              <v:textbox style="mso-next-textbox:#_x0000_s15004">
                <w:txbxContent>
                  <w:p w:rsidR="005900A2" w:rsidRDefault="005900A2" w:rsidP="00B85B67">
                    <w:r>
                      <w:t>А</w:t>
                    </w:r>
                  </w:p>
                </w:txbxContent>
              </v:textbox>
            </v:shape>
            <v:shape id="_x0000_s15005" type="#_x0000_t202" style="position:absolute;left:4166;top:2373;width:1096;height:456" filled="f" stroked="f">
              <v:textbox style="mso-next-textbox:#_x0000_s15005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V</w:t>
                    </w:r>
                    <w:r>
                      <w:rPr>
                        <w:vertAlign w:val="subscript"/>
                        <w:lang w:val="en-US"/>
                      </w:rPr>
                      <w:t>AB</w:t>
                    </w:r>
                    <w:r>
                      <w:rPr>
                        <w:lang w:val="en-US"/>
                      </w:rPr>
                      <w:t>=</w:t>
                    </w:r>
                    <w:r>
                      <w:t>40</w:t>
                    </w:r>
                  </w:p>
                </w:txbxContent>
              </v:textbox>
            </v:shape>
            <v:line id="_x0000_s15006" style="position:absolute" from="3814,2853" to="4022,2853" strokeweight="1pt"/>
            <v:shape id="_x0000_s15007" type="#_x0000_t202" style="position:absolute;left:5105;top:2031;width:651;height:399" filled="f" stroked="f">
              <v:textbox style="mso-next-textbox:#_x0000_s15007">
                <w:txbxContent>
                  <w:p w:rsidR="005900A2" w:rsidRDefault="005900A2" w:rsidP="00B85B67">
                    <w:r>
                      <w:t>В</w:t>
                    </w:r>
                  </w:p>
                </w:txbxContent>
              </v:textbox>
            </v:shape>
            <v:line id="_x0000_s15008" style="position:absolute;flip:x y" from="4500,2841" to="5178,2841" strokeweight="1pt">
              <v:stroke startarrow="open" endarrow="open"/>
            </v:line>
            <v:line id="_x0000_s15009" style="position:absolute;flip:y" from="5187,2853" to="5283,2853" strokeweight="1pt"/>
            <v:shape id="_x0000_s15010" type="#_x0000_t202" style="position:absolute;left:5500;top:3057;width:904;height:399" filled="f" stroked="f">
              <v:textbox style="mso-next-textbox:#_x0000_s15010">
                <w:txbxContent>
                  <w:p w:rsidR="005900A2" w:rsidRPr="008A26F8" w:rsidRDefault="005900A2" w:rsidP="00B85B67">
                    <w:pPr>
                      <w:rPr>
                        <w:vertAlign w:val="subscript"/>
                        <w:lang w:val="en-US"/>
                      </w:rPr>
                    </w:pPr>
                    <w:r>
                      <w:t>V</w:t>
                    </w:r>
                    <w:proofErr w:type="gramStart"/>
                    <w:r>
                      <w:rPr>
                        <w:vertAlign w:val="subscript"/>
                      </w:rPr>
                      <w:t>В</w:t>
                    </w:r>
                    <w:proofErr w:type="gramEnd"/>
                    <w:r>
                      <w:rPr>
                        <w:vertAlign w:val="subscript"/>
                        <w:lang w:val="en-US"/>
                      </w:rPr>
                      <w:t>C</w:t>
                    </w:r>
                    <w:r>
                      <w:rPr>
                        <w:vertAlign w:val="subscript"/>
                        <w:lang w:val="en-US"/>
                      </w:rPr>
                      <w:tab/>
                    </w:r>
                  </w:p>
                </w:txbxContent>
              </v:textbox>
            </v:shape>
            <v:shape id="_x0000_s15011" type="#_x0000_t202" style="position:absolute;left:6501;top:3285;width:1168;height:523" filled="f" stroked="f">
              <v:textbox style="mso-next-textbox:#_x0000_s15011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M</w:t>
                    </w:r>
                    <w:r>
                      <w:rPr>
                        <w:vertAlign w:val="subscript"/>
                        <w:lang w:val="en-US"/>
                      </w:rPr>
                      <w:t>C</w:t>
                    </w:r>
                    <w:r>
                      <w:rPr>
                        <w:lang w:val="en-US"/>
                      </w:rPr>
                      <w:t>=2</w:t>
                    </w:r>
                    <w:r>
                      <w:t>00</w:t>
                    </w:r>
                  </w:p>
                </w:txbxContent>
              </v:textbox>
            </v:shape>
            <v:line id="_x0000_s15012" style="position:absolute" from="7525,3639" to="7525,4323" strokeweight="1pt"/>
            <v:line id="_x0000_s15013" style="position:absolute" from="8786,3639" to="8786,4323" strokeweight="1pt"/>
            <v:line id="_x0000_s15014" style="position:absolute;flip:y" from="7525,3525" to="7669,3639" strokeweight="1pt"/>
            <v:line id="_x0000_s15015" style="position:absolute;flip:y" from="8786,3525" to="8930,3639" strokeweight="1pt"/>
            <v:line id="_x0000_s15016" style="position:absolute" from="7525,4323" to="7669,4437" strokeweight="1pt"/>
            <v:line id="_x0000_s15017" style="position:absolute;flip:x y" from="8786,4323" to="8930,4437" strokeweight="1pt"/>
            <v:oval id="_x0000_s15018" style="position:absolute;left:7741;top:3924;width:145;height:114"/>
            <v:oval id="_x0000_s15019" style="position:absolute;left:8971;top:3924;width:144;height:114"/>
            <v:oval id="_x0000_s15020" style="position:absolute;left:8971;top:4209;width:144;height:114"/>
            <v:line id="_x0000_s15021" style="position:absolute" from="7525,3753" to="7741,3981" strokeweight="1pt"/>
            <v:line id="_x0000_s15022" style="position:absolute" from="8786,3777" to="9003,4005" strokeweight="1pt"/>
            <v:line id="_x0000_s15023" style="position:absolute" from="8786,4038" to="9003,4266" strokeweight="1pt"/>
            <v:line id="_x0000_s15024" style="position:absolute" from="7886,3993" to="8037,3993" strokeweight="1pt"/>
            <v:line id="_x0000_s15025" style="position:absolute;flip:y" from="9429,3993" to="10107,3993" strokeweight="1pt">
              <v:stroke startarrow="open"/>
            </v:line>
            <v:shape id="_x0000_s15026" type="#_x0000_t202" style="position:absolute;left:7386;top:3183;width:651;height:399" filled="f" stroked="f">
              <v:textbox style="mso-next-textbox:#_x0000_s15026">
                <w:txbxContent>
                  <w:p w:rsidR="005900A2" w:rsidRDefault="005900A2" w:rsidP="00B85B67">
                    <w:r>
                      <w:t>С</w:t>
                    </w:r>
                  </w:p>
                </w:txbxContent>
              </v:textbox>
            </v:shape>
            <v:line id="_x0000_s15027" style="position:absolute" from="6978,4323" to="7525,4323" strokeweight="1pt"/>
            <v:shape id="_x0000_s15028" type="#_x0000_t202" style="position:absolute;left:8608;top:3183;width:651;height:399" filled="f" stroked="f">
              <v:textbox style="mso-next-textbox:#_x0000_s15028">
                <w:txbxContent>
                  <w:p w:rsidR="005900A2" w:rsidRDefault="005900A2" w:rsidP="00B85B67"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line id="_x0000_s15029" style="position:absolute;flip:x y" from="8003,3993" to="8827,3993" strokeweight="1pt">
              <v:stroke endarrow="open"/>
            </v:line>
            <v:shape id="_x0000_s15030" type="#_x0000_t202" style="position:absolute;left:9043;top:3537;width:1096;height:456" filled="f" stroked="f">
              <v:textbox style="mso-next-textbox:#_x0000_s15030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D</w:t>
                    </w:r>
                    <w:r>
                      <w:rPr>
                        <w:lang w:val="en-US"/>
                      </w:rPr>
                      <w:t>=3</w:t>
                    </w:r>
                    <w:r>
                      <w:t>0</w:t>
                    </w:r>
                  </w:p>
                </w:txbxContent>
              </v:textbox>
            </v:shape>
            <v:shape id="_x0000_s15031" type="#_x0000_t202" style="position:absolute;left:7041;top:3639;width:461;height:833" filled="f" stroked="f">
              <v:textbox style="mso-next-textbox:#_x0000_s15031">
                <w:txbxContent>
                  <w:p w:rsidR="005900A2" w:rsidRDefault="005900A2" w:rsidP="00B85B67">
                    <w:pPr>
                      <w:rPr>
                        <w:b/>
                        <w:bCs/>
                        <w:sz w:val="16"/>
                        <w:lang w:val="en-US"/>
                      </w:rPr>
                    </w:pPr>
                    <w:r>
                      <w:rPr>
                        <w:b/>
                        <w:bCs/>
                        <w:sz w:val="20"/>
                        <w:lang w:val="en-US"/>
                      </w:rPr>
                      <w:t>.</w:t>
                    </w:r>
                  </w:p>
                  <w:p w:rsidR="005900A2" w:rsidRDefault="005900A2" w:rsidP="00B85B67">
                    <w:pPr>
                      <w:rPr>
                        <w:b/>
                        <w:bCs/>
                        <w:sz w:val="16"/>
                        <w:lang w:val="en-US"/>
                      </w:rPr>
                    </w:pPr>
                    <w:r>
                      <w:rPr>
                        <w:b/>
                        <w:bCs/>
                        <w:sz w:val="16"/>
                        <w:lang w:val="en-US"/>
                      </w:rPr>
                      <w:t>.</w:t>
                    </w:r>
                  </w:p>
                  <w:p w:rsidR="005900A2" w:rsidRDefault="005900A2" w:rsidP="00B85B67">
                    <w:pPr>
                      <w:rPr>
                        <w:b/>
                        <w:bCs/>
                        <w:sz w:val="20"/>
                        <w:lang w:val="en-US"/>
                      </w:rPr>
                    </w:pPr>
                    <w:r>
                      <w:rPr>
                        <w:b/>
                        <w:bCs/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</v:shape>
            <v:line id="_x0000_s15032" style="position:absolute" from="7525,5920" to="7525,6604" strokeweight="1pt"/>
            <v:line id="_x0000_s15033" style="position:absolute" from="8786,5920" to="8786,6604" strokeweight="1pt"/>
            <v:line id="_x0000_s15034" style="position:absolute;flip:y" from="7525,5806" to="7669,5920" strokeweight="1pt"/>
            <v:line id="_x0000_s15035" style="position:absolute;flip:y" from="8786,5806" to="8930,5920" strokeweight="1pt"/>
            <v:line id="_x0000_s15036" style="position:absolute" from="7525,6604" to="7669,6718" strokeweight="1pt"/>
            <v:line id="_x0000_s15037" style="position:absolute;flip:x y" from="8786,6604" to="8930,6718" strokeweight="1pt"/>
            <v:oval id="_x0000_s15038" style="position:absolute;left:7741;top:6205;width:145;height:114"/>
            <v:oval id="_x0000_s15039" style="position:absolute;left:8971;top:6205;width:144;height:114"/>
            <v:oval id="_x0000_s15040" style="position:absolute;left:8971;top:6490;width:144;height:114"/>
            <v:line id="_x0000_s15041" style="position:absolute" from="7525,6034" to="7741,6262" strokeweight="1pt"/>
            <v:line id="_x0000_s15042" style="position:absolute" from="8786,6058" to="9003,6286" strokeweight="1pt"/>
            <v:line id="_x0000_s15043" style="position:absolute" from="8786,6319" to="9003,6547" strokeweight="1pt"/>
            <v:line id="_x0000_s15044" style="position:absolute" from="7886,6274" to="8037,6274" strokeweight="1pt"/>
            <v:line id="_x0000_s15045" style="position:absolute" from="9460,6262" to="10139,6262" strokeweight="1pt">
              <v:stroke startarrow="open"/>
            </v:line>
            <v:line id="_x0000_s15046" style="position:absolute" from="5618,6604" to="7525,6604" strokeweight="1pt"/>
            <v:line id="_x0000_s15047" style="position:absolute;flip:x y" from="8003,6274" to="8827,6274" strokeweight="1pt">
              <v:stroke endarrow="open"/>
            </v:line>
            <v:shape id="_x0000_s15048" type="#_x0000_t202" style="position:absolute;left:7064;top:5885;width:461;height:833" filled="f" stroked="f">
              <v:textbox style="mso-next-textbox:#_x0000_s15048">
                <w:txbxContent>
                  <w:p w:rsidR="005900A2" w:rsidRDefault="005900A2" w:rsidP="00B85B67">
                    <w:pPr>
                      <w:rPr>
                        <w:b/>
                        <w:bCs/>
                        <w:sz w:val="16"/>
                        <w:lang w:val="en-US"/>
                      </w:rPr>
                    </w:pPr>
                    <w:r>
                      <w:rPr>
                        <w:b/>
                        <w:bCs/>
                        <w:sz w:val="20"/>
                        <w:lang w:val="en-US"/>
                      </w:rPr>
                      <w:t>.</w:t>
                    </w:r>
                  </w:p>
                  <w:p w:rsidR="005900A2" w:rsidRDefault="005900A2" w:rsidP="00B85B67">
                    <w:pPr>
                      <w:rPr>
                        <w:b/>
                        <w:bCs/>
                        <w:sz w:val="16"/>
                        <w:lang w:val="en-US"/>
                      </w:rPr>
                    </w:pPr>
                    <w:r>
                      <w:rPr>
                        <w:b/>
                        <w:bCs/>
                        <w:sz w:val="16"/>
                        <w:lang w:val="en-US"/>
                      </w:rPr>
                      <w:t>.</w:t>
                    </w:r>
                  </w:p>
                  <w:p w:rsidR="005900A2" w:rsidRDefault="005900A2" w:rsidP="00B85B67">
                    <w:pPr>
                      <w:rPr>
                        <w:b/>
                        <w:bCs/>
                        <w:sz w:val="20"/>
                        <w:lang w:val="en-US"/>
                      </w:rPr>
                    </w:pPr>
                    <w:r>
                      <w:rPr>
                        <w:b/>
                        <w:bCs/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</v:shape>
            <v:shape id="_x0000_s15049" type="#_x0000_t202" style="position:absolute;left:5468;top:6604;width:867;height:515" filled="f" stroked="f">
              <v:textbox style="mso-next-textbox:#_x0000_s15049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  <w:r>
                      <w:t>0</w:t>
                    </w:r>
                  </w:p>
                </w:txbxContent>
              </v:textbox>
            </v:shape>
            <v:line id="_x0000_s15050" style="position:absolute" from="9133,4005" to="9478,4005" strokeweight="1pt"/>
            <v:shape id="_x0000_s15051" type="#_x0000_t202" style="position:absolute;left:10251;top:4530;width:461;height:1063" filled="f" stroked="f">
              <v:textbox style="mso-next-textbox:#_x0000_s15051">
                <w:txbxContent>
                  <w:p w:rsidR="005900A2" w:rsidRDefault="005900A2" w:rsidP="00B85B67">
                    <w:pPr>
                      <w:rPr>
                        <w:b/>
                        <w:bCs/>
                        <w:sz w:val="28"/>
                        <w:lang w:val="en-US"/>
                      </w:rPr>
                    </w:pPr>
                    <w:r>
                      <w:rPr>
                        <w:b/>
                        <w:bCs/>
                        <w:sz w:val="20"/>
                        <w:lang w:val="en-US"/>
                      </w:rPr>
                      <w:t>.</w:t>
                    </w:r>
                  </w:p>
                  <w:p w:rsidR="005900A2" w:rsidRDefault="005900A2" w:rsidP="00B85B67">
                    <w:pPr>
                      <w:rPr>
                        <w:b/>
                        <w:bCs/>
                        <w:sz w:val="28"/>
                        <w:lang w:val="en-US"/>
                      </w:rPr>
                    </w:pPr>
                    <w:r>
                      <w:rPr>
                        <w:b/>
                        <w:bCs/>
                        <w:sz w:val="28"/>
                        <w:lang w:val="en-US"/>
                      </w:rPr>
                      <w:t>.</w:t>
                    </w:r>
                  </w:p>
                  <w:p w:rsidR="005900A2" w:rsidRDefault="005900A2" w:rsidP="00B85B67">
                    <w:pPr>
                      <w:rPr>
                        <w:b/>
                        <w:bCs/>
                        <w:sz w:val="28"/>
                        <w:lang w:val="en-US"/>
                      </w:rPr>
                    </w:pPr>
                    <w:r>
                      <w:rPr>
                        <w:b/>
                        <w:bCs/>
                        <w:sz w:val="28"/>
                        <w:lang w:val="en-US"/>
                      </w:rPr>
                      <w:t>.</w:t>
                    </w:r>
                  </w:p>
                </w:txbxContent>
              </v:textbox>
            </v:shape>
            <v:shape id="_x0000_s15052" type="#_x0000_t202" style="position:absolute;left:2841;top:2373;width:1397;height:399" filled="f" stroked="f">
              <v:textbox style="mso-next-textbox:#_x0000_s15052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A</w:t>
                    </w:r>
                    <w:r>
                      <w:rPr>
                        <w:lang w:val="en-US"/>
                      </w:rPr>
                      <w:t>=100</w:t>
                    </w:r>
                  </w:p>
                </w:txbxContent>
              </v:textbox>
            </v:shape>
            <v:shape id="_x0000_s15053" type="#_x0000_t202" style="position:absolute;left:2034;top:2658;width:650;height:446" filled="f" stroked="f">
              <v:textbox style="mso-next-textbox:#_x0000_s15053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t>1</w:t>
                    </w:r>
                  </w:p>
                </w:txbxContent>
              </v:textbox>
            </v:shape>
            <v:shape id="_x0000_s15054" type="#_x0000_t202" style="position:absolute;left:2006;top:5819;width:1130;height:515;flip:y" filled="f" stroked="f">
              <v:textbox style="mso-next-textbox:#_x0000_s15054">
                <w:txbxContent>
                  <w:p w:rsidR="005900A2" w:rsidRDefault="005900A2" w:rsidP="00B85B67">
                    <w:pPr>
                      <w:rPr>
                        <w:sz w:val="28"/>
                        <w:lang w:val="en-US"/>
                      </w:rPr>
                    </w:pPr>
                    <w:proofErr w:type="gramStart"/>
                    <w:r>
                      <w:rPr>
                        <w:sz w:val="28"/>
                      </w:rPr>
                      <w:t>к</w:t>
                    </w:r>
                    <w:proofErr w:type="gramEnd"/>
                    <w:r>
                      <w:rPr>
                        <w:sz w:val="28"/>
                        <w:vertAlign w:val="subscript"/>
                        <w:lang w:val="en-US"/>
                      </w:rPr>
                      <w:t>AB</w:t>
                    </w:r>
                    <w:r>
                      <w:rPr>
                        <w:sz w:val="28"/>
                        <w:lang w:val="en-US"/>
                      </w:rPr>
                      <w:t>=</w:t>
                    </w:r>
                    <w:r w:rsidRPr="00BF25C1">
                      <w:rPr>
                        <w:sz w:val="24"/>
                        <w:szCs w:val="24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5055" type="#_x0000_t202" style="position:absolute;left:2034;top:3981;width:461;height:1063" filled="f" stroked="f">
              <v:textbox style="mso-next-textbox:#_x0000_s15055">
                <w:txbxContent>
                  <w:p w:rsidR="005900A2" w:rsidRDefault="005900A2" w:rsidP="00B85B67">
                    <w:pPr>
                      <w:rPr>
                        <w:b/>
                        <w:bCs/>
                        <w:sz w:val="28"/>
                        <w:lang w:val="en-US"/>
                      </w:rPr>
                    </w:pPr>
                    <w:r>
                      <w:rPr>
                        <w:b/>
                        <w:bCs/>
                        <w:sz w:val="20"/>
                        <w:lang w:val="en-US"/>
                      </w:rPr>
                      <w:t>.</w:t>
                    </w:r>
                  </w:p>
                  <w:p w:rsidR="005900A2" w:rsidRDefault="005900A2" w:rsidP="00B85B67">
                    <w:pPr>
                      <w:rPr>
                        <w:b/>
                        <w:bCs/>
                        <w:sz w:val="28"/>
                        <w:lang w:val="en-US"/>
                      </w:rPr>
                    </w:pPr>
                    <w:r>
                      <w:rPr>
                        <w:b/>
                        <w:bCs/>
                        <w:sz w:val="28"/>
                        <w:lang w:val="en-US"/>
                      </w:rPr>
                      <w:t>.</w:t>
                    </w:r>
                  </w:p>
                  <w:p w:rsidR="005900A2" w:rsidRDefault="005900A2" w:rsidP="00B85B67">
                    <w:pPr>
                      <w:rPr>
                        <w:b/>
                        <w:bCs/>
                        <w:sz w:val="28"/>
                        <w:lang w:val="en-US"/>
                      </w:rPr>
                    </w:pPr>
                    <w:r>
                      <w:rPr>
                        <w:b/>
                        <w:bCs/>
                        <w:sz w:val="28"/>
                        <w:lang w:val="en-US"/>
                      </w:rPr>
                      <w:t>.</w:t>
                    </w:r>
                  </w:p>
                </w:txbxContent>
              </v:textbox>
            </v:shape>
            <v:shape id="_x0000_s15056" type="#_x0000_t202" style="position:absolute;left:7352;top:5407;width:651;height:399" filled="f" stroked="f">
              <v:textbox style="mso-next-textbox:#_x0000_s15056">
                <w:txbxContent>
                  <w:p w:rsidR="005900A2" w:rsidRDefault="005900A2" w:rsidP="00B85B67">
                    <w:r>
                      <w:t>С</w:t>
                    </w:r>
                  </w:p>
                </w:txbxContent>
              </v:textbox>
            </v:shape>
            <v:shape id="_x0000_s15057" type="#_x0000_t202" style="position:absolute;left:8584;top:5407;width:651;height:399" filled="f" stroked="f">
              <v:textbox style="mso-next-textbox:#_x0000_s15057">
                <w:txbxContent>
                  <w:p w:rsidR="005900A2" w:rsidRDefault="005900A2" w:rsidP="00B85B67"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shape id="_x0000_s15058" type="#_x0000_t202" style="position:absolute;left:7731;top:3549;width:1096;height:456" filled="f" stroked="f">
              <v:textbox style="mso-next-textbox:#_x0000_s15058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V</w:t>
                    </w:r>
                    <w:r>
                      <w:rPr>
                        <w:vertAlign w:val="subscript"/>
                        <w:lang w:val="en-US"/>
                      </w:rPr>
                      <w:t>CD</w:t>
                    </w:r>
                    <w:r>
                      <w:rPr>
                        <w:lang w:val="en-US"/>
                      </w:rPr>
                      <w:t>=4</w:t>
                    </w:r>
                    <w:r>
                      <w:t>0</w:t>
                    </w:r>
                  </w:p>
                </w:txbxContent>
              </v:textbox>
            </v:shape>
            <v:shape id="_x0000_s15059" type="#_x0000_t202" style="position:absolute;left:9235;top:5868;width:867;height:523" filled="f" stroked="f">
              <v:textbox style="mso-next-textbox:#_x0000_s15059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  <w:r>
                      <w:t>0</w:t>
                    </w:r>
                  </w:p>
                </w:txbxContent>
              </v:textbox>
            </v:shape>
          </v:group>
        </w:pict>
      </w:r>
    </w:p>
    <w:p w:rsidR="00B85B67" w:rsidRDefault="00B85B67" w:rsidP="002D5F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5B67" w:rsidRDefault="00B85B67" w:rsidP="002D5F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5B67" w:rsidRDefault="00B85B67" w:rsidP="002D5F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5B67" w:rsidRDefault="00B85B67" w:rsidP="002D5F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5B67" w:rsidRDefault="00B85B67" w:rsidP="002D5F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5B67" w:rsidRDefault="00B85B67" w:rsidP="002D5F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5B67" w:rsidRDefault="00B85B67" w:rsidP="002D5F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5B67" w:rsidRDefault="00B85B67" w:rsidP="002D5F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5B67" w:rsidRDefault="00B85B67" w:rsidP="002D5F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5B67" w:rsidRDefault="00B85B67" w:rsidP="002D5F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1AA3" w:rsidRPr="00FD1AA3" w:rsidRDefault="00FD1AA3" w:rsidP="00FD1AA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AA3">
        <w:rPr>
          <w:rFonts w:ascii="Times New Roman" w:hAnsi="Times New Roman" w:cs="Times New Roman"/>
          <w:b/>
          <w:sz w:val="24"/>
          <w:szCs w:val="24"/>
        </w:rPr>
        <w:t xml:space="preserve">Рисунок 8. </w:t>
      </w:r>
      <w:r w:rsidRPr="00FD1AA3">
        <w:rPr>
          <w:rFonts w:ascii="Times New Roman" w:hAnsi="Times New Roman" w:cs="Times New Roman"/>
          <w:sz w:val="24"/>
          <w:szCs w:val="24"/>
        </w:rPr>
        <w:t>Четырехзвенная ступень абонентского искания (АИ)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5F8F" w:rsidRPr="002D5F8F" w:rsidRDefault="002D5F8F" w:rsidP="002D5F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F8F">
        <w:rPr>
          <w:rFonts w:ascii="Times New Roman" w:hAnsi="Times New Roman" w:cs="Times New Roman"/>
          <w:b/>
          <w:sz w:val="28"/>
          <w:szCs w:val="28"/>
        </w:rPr>
        <w:t>Структурные параметры блоков:</w:t>
      </w:r>
    </w:p>
    <w:p w:rsidR="002D5F8F" w:rsidRPr="002D5F8F" w:rsidRDefault="002D5F8F" w:rsidP="002D5F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F8F">
        <w:rPr>
          <w:rFonts w:ascii="Times New Roman" w:hAnsi="Times New Roman" w:cs="Times New Roman"/>
          <w:b/>
          <w:sz w:val="24"/>
          <w:szCs w:val="24"/>
        </w:rPr>
        <w:t>Звено</w:t>
      </w:r>
      <w:proofErr w:type="gramStart"/>
      <w:r w:rsidRPr="002D5F8F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2D5F8F">
        <w:rPr>
          <w:rFonts w:ascii="Times New Roman" w:hAnsi="Times New Roman" w:cs="Times New Roman"/>
          <w:b/>
          <w:sz w:val="24"/>
          <w:szCs w:val="24"/>
        </w:rPr>
        <w:t>:</w:t>
      </w:r>
    </w:p>
    <w:p w:rsidR="002D5F8F" w:rsidRPr="002D5F8F" w:rsidRDefault="002D5F8F" w:rsidP="002D5F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8F">
        <w:rPr>
          <w:rFonts w:ascii="Times New Roman" w:hAnsi="Times New Roman" w:cs="Times New Roman"/>
          <w:sz w:val="24"/>
          <w:szCs w:val="24"/>
        </w:rPr>
        <w:t>Число коммутаторов на звене</w:t>
      </w:r>
      <w:proofErr w:type="gramStart"/>
      <w:r w:rsidRPr="002D5F8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2D5F8F" w:rsidRDefault="0009143F" w:rsidP="002D5F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МКС-А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=10</m:t>
          </m:r>
        </m:oMath>
      </m:oMathPara>
    </w:p>
    <w:p w:rsidR="002D5F8F" w:rsidRDefault="002D5F8F" w:rsidP="002D5F8F">
      <w:pPr>
        <w:jc w:val="both"/>
        <w:rPr>
          <w:rFonts w:ascii="Times New Roman" w:hAnsi="Times New Roman" w:cs="Times New Roman"/>
          <w:sz w:val="24"/>
          <w:szCs w:val="24"/>
        </w:rPr>
      </w:pPr>
      <w:r w:rsidRPr="002D5F8F">
        <w:rPr>
          <w:rFonts w:ascii="Times New Roman" w:hAnsi="Times New Roman" w:cs="Times New Roman"/>
          <w:sz w:val="24"/>
          <w:szCs w:val="24"/>
        </w:rPr>
        <w:lastRenderedPageBreak/>
        <w:t>Число входов (абонентских линий – АЛ), включенных в один коммутаторов на звене</w:t>
      </w:r>
      <w:proofErr w:type="gramStart"/>
      <w:r w:rsidRPr="002D5F8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2D5F8F" w:rsidRPr="002D5F8F" w:rsidRDefault="0009143F" w:rsidP="002D5F8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=10</m:t>
          </m:r>
        </m:oMath>
      </m:oMathPara>
    </w:p>
    <w:p w:rsidR="00CF06C1" w:rsidRDefault="00CF06C1" w:rsidP="002D5F8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F06C1" w:rsidRDefault="00CF06C1" w:rsidP="002D5F8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5F8F" w:rsidRDefault="002D5F8F" w:rsidP="002D5F8F">
      <w:pPr>
        <w:jc w:val="both"/>
        <w:rPr>
          <w:rFonts w:ascii="Times New Roman" w:hAnsi="Times New Roman" w:cs="Times New Roman"/>
          <w:sz w:val="24"/>
          <w:szCs w:val="24"/>
        </w:rPr>
      </w:pPr>
      <w:r w:rsidRPr="002D5F8F">
        <w:rPr>
          <w:rFonts w:ascii="Times New Roman" w:hAnsi="Times New Roman" w:cs="Times New Roman"/>
          <w:sz w:val="24"/>
          <w:szCs w:val="24"/>
        </w:rPr>
        <w:t>Число выходов (промежуточных линий - ПЛ) из одного коммутатора на звене</w:t>
      </w:r>
      <w:proofErr w:type="gramStart"/>
      <w:r w:rsidRPr="002D5F8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2D5F8F" w:rsidRPr="002D5F8F" w:rsidRDefault="0009143F" w:rsidP="002D5F8F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=4</m:t>
          </m:r>
        </m:oMath>
      </m:oMathPara>
    </w:p>
    <w:p w:rsidR="00CF06C1" w:rsidRDefault="00CF06C1" w:rsidP="00CF0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Звено</w:t>
      </w:r>
      <w:proofErr w:type="gramStart"/>
      <w:r w:rsidRPr="00CF06C1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CF06C1">
        <w:rPr>
          <w:rFonts w:ascii="Times New Roman" w:hAnsi="Times New Roman" w:cs="Times New Roman"/>
          <w:b/>
          <w:sz w:val="24"/>
          <w:szCs w:val="24"/>
        </w:rPr>
        <w:t>:</w:t>
      </w:r>
    </w:p>
    <w:p w:rsidR="00CF06C1" w:rsidRDefault="00CF06C1" w:rsidP="00CF06C1">
      <w:pPr>
        <w:jc w:val="both"/>
        <w:rPr>
          <w:rFonts w:ascii="Times New Roman" w:hAnsi="Times New Roman" w:cs="Times New Roman"/>
          <w:sz w:val="24"/>
          <w:szCs w:val="24"/>
        </w:rPr>
      </w:pPr>
      <w:r w:rsidRPr="00CF06C1">
        <w:rPr>
          <w:rFonts w:ascii="Times New Roman" w:hAnsi="Times New Roman" w:cs="Times New Roman"/>
          <w:sz w:val="24"/>
          <w:szCs w:val="24"/>
        </w:rPr>
        <w:t>Число коммутаторов на звене</w:t>
      </w:r>
      <w:proofErr w:type="gramStart"/>
      <w:r w:rsidRPr="00CF06C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CF06C1" w:rsidRPr="00CF06C1" w:rsidRDefault="0009143F" w:rsidP="00CF06C1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МКС-В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=4</m:t>
          </m:r>
        </m:oMath>
      </m:oMathPara>
    </w:p>
    <w:p w:rsidR="00CF06C1" w:rsidRDefault="00CF06C1" w:rsidP="00CF06C1">
      <w:pPr>
        <w:jc w:val="both"/>
        <w:rPr>
          <w:rFonts w:ascii="Times New Roman" w:hAnsi="Times New Roman" w:cs="Times New Roman"/>
          <w:sz w:val="24"/>
          <w:szCs w:val="24"/>
        </w:rPr>
      </w:pPr>
      <w:r w:rsidRPr="00CF06C1">
        <w:rPr>
          <w:rFonts w:ascii="Times New Roman" w:hAnsi="Times New Roman" w:cs="Times New Roman"/>
          <w:sz w:val="24"/>
          <w:szCs w:val="24"/>
        </w:rPr>
        <w:t>Число входов в один коммутаторов на звене</w:t>
      </w:r>
      <w:proofErr w:type="gramStart"/>
      <w:r w:rsidRPr="00CF06C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CF06C1" w:rsidRDefault="0009143F" w:rsidP="00CF06C1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=10</m:t>
          </m:r>
        </m:oMath>
      </m:oMathPara>
    </w:p>
    <w:p w:rsidR="00CF06C1" w:rsidRPr="00520489" w:rsidRDefault="00CF06C1" w:rsidP="00CF06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6C1">
        <w:rPr>
          <w:rFonts w:ascii="Times New Roman" w:hAnsi="Times New Roman" w:cs="Times New Roman"/>
          <w:sz w:val="24"/>
          <w:szCs w:val="24"/>
        </w:rPr>
        <w:t>Число выходов из одного коммутатора на звене</w:t>
      </w:r>
      <w:proofErr w:type="gramStart"/>
      <w:r w:rsidRPr="00CF06C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CF06C1" w:rsidRPr="00CF06C1" w:rsidRDefault="0009143F" w:rsidP="00CF06C1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исх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=5</m:t>
          </m:r>
        </m:oMath>
      </m:oMathPara>
    </w:p>
    <w:p w:rsidR="00CF06C1" w:rsidRPr="00CF06C1" w:rsidRDefault="00CF06C1" w:rsidP="00CF06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6C1" w:rsidRPr="00CF06C1" w:rsidRDefault="00CF06C1" w:rsidP="00CF0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6C1">
        <w:rPr>
          <w:rFonts w:ascii="Times New Roman" w:hAnsi="Times New Roman" w:cs="Times New Roman"/>
          <w:b/>
          <w:sz w:val="24"/>
          <w:szCs w:val="24"/>
        </w:rPr>
        <w:t>Звено</w:t>
      </w:r>
      <w:proofErr w:type="gramStart"/>
      <w:r w:rsidRPr="00CF06C1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CF06C1">
        <w:rPr>
          <w:rFonts w:ascii="Times New Roman" w:hAnsi="Times New Roman" w:cs="Times New Roman"/>
          <w:b/>
          <w:sz w:val="24"/>
          <w:szCs w:val="24"/>
        </w:rPr>
        <w:t>:</w:t>
      </w:r>
    </w:p>
    <w:p w:rsidR="00CF06C1" w:rsidRPr="005A48DD" w:rsidRDefault="00CF06C1" w:rsidP="00CF06C1">
      <w:pPr>
        <w:jc w:val="both"/>
        <w:rPr>
          <w:rFonts w:ascii="Times New Roman" w:hAnsi="Times New Roman" w:cs="Times New Roman"/>
          <w:sz w:val="24"/>
          <w:szCs w:val="24"/>
        </w:rPr>
      </w:pPr>
      <w:r w:rsidRPr="00CF06C1">
        <w:rPr>
          <w:rFonts w:ascii="Times New Roman" w:hAnsi="Times New Roman" w:cs="Times New Roman"/>
          <w:sz w:val="24"/>
          <w:szCs w:val="24"/>
        </w:rPr>
        <w:t>Число коммутаторов на звене</w:t>
      </w:r>
      <w:proofErr w:type="gramStart"/>
      <w:r w:rsidRPr="00CF06C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CF06C1" w:rsidRPr="00CF06C1" w:rsidRDefault="0009143F" w:rsidP="00CF06C1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МКС-C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=20</m:t>
          </m:r>
        </m:oMath>
      </m:oMathPara>
    </w:p>
    <w:p w:rsidR="00CF06C1" w:rsidRPr="00CF06C1" w:rsidRDefault="00CF06C1" w:rsidP="00CF06C1">
      <w:pPr>
        <w:jc w:val="both"/>
        <w:rPr>
          <w:rFonts w:ascii="Times New Roman" w:hAnsi="Times New Roman" w:cs="Times New Roman"/>
          <w:sz w:val="24"/>
          <w:szCs w:val="24"/>
        </w:rPr>
      </w:pPr>
      <w:r w:rsidRPr="00CF06C1">
        <w:rPr>
          <w:rFonts w:ascii="Times New Roman" w:hAnsi="Times New Roman" w:cs="Times New Roman"/>
          <w:sz w:val="24"/>
          <w:szCs w:val="24"/>
        </w:rPr>
        <w:t xml:space="preserve">Число </w:t>
      </w:r>
      <w:r w:rsidR="00FD1AA3">
        <w:rPr>
          <w:rFonts w:ascii="Times New Roman" w:hAnsi="Times New Roman" w:cs="Times New Roman"/>
          <w:sz w:val="24"/>
          <w:szCs w:val="24"/>
        </w:rPr>
        <w:t>входов в один коммутатор</w:t>
      </w:r>
      <w:r w:rsidRPr="00CF06C1">
        <w:rPr>
          <w:rFonts w:ascii="Times New Roman" w:hAnsi="Times New Roman" w:cs="Times New Roman"/>
          <w:sz w:val="24"/>
          <w:szCs w:val="24"/>
        </w:rPr>
        <w:t xml:space="preserve"> на звене</w:t>
      </w:r>
      <w:proofErr w:type="gramStart"/>
      <w:r w:rsidRPr="00CF06C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CF06C1" w:rsidRPr="00CF06C1" w:rsidRDefault="0009143F" w:rsidP="00CF06C1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=2</m:t>
          </m:r>
        </m:oMath>
      </m:oMathPara>
    </w:p>
    <w:p w:rsidR="00BD740C" w:rsidRPr="00BD740C" w:rsidRDefault="00BD740C" w:rsidP="00BD740C">
      <w:pPr>
        <w:jc w:val="both"/>
        <w:rPr>
          <w:rFonts w:ascii="Times New Roman" w:hAnsi="Times New Roman" w:cs="Times New Roman"/>
          <w:sz w:val="24"/>
          <w:szCs w:val="24"/>
        </w:rPr>
      </w:pPr>
      <w:r w:rsidRPr="00BD740C">
        <w:rPr>
          <w:rFonts w:ascii="Times New Roman" w:hAnsi="Times New Roman" w:cs="Times New Roman"/>
          <w:sz w:val="24"/>
          <w:szCs w:val="24"/>
        </w:rPr>
        <w:t>Число выходов из одного коммутатора на звене</w:t>
      </w:r>
      <w:proofErr w:type="gramStart"/>
      <w:r w:rsidRPr="00BD740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2D5F8F" w:rsidRDefault="0009143F" w:rsidP="002D5F8F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=10</m:t>
          </m:r>
        </m:oMath>
      </m:oMathPara>
    </w:p>
    <w:p w:rsidR="00BD740C" w:rsidRPr="00BD740C" w:rsidRDefault="00BD740C" w:rsidP="00BD74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40C">
        <w:rPr>
          <w:rFonts w:ascii="Times New Roman" w:hAnsi="Times New Roman" w:cs="Times New Roman"/>
          <w:b/>
          <w:sz w:val="24"/>
          <w:szCs w:val="24"/>
        </w:rPr>
        <w:t xml:space="preserve">Звено </w:t>
      </w:r>
      <w:r w:rsidRPr="00BD740C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BD740C">
        <w:rPr>
          <w:rFonts w:ascii="Times New Roman" w:hAnsi="Times New Roman" w:cs="Times New Roman"/>
          <w:b/>
          <w:sz w:val="24"/>
          <w:szCs w:val="24"/>
        </w:rPr>
        <w:t>:</w:t>
      </w:r>
    </w:p>
    <w:p w:rsidR="00BD740C" w:rsidRPr="00BD740C" w:rsidRDefault="00BD740C" w:rsidP="00BD740C">
      <w:pPr>
        <w:jc w:val="both"/>
        <w:rPr>
          <w:rFonts w:ascii="Times New Roman" w:hAnsi="Times New Roman" w:cs="Times New Roman"/>
          <w:sz w:val="24"/>
          <w:szCs w:val="24"/>
        </w:rPr>
      </w:pPr>
      <w:r w:rsidRPr="00BD740C">
        <w:rPr>
          <w:rFonts w:ascii="Times New Roman" w:hAnsi="Times New Roman" w:cs="Times New Roman"/>
          <w:sz w:val="24"/>
          <w:szCs w:val="24"/>
        </w:rPr>
        <w:t xml:space="preserve">Число коммутаторов на звене </w:t>
      </w:r>
      <w:r w:rsidRPr="00BD740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BD740C" w:rsidRDefault="0009143F" w:rsidP="002D5F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МКС-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=2</m:t>
          </m:r>
        </m:oMath>
      </m:oMathPara>
    </w:p>
    <w:p w:rsidR="00BD740C" w:rsidRDefault="00BD740C" w:rsidP="002D5F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740C">
        <w:rPr>
          <w:rFonts w:ascii="Times New Roman" w:hAnsi="Times New Roman" w:cs="Times New Roman"/>
          <w:sz w:val="24"/>
          <w:szCs w:val="24"/>
        </w:rPr>
        <w:lastRenderedPageBreak/>
        <w:t xml:space="preserve">Число входов в один коммутаторов на звене </w:t>
      </w:r>
      <w:r w:rsidRPr="00BD740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B85B67" w:rsidRPr="00B85B67" w:rsidRDefault="0009143F" w:rsidP="002D5F8F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30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=15</m:t>
          </m:r>
        </m:oMath>
      </m:oMathPara>
    </w:p>
    <w:p w:rsidR="00B85B67" w:rsidRPr="005A48DD" w:rsidRDefault="00B85B67" w:rsidP="00B85B67">
      <w:pPr>
        <w:rPr>
          <w:rFonts w:ascii="Times New Roman" w:hAnsi="Times New Roman" w:cs="Times New Roman"/>
          <w:i/>
          <w:sz w:val="24"/>
          <w:szCs w:val="24"/>
        </w:rPr>
      </w:pPr>
      <w:r w:rsidRPr="00B85B67">
        <w:rPr>
          <w:rFonts w:ascii="Times New Roman" w:hAnsi="Times New Roman" w:cs="Times New Roman"/>
          <w:sz w:val="24"/>
          <w:szCs w:val="24"/>
        </w:rPr>
        <w:t xml:space="preserve">Число выходов из одного коммутатора на звене </w:t>
      </w:r>
      <w:r w:rsidRPr="00B85B6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5B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mbria Math" w:hAnsi="Cambria Math" w:cs="Times New Roman"/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=20</m:t>
          </m:r>
        </m:oMath>
      </m:oMathPara>
    </w:p>
    <w:p w:rsidR="005A48DD" w:rsidRDefault="0009143F" w:rsidP="002D5F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5347" style="position:absolute;margin-left:-33.05pt;margin-top:10.45pt;width:508.5pt;height:314.35pt;z-index:251977728" coordorigin="1040,7719" coordsize="10170,6287">
            <v:shape id="_x0000_s15061" type="#_x0000_t202" style="position:absolute;left:10159;top:8129;width:1051;height:388" o:regroupid="2" filled="f" stroked="f">
              <v:textbox style="mso-next-textbox:#_x0000_s15061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D</w:t>
                    </w:r>
                    <w:proofErr w:type="spellEnd"/>
                    <w:r>
                      <w:rPr>
                        <w:lang w:val="en-US"/>
                      </w:rPr>
                      <w:t>=</w:t>
                    </w:r>
                    <w:proofErr w:type="gramEnd"/>
                    <w:r>
                      <w:rPr>
                        <w:lang w:val="en-US"/>
                      </w:rPr>
                      <w:t>15</w:t>
                    </w:r>
                  </w:p>
                </w:txbxContent>
              </v:textbox>
            </v:shape>
            <v:line id="_x0000_s15062" style="position:absolute" from="6036,8517" to="7536,8518" o:regroupid="2"/>
            <v:line id="_x0000_s15063" style="position:absolute" from="2039,9344" to="3289,9345" o:regroupid="2" strokeweight="1pt">
              <v:stroke endarrow="oval" endarrowwidth="narrow" endarrowlength="short"/>
            </v:line>
            <v:line id="_x0000_s15064" style="position:absolute" from="2039,10146" to="3289,10147" o:regroupid="2" strokeweight="1pt">
              <v:stroke endarrow="oval" endarrowwidth="narrow" endarrowlength="short"/>
            </v:line>
            <v:line id="_x0000_s15065" style="position:absolute" from="2164,9344" to="2165,10287" o:regroupid="2" strokeweight="1pt"/>
            <v:line id="_x0000_s15066" style="position:absolute" from="1790,8875" to="2164,8876" o:regroupid="2">
              <v:stroke startarrow="open"/>
            </v:line>
            <v:rect id="_x0000_s15067" style="position:absolute;left:1040;top:8698;width:750;height:688" o:regroupid="2" strokeweight="1pt">
              <v:textbox style="mso-next-textbox:#_x0000_s15067">
                <w:txbxContent>
                  <w:p w:rsidR="005900A2" w:rsidRDefault="005900A2" w:rsidP="00B85B67">
                    <w:r>
                      <w:t>ТА</w:t>
                    </w:r>
                  </w:p>
                </w:txbxContent>
              </v:textbox>
            </v:rect>
            <v:line id="_x0000_s15068" style="position:absolute" from="2164,8875" to="2165,9323" o:regroupid="2">
              <v:stroke endarrow="open"/>
            </v:line>
            <v:line id="_x0000_s15069" style="position:absolute;flip:y" from="2664,9210" to="2665,10370" o:regroupid="2" strokeweight="1pt"/>
            <v:line id="_x0000_s15070" style="position:absolute;flip:y" from="3165,9210" to="3165,10288" o:regroupid="2" strokeweight="1pt"/>
            <v:line id="_x0000_s15071" style="position:absolute" from="2039,11039" to="3289,11040" o:regroupid="2" strokeweight="1pt">
              <v:stroke endarrow="oval" endarrowwidth="narrow" endarrowlength="short"/>
            </v:line>
            <v:line id="_x0000_s15072" style="position:absolute" from="2039,11841" to="3289,11842" o:regroupid="2" strokeweight="1pt">
              <v:stroke endarrow="oval" endarrowwidth="narrow" endarrowlength="short"/>
            </v:line>
            <v:line id="_x0000_s15073" style="position:absolute" from="2164,10932" to="2164,12025" o:regroupid="2" strokeweight="1pt"/>
            <v:line id="_x0000_s15074" style="position:absolute" from="2664,10932" to="2664,12025" o:regroupid="2" strokeweight="1pt"/>
            <v:line id="_x0000_s15075" style="position:absolute" from="3164,10932" to="3164,12024" o:regroupid="2" strokeweight="1pt"/>
            <v:line id="_x0000_s15076" style="position:absolute" from="2039,13044" to="3289,13045" o:regroupid="2" strokeweight="1pt">
              <v:stroke endarrow="oval" endarrowwidth="narrow" endarrowlength="short"/>
            </v:line>
            <v:line id="_x0000_s15077" style="position:absolute" from="2115,13846" to="3364,13847" o:regroupid="2" strokeweight="1pt">
              <v:stroke endarrow="oval" endarrowwidth="narrow" endarrowlength="short"/>
            </v:line>
            <v:line id="_x0000_s15078" style="position:absolute" from="2164,12911" to="2165,14006" o:regroupid="2" strokeweight="1pt"/>
            <v:line id="_x0000_s15079" style="position:absolute" from="2664,12911" to="2665,14006" o:regroupid="2" strokeweight="1pt"/>
            <v:line id="_x0000_s15080" style="position:absolute" from="3164,12911" to="3164,14006" o:regroupid="2" strokeweight="1pt"/>
            <v:shape id="_x0000_s15081" type="#_x0000_t202" style="position:absolute;left:1415;top:9500;width:624;height:661" o:regroupid="2" filled="f" stroked="f">
              <v:textbox style="mso-next-textbox:#_x0000_s15081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5082" type="#_x0000_t202" style="position:absolute;left:1415;top:11173;width:624;height:660" o:regroupid="2" filled="f" stroked="f">
              <v:textbox style="mso-next-textbox:#_x0000_s15082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5083" type="#_x0000_t202" style="position:absolute;left:1040;top:13244;width:1124;height:661" o:regroupid="2" filled="f" stroked="f">
              <v:textbox style="mso-next-textbox:#_x0000_s15083">
                <w:txbxContent>
                  <w:p w:rsidR="005900A2" w:rsidRDefault="005900A2" w:rsidP="00B85B67">
                    <w:r>
                      <w:t>к</w:t>
                    </w:r>
                    <w:r>
                      <w:rPr>
                        <w:vertAlign w:val="subscript"/>
                      </w:rPr>
                      <w:t>А</w:t>
                    </w:r>
                    <w:r>
                      <w:rPr>
                        <w:lang w:val="en-US"/>
                      </w:rPr>
                      <w:t>=</w:t>
                    </w:r>
                    <w:r>
                      <w:t>10</w:t>
                    </w:r>
                  </w:p>
                </w:txbxContent>
              </v:textbox>
            </v:shape>
            <v:shape id="_x0000_s15084" type="#_x0000_t202" style="position:absolute;left:1415;top:11888;width:624;height:1706" o:regroupid="2" filled="f" stroked="f">
              <v:textbox style="mso-next-textbox:#_x0000_s15084">
                <w:txbxContent>
                  <w:p w:rsidR="005900A2" w:rsidRDefault="005900A2" w:rsidP="00B85B67">
                    <w:r>
                      <w:t>.</w:t>
                    </w:r>
                  </w:p>
                  <w:p w:rsidR="005900A2" w:rsidRDefault="005900A2" w:rsidP="00B85B67">
                    <w:r>
                      <w:t>.</w:t>
                    </w:r>
                  </w:p>
                  <w:p w:rsidR="005900A2" w:rsidRDefault="005900A2" w:rsidP="00B85B67">
                    <w:r>
                      <w:t>.</w:t>
                    </w:r>
                  </w:p>
                </w:txbxContent>
              </v:textbox>
            </v:shape>
            <v:line id="_x0000_s15085" style="position:absolute;flip:x y" from="4725,9210" to="4726,10288" o:regroupid="2" strokeweight="1pt">
              <v:stroke endarrow="oval" endarrowwidth="narrow" endarrowlength="short"/>
            </v:line>
            <v:line id="_x0000_s15086" style="position:absolute" from="4600,9344" to="5788,9345" o:regroupid="2" strokeweight="1pt"/>
            <v:line id="_x0000_s15087" style="position:absolute" from="4600,9702" to="5788,9703" o:regroupid="2" strokeweight="1pt"/>
            <v:line id="_x0000_s15088" style="position:absolute" from="4663,10146" to="5788,10161" o:regroupid="2" strokeweight="1pt"/>
            <v:line id="_x0000_s15089" style="position:absolute;flip:x y" from="4850,9199" to="4850,10287" o:regroupid="2" strokeweight="1pt">
              <v:stroke endarrow="oval" endarrowwidth="narrow" endarrowlength="short"/>
            </v:line>
            <v:line id="_x0000_s15090" style="position:absolute;flip:x y" from="5025,9210" to="5025,10297" o:regroupid="2" strokeweight="1pt">
              <v:stroke endarrow="oval" endarrowwidth="narrow" endarrowlength="short"/>
            </v:line>
            <v:line id="_x0000_s15091" style="position:absolute;flip:x y" from="5537,9199" to="5537,10286" o:regroupid="2" strokeweight="1pt">
              <v:stroke endarrow="oval" endarrowwidth="narrow" endarrowlength="short"/>
            </v:line>
            <v:line id="_x0000_s15092" style="position:absolute;flip:x y" from="5662,9219" to="5663,10297" o:regroupid="2" strokeweight="1pt">
              <v:stroke endarrow="oval" endarrowwidth="narrow" endarrowlength="short"/>
            </v:line>
            <v:line id="_x0000_s15093" style="position:absolute;flip:y" from="4725,8966" to="4913,9280" o:regroupid="2">
              <v:stroke endarrow="open"/>
            </v:line>
            <v:line id="_x0000_s15094" style="position:absolute;flip:y" from="5025,8966" to="5212,9280" o:regroupid="2">
              <v:stroke endarrow="open"/>
            </v:line>
            <v:line id="_x0000_s15095" style="position:absolute;flip:y" from="4838,8942" to="5025,9258" o:regroupid="2">
              <v:stroke endarrow="open"/>
            </v:line>
            <v:line id="_x0000_s15096" style="position:absolute;flip:x" from="5537,8521" to="6036,9158" o:regroupid="2">
              <v:stroke endarrow="open"/>
            </v:line>
            <v:line id="_x0000_s15097" style="position:absolute;flip:x" from="5662,8842" to="5974,9200" o:regroupid="2">
              <v:stroke endarrow="open"/>
            </v:line>
            <v:line id="_x0000_s15098" style="position:absolute;flip:x y" from="4725,11694" to="4726,12826" o:regroupid="2" strokeweight="1pt">
              <v:stroke endarrow="oval" endarrowwidth="narrow" endarrowlength="short"/>
            </v:line>
            <v:line id="_x0000_s15099" style="position:absolute" from="4600,11827" to="5788,11828" o:regroupid="2" strokeweight="1pt"/>
            <v:line id="_x0000_s15100" style="position:absolute" from="4600,12185" to="5788,12185" o:regroupid="2" strokeweight="1pt"/>
            <v:line id="_x0000_s15101" style="position:absolute" from="4663,12629" to="5787,12630" o:regroupid="2" strokeweight="1pt"/>
            <v:line id="_x0000_s15102" style="position:absolute;flip:x y" from="4913,11684" to="4913,12826" o:regroupid="2" strokeweight="1pt">
              <v:stroke endarrow="oval" endarrowwidth="narrow" endarrowlength="short"/>
            </v:line>
            <v:line id="_x0000_s15103" style="position:absolute;flip:x y" from="5212,11670" to="5212,12832" o:regroupid="2" strokeweight="1pt">
              <v:stroke endarrow="oval" endarrowwidth="narrow" endarrowlength="short"/>
            </v:line>
            <v:line id="_x0000_s15104" style="position:absolute;flip:x y" from="5585,11690" to="5585,12832" o:regroupid="2" strokeweight="1pt">
              <v:stroke endarrow="oval" endarrowwidth="narrow" endarrowlength="short"/>
            </v:line>
            <v:line id="_x0000_s15105" style="position:absolute;flip:x y" from="5725,11694" to="5726,12851" o:regroupid="2" strokeweight="1pt">
              <v:stroke endarrow="oval" endarrowwidth="narrow" endarrowlength="short"/>
            </v:line>
            <v:line id="_x0000_s15106" style="position:absolute;flip:y" from="4913,11378" to="5101,11694" o:regroupid="2">
              <v:stroke endarrow="open"/>
            </v:line>
            <v:line id="_x0000_s15107" style="position:absolute;flip:y" from="5212,11378" to="5400,11694" o:regroupid="2">
              <v:stroke endarrow="open"/>
            </v:line>
            <v:line id="_x0000_s15109" style="position:absolute;flip:x" from="5586,11316" to="5882,11654" o:regroupid="2">
              <v:stroke endarrow="open"/>
            </v:line>
            <v:line id="_x0000_s15110" style="position:absolute;flip:x" from="5725,11274" to="6098,11642" o:regroupid="2">
              <v:stroke endarrow="open"/>
            </v:line>
            <v:line id="_x0000_s15111" style="position:absolute" from="3289,9344" to="4663,9345" o:regroupid="2"/>
            <v:line id="_x0000_s15112" style="position:absolute" from="3289,10146" to="4600,11824" o:regroupid="2"/>
            <v:line id="_x0000_s15113" style="position:absolute;flip:y" from="3289,9702" to="4600,11040" o:regroupid="2"/>
            <v:line id="_x0000_s15114" style="position:absolute;flip:y" from="3289,10146" to="4663,13075" o:regroupid="2"/>
            <v:line id="_x0000_s15115" style="position:absolute" from="3289,11888" to="4600,12186" o:regroupid="2"/>
            <v:line id="_x0000_s15116" style="position:absolute;flip:y" from="3364,12629" to="4663,13846" o:regroupid="2"/>
            <v:line id="_x0000_s15117" style="position:absolute;flip:y" from="5974,8842" to="6599,8843" o:regroupid="2"/>
            <v:line id="_x0000_s15118" style="position:absolute" from="6599,8875" to="7537,10161" o:regroupid="2"/>
            <v:line id="_x0000_s15119" style="position:absolute;flip:y" from="5882,11316" to="6464,11326" o:regroupid="2"/>
            <v:line id="_x0000_s15120" style="position:absolute" from="6464,11316" to="7537,12717" o:regroupid="2"/>
            <v:shape id="_x0000_s15121" type="#_x0000_t202" style="position:absolute;left:5787;top:9434;width:624;height:337" o:regroupid="2" filled="f" stroked="f">
              <v:textbox style="mso-next-textbox:#_x0000_s15121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5122" type="#_x0000_t202" style="position:absolute;left:6536;top:12911;width:1125;height:660" o:regroupid="2" filled="f" stroked="f">
              <v:textbox style="mso-next-textbox:#_x0000_s15122">
                <w:txbxContent>
                  <w:p w:rsidR="005900A2" w:rsidRDefault="005900A2" w:rsidP="00B85B67">
                    <w:proofErr w:type="gramStart"/>
                    <w:r>
                      <w:rPr>
                        <w:lang w:val="en-US"/>
                      </w:rPr>
                      <w:t>к</w:t>
                    </w:r>
                    <w:r>
                      <w:rPr>
                        <w:vertAlign w:val="subscript"/>
                      </w:rPr>
                      <w:t>С</w:t>
                    </w:r>
                    <w:r>
                      <w:rPr>
                        <w:lang w:val="en-US"/>
                      </w:rPr>
                      <w:t>=</w:t>
                    </w:r>
                    <w:proofErr w:type="gramEnd"/>
                    <w:r>
                      <w:rPr>
                        <w:lang w:val="en-US"/>
                      </w:rPr>
                      <w:t>2</w:t>
                    </w:r>
                    <w:r>
                      <w:t>0</w:t>
                    </w:r>
                  </w:p>
                </w:txbxContent>
              </v:textbox>
            </v:shape>
            <v:shape id="_x0000_s15123" type="#_x0000_t202" style="position:absolute;left:5725;top:12025;width:1124;height:408" o:regroupid="2" filled="f" stroked="f">
              <v:textbox style="mso-next-textbox:#_x0000_s15123">
                <w:txbxContent>
                  <w:p w:rsidR="005900A2" w:rsidRDefault="005900A2" w:rsidP="00B85B67">
                    <w:proofErr w:type="gramStart"/>
                    <w:r>
                      <w:rPr>
                        <w:lang w:val="en-US"/>
                      </w:rPr>
                      <w:t>к</w:t>
                    </w:r>
                    <w:r>
                      <w:rPr>
                        <w:vertAlign w:val="subscript"/>
                      </w:rPr>
                      <w:t>В</w:t>
                    </w:r>
                    <w:r>
                      <w:rPr>
                        <w:lang w:val="en-US"/>
                      </w:rPr>
                      <w:t>=</w:t>
                    </w:r>
                    <w:proofErr w:type="gramEnd"/>
                    <w:r>
                      <w:t>4</w:t>
                    </w:r>
                  </w:p>
                </w:txbxContent>
              </v:textbox>
            </v:shape>
            <v:shape id="_x0000_s15124" type="#_x0000_t202" style="position:absolute;left:2539;top:7719;width:625;height:661" o:regroupid="2" filled="f" stroked="f">
              <v:textbox style="mso-next-textbox:#_x0000_s15124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_x0000_s15125" type="#_x0000_t202" style="position:absolute;left:4788;top:7719;width:624;height:661" o:regroupid="2" filled="f" stroked="f">
              <v:textbox style="mso-next-textbox:#_x0000_s15125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5126" type="#_x0000_t202" style="position:absolute;left:2039;top:8942;width:1125;height:661" o:regroupid="2" filled="f" stroked="f">
              <v:textbox style="mso-next-textbox:#_x0000_s15126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1…</w:t>
                    </w:r>
                  </w:p>
                </w:txbxContent>
              </v:textbox>
            </v:shape>
            <v:shape id="_x0000_s15127" type="#_x0000_t202" style="position:absolute;left:4288;top:8942;width:625;height:661" o:regroupid="2" filled="f" stroked="f">
              <v:textbox style="mso-next-textbox:#_x0000_s15127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line id="_x0000_s15128" style="position:absolute;flip:x y" from="9663,8667" to="9664,9894" o:regroupid="2" strokeweight="1pt">
              <v:stroke endarrow="oval" endarrowwidth="narrow" endarrowlength="short"/>
            </v:line>
            <v:line id="_x0000_s15129" style="position:absolute" from="9662,8218" to="9663,8667" o:regroupid="2">
              <v:stroke endarrow="open"/>
            </v:line>
            <v:line id="_x0000_s15130" style="position:absolute" from="9535,8842" to="10409,8843" o:regroupid="2" strokeweight="1pt"/>
            <v:line id="_x0000_s15131" style="position:absolute;flip:x y" from="10284,8698" to="10285,9801" o:regroupid="2" strokeweight="1pt">
              <v:stroke endarrow="oval" endarrowwidth="narrow" endarrowlength="short"/>
            </v:line>
            <v:line id="_x0000_s15132" style="position:absolute" from="9535,9033" to="10409,9034" o:regroupid="2" strokeweight="1pt"/>
            <v:line id="_x0000_s15133" style="position:absolute" from="9535,9210" to="10409,9211" o:regroupid="2" strokeweight="1pt"/>
            <v:line id="_x0000_s15134" style="position:absolute" from="9535,9702" to="10409,9703" o:regroupid="2" strokeweight="1pt"/>
            <v:line id="_x0000_s15135" style="position:absolute" from="10288,8260" to="10288,8709" o:regroupid="2">
              <v:stroke endarrow="open"/>
            </v:line>
            <v:line id="_x0000_s15136" style="position:absolute;flip:x y" from="9660,11690" to="9661,12851" o:regroupid="2" strokeweight="1pt">
              <v:stroke endarrow="oval" endarrowwidth="narrow" endarrowlength="short"/>
            </v:line>
            <v:line id="_x0000_s15137" style="position:absolute" from="9661,11244" to="9662,11694" o:regroupid="2">
              <v:stroke endarrow="open"/>
            </v:line>
            <v:line id="_x0000_s15138" style="position:absolute" from="9535,11823" to="10409,11824" o:regroupid="2" strokeweight="1pt"/>
            <v:line id="_x0000_s15139" style="position:absolute;flip:x y" from="10284,11690" to="10285,12851" o:regroupid="2" strokeweight="1pt">
              <v:stroke endarrow="oval" endarrowwidth="narrow" endarrowlength="short"/>
            </v:line>
            <v:line id="_x0000_s15140" style="position:absolute" from="9535,12024" to="10409,12025" o:regroupid="2" strokeweight="1pt"/>
            <v:line id="_x0000_s15141" style="position:absolute" from="9535,12252" to="10409,12253" o:regroupid="2" strokeweight="1pt"/>
            <v:line id="_x0000_s15142" style="position:absolute" from="9535,12692" to="10409,12693" o:regroupid="2" strokeweight="1pt"/>
            <v:line id="_x0000_s15143" style="position:absolute" from="10285,11234" to="10286,11684" o:regroupid="2">
              <v:stroke endarrow="open"/>
            </v:line>
            <v:line id="_x0000_s15144" style="position:absolute;flip:y" from="8285,8842" to="9597,8843" o:regroupid="2"/>
            <v:line id="_x0000_s15145" style="position:absolute" from="8285,9367" to="9535,11821" o:regroupid="2"/>
            <v:line id="_x0000_s15146" style="position:absolute;flip:y" from="8348,9033" to="9535,10288" o:regroupid="2"/>
            <v:line id="_x0000_s15147" style="position:absolute" from="8285,10798" to="9535,12024" o:regroupid="2"/>
            <v:line id="_x0000_s15148" style="position:absolute;flip:y" from="8285,9210" to="9535,11607" o:regroupid="2"/>
            <v:line id="_x0000_s15149" style="position:absolute;flip:y" from="8285,9702" to="9535,12911" o:regroupid="2"/>
            <v:line id="_x0000_s15150" style="position:absolute" from="8348,12117" to="9535,12253" o:regroupid="2"/>
            <v:line id="_x0000_s15151" style="position:absolute;flip:y" from="8348,12692" to="9535,13361" o:regroupid="2"/>
            <v:shape id="_x0000_s15152" type="#_x0000_t202" style="position:absolute;left:10472;top:9009;width:624;height:660" o:regroupid="2" filled="f" stroked="f">
              <v:textbox style="mso-next-textbox:#_x0000_s15152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5153" type="#_x0000_t202" style="position:absolute;left:9535;top:7719;width:624;height:661" o:regroupid="2" filled="f" stroked="f">
              <v:textbox style="mso-next-textbox:#_x0000_s15153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shape id="_x0000_s15154" type="#_x0000_t202" style="position:absolute;left:9160;top:8475;width:625;height:660" o:regroupid="2" filled="f" stroked="f">
              <v:textbox style="mso-next-textbox:#_x0000_s15154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5155" type="#_x0000_t202" style="position:absolute;left:9597;top:8215;width:691;height:660" o:regroupid="2" filled="f" stroked="f">
              <v:textbox style="mso-next-textbox:#_x0000_s15155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1…</w:t>
                    </w:r>
                  </w:p>
                </w:txbxContent>
              </v:textbox>
            </v:shape>
            <v:shape id="_x0000_s15156" type="#_x0000_t202" style="position:absolute;left:5662;top:9925;width:625;height:1106" o:regroupid="2" filled="f" stroked="f">
              <v:textbox style="mso-next-textbox:#_x0000_s15156">
                <w:txbxContent>
                  <w:p w:rsidR="005900A2" w:rsidRDefault="005900A2" w:rsidP="00B85B67">
                    <w:r>
                      <w:t>.</w:t>
                    </w:r>
                  </w:p>
                  <w:p w:rsidR="005900A2" w:rsidRDefault="005900A2" w:rsidP="00B85B67">
                    <w:r>
                      <w:t>.</w:t>
                    </w:r>
                  </w:p>
                  <w:p w:rsidR="005900A2" w:rsidRDefault="005900A2" w:rsidP="00B85B67">
                    <w:r>
                      <w:t>.</w:t>
                    </w:r>
                  </w:p>
                </w:txbxContent>
              </v:textbox>
            </v:shape>
            <v:shape id="_x0000_s15157" type="#_x0000_t202" style="position:absolute;left:4226;top:9323;width:624;height:661" o:regroupid="2" filled="f" stroked="f">
              <v:textbox style="mso-next-textbox:#_x0000_s15157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5158" type="#_x0000_t202" style="position:absolute;left:2914;top:8709;width:1124;height:660" o:regroupid="2" filled="f" stroked="f">
              <v:textbox style="mso-next-textbox:#_x0000_s15158">
                <w:txbxContent>
                  <w:p w:rsidR="005900A2" w:rsidRDefault="005900A2" w:rsidP="00B85B67">
                    <w:proofErr w:type="gram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</w:rPr>
                      <w:t>А</w:t>
                    </w:r>
                    <w:r>
                      <w:rPr>
                        <w:lang w:val="en-US"/>
                      </w:rPr>
                      <w:t>=</w:t>
                    </w:r>
                    <w:proofErr w:type="gramEnd"/>
                    <w:r>
                      <w:t>10</w:t>
                    </w:r>
                  </w:p>
                </w:txbxContent>
              </v:textbox>
            </v:shape>
            <v:shape id="_x0000_s15159" type="#_x0000_t202" style="position:absolute;left:4477;top:10161;width:1124;height:384" o:regroupid="2" filled="f" stroked="f">
              <v:textbox style="mso-next-textbox:#_x0000_s15159">
                <w:txbxContent>
                  <w:p w:rsidR="005900A2" w:rsidRDefault="005900A2" w:rsidP="00B85B67">
                    <w:proofErr w:type="gram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</w:rPr>
                      <w:t>B</w:t>
                    </w:r>
                    <w:r>
                      <w:rPr>
                        <w:lang w:val="en-US"/>
                      </w:rPr>
                      <w:t>=</w:t>
                    </w:r>
                    <w:proofErr w:type="gramEnd"/>
                    <w:r>
                      <w:t>10</w:t>
                    </w:r>
                  </w:p>
                </w:txbxContent>
              </v:textbox>
            </v:shape>
            <v:shape id="_x0000_s15160" type="#_x0000_t202" style="position:absolute;left:8223;top:9033;width:1124;height:661" o:regroupid="2" filled="f" stroked="f">
              <v:textbox style="mso-next-textbox:#_x0000_s15160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C</w:t>
                    </w:r>
                    <w:proofErr w:type="spellEnd"/>
                    <w:r>
                      <w:rPr>
                        <w:lang w:val="en-US"/>
                      </w:rPr>
                      <w:t>=</w:t>
                    </w:r>
                    <w:proofErr w:type="gramEnd"/>
                    <w:r>
                      <w:t>2</w:t>
                    </w:r>
                  </w:p>
                </w:txbxContent>
              </v:textbox>
            </v:shape>
            <v:shape id="_x0000_s15161" type="#_x0000_t202" style="position:absolute;left:2664;top:10229;width:1124;height:661" o:regroupid="2" filled="f" stroked="f">
              <v:textbox style="mso-next-textbox:#_x0000_s15161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m</w:t>
                    </w:r>
                    <w:r>
                      <w:rPr>
                        <w:vertAlign w:val="subscript"/>
                      </w:rPr>
                      <w:t>A</w:t>
                    </w:r>
                    <w:r>
                      <w:rPr>
                        <w:lang w:val="en-US"/>
                      </w:rPr>
                      <w:t>=</w:t>
                    </w:r>
                    <w:proofErr w:type="gramEnd"/>
                    <w:r>
                      <w:t>4</w:t>
                    </w:r>
                  </w:p>
                </w:txbxContent>
              </v:textbox>
            </v:shape>
            <v:shape id="_x0000_s15162" type="#_x0000_t202" style="position:absolute;left:3164;top:9323;width:624;height:661" o:regroupid="2" filled="f" stroked="f">
              <v:textbox style="mso-next-textbox:#_x0000_s15162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5163" type="#_x0000_t202" style="position:absolute;left:7661;top:7719;width:624;height:661" o:regroupid="2" filled="f" stroked="f">
              <v:textbox style="mso-next-textbox:#_x0000_s15163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_x0000_s15164" type="#_x0000_t202" style="position:absolute;left:6849;top:8875;width:624;height:661" o:regroupid="2" filled="f" stroked="f">
              <v:textbox style="mso-next-textbox:#_x0000_s15164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line id="_x0000_s15165" style="position:absolute;flip:y" from="7411,8856" to="8285,8857" o:regroupid="2" strokeweight="1pt">
              <v:stroke endarrow="oval" endarrowwidth="narrow" endarrowlength="short"/>
            </v:line>
            <v:line id="_x0000_s15166" style="position:absolute;flip:y" from="7411,9367" to="8285,9368" o:regroupid="2" strokeweight="1pt">
              <v:stroke endarrow="oval" endarrowwidth="narrow" endarrowlength="short"/>
            </v:line>
            <v:line id="_x0000_s15167" style="position:absolute" from="7536,8721" to="7537,9536" o:regroupid="2" strokeweight="1pt"/>
            <v:line id="_x0000_s15168" style="position:absolute" from="8161,8721" to="8161,9536" o:regroupid="2" strokeweight="1pt"/>
            <v:line id="_x0000_s15169" style="position:absolute;flip:y" from="7411,10287" to="8285,10288" o:regroupid="2" strokeweight="1pt">
              <v:stroke endarrow="oval" endarrowwidth="narrow" endarrowlength="short"/>
            </v:line>
            <v:line id="_x0000_s15170" style="position:absolute;flip:y" from="7411,10798" to="8285,10799" o:regroupid="2" strokeweight="1pt">
              <v:stroke endarrow="oval" endarrowwidth="narrow" endarrowlength="short"/>
            </v:line>
            <v:line id="_x0000_s15171" style="position:absolute" from="7536,10153" to="7536,10932" o:regroupid="2" strokeweight="1pt"/>
            <v:line id="_x0000_s15172" style="position:absolute" from="8161,10153" to="8162,10890" o:regroupid="2" strokeweight="1pt"/>
            <v:line id="_x0000_s15173" style="position:absolute;flip:y" from="7411,11606" to="8285,11606" o:regroupid="2" strokeweight="1pt">
              <v:stroke endarrow="oval" endarrowwidth="narrow" endarrowlength="short"/>
            </v:line>
            <v:line id="_x0000_s15174" style="position:absolute;flip:y" from="7411,12117" to="8285,12118" o:regroupid="2" strokeweight="1pt">
              <v:stroke endarrow="oval" endarrowwidth="narrow" endarrowlength="short"/>
            </v:line>
            <v:line id="_x0000_s15175" style="position:absolute" from="7536,11473" to="7537,12267" o:regroupid="2" strokeweight="1pt"/>
            <v:line id="_x0000_s15176" style="position:absolute" from="8161,11473" to="8162,12267" o:regroupid="2" strokeweight="1pt"/>
            <v:line id="_x0000_s15177" style="position:absolute;flip:y" from="7411,12850" to="8285,12851" o:regroupid="2" strokeweight="1pt">
              <v:stroke endarrow="oval" endarrowwidth="narrow" endarrowlength="short"/>
            </v:line>
            <v:line id="_x0000_s15178" style="position:absolute;flip:y" from="7411,13360" to="8285,13361" o:regroupid="2" strokeweight="1pt">
              <v:stroke endarrow="oval" endarrowwidth="narrow" endarrowlength="short"/>
            </v:line>
            <v:line id="_x0000_s15179" style="position:absolute" from="7536,12717" to="7537,13486" o:regroupid="2" strokeweight="1pt"/>
            <v:line id="_x0000_s15180" style="position:absolute" from="8161,12717" to="8161,13486" o:regroupid="2" strokeweight="1pt"/>
            <v:line id="_x0000_s15181" style="position:absolute" from="7536,8521" to="7537,8790" o:regroupid="2"/>
            <v:shape id="_x0000_s15182" type="#_x0000_t202" style="position:absolute;left:7411;top:8475;width:750;height:660" o:regroupid="2" filled="f" stroked="f">
              <v:textbox style="mso-next-textbox:#_x0000_s15182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1…</w:t>
                    </w:r>
                  </w:p>
                </w:txbxContent>
              </v:textbox>
            </v:shape>
            <v:shape id="_x0000_s15183" type="#_x0000_t202" style="position:absolute;left:6849;top:11841;width:624;height:876" o:regroupid="2" filled="f" stroked="f">
              <v:textbox style="mso-next-textbox:#_x0000_s15183">
                <w:txbxContent>
                  <w:p w:rsidR="005900A2" w:rsidRDefault="005900A2" w:rsidP="00B85B67">
                    <w:r>
                      <w:t>.</w:t>
                    </w:r>
                  </w:p>
                  <w:p w:rsidR="005900A2" w:rsidRDefault="005900A2" w:rsidP="00B85B67">
                    <w:r>
                      <w:t>.</w:t>
                    </w:r>
                  </w:p>
                  <w:p w:rsidR="005900A2" w:rsidRDefault="005900A2" w:rsidP="00B85B67">
                    <w:r>
                      <w:t>.</w:t>
                    </w:r>
                  </w:p>
                </w:txbxContent>
              </v:textbox>
            </v:shape>
            <v:shape id="_x0000_s15184" type="#_x0000_t202" style="position:absolute;left:6849;top:10370;width:624;height:661" o:regroupid="2" filled="f" stroked="f">
              <v:textbox style="mso-next-textbox:#_x0000_s15184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5185" type="#_x0000_t202" style="position:absolute;left:6786;top:11606;width:625;height:661" o:regroupid="2" filled="f" stroked="f">
              <v:textbox style="mso-next-textbox:#_x0000_s15185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5186" type="#_x0000_t202" style="position:absolute;left:8161;top:8475;width:624;height:660" o:regroupid="2" filled="f" stroked="f">
              <v:textbox style="mso-next-textbox:#_x0000_s15186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5187" type="#_x0000_t202" style="position:absolute;left:7786;top:8163;width:1124;height:661" o:regroupid="2" filled="f" stroked="f">
              <v:textbox style="mso-next-textbox:#_x0000_s15187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m</w:t>
                    </w:r>
                    <w:r>
                      <w:rPr>
                        <w:vertAlign w:val="subscript"/>
                      </w:rPr>
                      <w:t>C</w:t>
                    </w:r>
                    <w:r>
                      <w:rPr>
                        <w:lang w:val="en-US"/>
                      </w:rPr>
                      <w:t>=</w:t>
                    </w:r>
                    <w:proofErr w:type="gramEnd"/>
                    <w:r>
                      <w:t>10</w:t>
                    </w:r>
                  </w:p>
                </w:txbxContent>
              </v:textbox>
            </v:shape>
            <v:shape id="_x0000_s15188" type="#_x0000_t202" style="position:absolute;left:9347;top:9771;width:1125;height:661" o:regroupid="2" filled="f" stroked="f">
              <v:textbox style="mso-next-textbox:#_x0000_s15188">
                <w:txbxContent>
                  <w:p w:rsidR="005900A2" w:rsidRDefault="005900A2" w:rsidP="00B85B67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m</w:t>
                    </w:r>
                    <w:r>
                      <w:rPr>
                        <w:vertAlign w:val="subscript"/>
                      </w:rPr>
                      <w:t>D</w:t>
                    </w:r>
                    <w:r>
                      <w:rPr>
                        <w:lang w:val="en-US"/>
                      </w:rPr>
                      <w:t>=</w:t>
                    </w:r>
                    <w:proofErr w:type="gramEnd"/>
                    <w:r>
                      <w:rPr>
                        <w:lang w:val="en-US"/>
                      </w:rPr>
                      <w:t>2</w:t>
                    </w:r>
                    <w:r>
                      <w:t>0</w:t>
                    </w:r>
                  </w:p>
                </w:txbxContent>
              </v:textbox>
            </v:shape>
            <v:shape id="_x0000_s15189" type="#_x0000_t202" style="position:absolute;left:1602;top:8340;width:1999;height:661" o:regroupid="2" filled="f" stroked="f">
              <v:textbox style="mso-next-textbox:#_x0000_s15189">
                <w:txbxContent>
                  <w:p w:rsidR="005900A2" w:rsidRDefault="005900A2" w:rsidP="00B85B67">
                    <w:pPr>
                      <w:rPr>
                        <w:i/>
                        <w:iCs/>
                        <w:sz w:val="28"/>
                        <w:lang w:val="en-US"/>
                      </w:rPr>
                    </w:pPr>
                    <w:proofErr w:type="gramStart"/>
                    <w:r>
                      <w:rPr>
                        <w:i/>
                        <w:iCs/>
                        <w:sz w:val="28"/>
                        <w:lang w:val="en-US"/>
                      </w:rPr>
                      <w:t>a</w:t>
                    </w:r>
                    <w:proofErr w:type="spellStart"/>
                    <w:r>
                      <w:rPr>
                        <w:i/>
                        <w:iCs/>
                        <w:sz w:val="28"/>
                        <w:vertAlign w:val="subscript"/>
                      </w:rPr>
                      <w:t>исх</w:t>
                    </w:r>
                    <w:proofErr w:type="spellEnd"/>
                    <w:r>
                      <w:rPr>
                        <w:i/>
                        <w:iCs/>
                        <w:sz w:val="28"/>
                        <w:lang w:val="en-US"/>
                      </w:rPr>
                      <w:t>=</w:t>
                    </w:r>
                    <w:proofErr w:type="gramEnd"/>
                    <w:r>
                      <w:rPr>
                        <w:i/>
                        <w:iCs/>
                        <w:sz w:val="28"/>
                        <w:lang w:val="en-US"/>
                      </w:rPr>
                      <w:t>a</w:t>
                    </w:r>
                    <w:proofErr w:type="spellStart"/>
                    <w:r>
                      <w:rPr>
                        <w:i/>
                        <w:iCs/>
                        <w:sz w:val="28"/>
                        <w:vertAlign w:val="subscript"/>
                      </w:rPr>
                      <w:t>вх</w:t>
                    </w:r>
                    <w:proofErr w:type="spellEnd"/>
                    <w:r>
                      <w:rPr>
                        <w:i/>
                        <w:iCs/>
                        <w:sz w:val="28"/>
                        <w:lang w:val="en-US"/>
                      </w:rPr>
                      <w:t>=a</w:t>
                    </w:r>
                  </w:p>
                </w:txbxContent>
              </v:textbox>
            </v:shape>
            <v:shape id="_x0000_s15190" type="#_x0000_t202" style="position:absolute;left:3601;top:8966;width:1124;height:661" o:regroupid="2" filled="f" stroked="f">
              <v:textbox style="mso-next-textbox:#_x0000_s15190">
                <w:txbxContent>
                  <w:p w:rsidR="005900A2" w:rsidRDefault="005900A2" w:rsidP="00B85B67">
                    <w:pPr>
                      <w:rPr>
                        <w:i/>
                        <w:iCs/>
                        <w:sz w:val="28"/>
                        <w:lang w:val="en-US"/>
                      </w:rPr>
                    </w:pPr>
                    <w:proofErr w:type="gramStart"/>
                    <w:r>
                      <w:rPr>
                        <w:i/>
                        <w:iCs/>
                        <w:sz w:val="28"/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15191" type="#_x0000_t202" style="position:absolute;left:4788;top:8392;width:499;height:484" o:regroupid="2" filled="f" stroked="f">
              <v:textbox style="mso-next-textbox:#_x0000_s15191">
                <w:txbxContent>
                  <w:p w:rsidR="005900A2" w:rsidRDefault="005900A2" w:rsidP="00B85B67">
                    <w:pPr>
                      <w:rPr>
                        <w:sz w:val="28"/>
                        <w:lang w:val="en-US"/>
                      </w:rPr>
                    </w:pPr>
                    <w:proofErr w:type="gramStart"/>
                    <w:r>
                      <w:rPr>
                        <w:sz w:val="28"/>
                        <w:lang w:val="en-US"/>
                      </w:rPr>
                      <w:t>c</w:t>
                    </w:r>
                    <w:proofErr w:type="gramEnd"/>
                  </w:p>
                </w:txbxContent>
              </v:textbox>
            </v:shape>
            <v:shape id="_x0000_s15192" type="#_x0000_t202" style="position:absolute;left:6099;top:8006;width:1125;height:661" o:regroupid="2" filled="f" stroked="f">
              <v:textbox style="mso-next-textbox:#_x0000_s15192">
                <w:txbxContent>
                  <w:p w:rsidR="005900A2" w:rsidRDefault="005900A2" w:rsidP="00B85B67">
                    <w:pPr>
                      <w:rPr>
                        <w:i/>
                        <w:iCs/>
                        <w:sz w:val="28"/>
                        <w:lang w:val="en-US"/>
                      </w:rPr>
                    </w:pPr>
                    <w:proofErr w:type="gramStart"/>
                    <w:r>
                      <w:rPr>
                        <w:i/>
                        <w:iCs/>
                        <w:sz w:val="28"/>
                        <w:lang w:val="en-US"/>
                      </w:rPr>
                      <w:t>d</w:t>
                    </w:r>
                    <w:proofErr w:type="gramEnd"/>
                  </w:p>
                </w:txbxContent>
              </v:textbox>
            </v:shape>
            <v:shape id="_x0000_s15193" type="#_x0000_t202" style="position:absolute;left:8785;top:8475;width:1124;height:660" o:regroupid="2" filled="f" stroked="f">
              <v:textbox style="mso-next-textbox:#_x0000_s15193">
                <w:txbxContent>
                  <w:p w:rsidR="005900A2" w:rsidRDefault="005900A2" w:rsidP="00B85B67">
                    <w:pPr>
                      <w:rPr>
                        <w:i/>
                        <w:iCs/>
                        <w:sz w:val="28"/>
                        <w:lang w:val="en-US"/>
                      </w:rPr>
                    </w:pPr>
                    <w:proofErr w:type="gramStart"/>
                    <w:r>
                      <w:rPr>
                        <w:i/>
                        <w:iCs/>
                        <w:sz w:val="28"/>
                        <w:lang w:val="en-US"/>
                      </w:rPr>
                      <w:t>e</w:t>
                    </w:r>
                    <w:proofErr w:type="gramEnd"/>
                  </w:p>
                </w:txbxContent>
              </v:textbox>
            </v:shape>
            <v:shape id="_x0000_s15194" type="#_x0000_t202" style="position:absolute;left:10222;top:11969;width:937;height:661" o:regroupid="2" filled="f" stroked="f">
              <v:textbox style="mso-next-textbox:#_x0000_s15194">
                <w:txbxContent>
                  <w:p w:rsidR="005900A2" w:rsidRDefault="005900A2" w:rsidP="00B85B67">
                    <w:r>
                      <w:t>к</w:t>
                    </w:r>
                    <w:proofErr w:type="gramStart"/>
                    <w:r>
                      <w:rPr>
                        <w:vertAlign w:val="subscript"/>
                        <w:lang w:val="en-US"/>
                      </w:rPr>
                      <w:t>D</w:t>
                    </w:r>
                    <w:proofErr w:type="gramEnd"/>
                    <w:r>
                      <w:rPr>
                        <w:lang w:val="en-US"/>
                      </w:rPr>
                      <w:t>=</w:t>
                    </w:r>
                    <w:r>
                      <w:t>2</w:t>
                    </w:r>
                  </w:p>
                </w:txbxContent>
              </v:textbox>
            </v:shape>
            <v:line id="_x0000_s15195" style="position:absolute;flip:x y" from="5212,9199" to="5212,10286" o:regroupid="2" strokeweight="1pt">
              <v:stroke endarrow="oval" endarrowwidth="narrow" endarrowlength="short"/>
            </v:line>
            <v:line id="_x0000_s15196" style="position:absolute;flip:x y" from="5412,9199" to="5412,10286" o:regroupid="2" strokeweight="1pt">
              <v:stroke endarrow="oval" endarrowwidth="narrow" endarrowlength="short"/>
            </v:line>
            <v:line id="_x0000_s15197" style="position:absolute;flip:y" from="5212,8944" to="5399,9258" o:regroupid="2">
              <v:stroke endarrow="open"/>
            </v:line>
            <v:line id="_x0000_s15198" style="position:absolute;flip:y" from="5399,8942" to="5586,9256" o:regroupid="2">
              <v:stroke endarrow="open"/>
            </v:line>
            <v:line id="_x0000_s15338" style="position:absolute;flip:x y" from="5100,11684" to="5100,12846" strokeweight="1pt">
              <v:stroke endarrow="oval" endarrowwidth="narrow" endarrowlength="short"/>
            </v:line>
            <v:shape id="_x0000_s15339" type="#_x0000_t202" style="position:absolute;left:5352;top:8525;width:747;height:484" filled="f" stroked="f">
              <v:textbox style="mso-next-textbox:#_x0000_s15339">
                <w:txbxContent>
                  <w:p w:rsidR="005900A2" w:rsidRPr="005A48DD" w:rsidRDefault="005900A2" w:rsidP="005A48DD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  <w:lang w:val="en-US"/>
                      </w:rPr>
                      <w:t>1..5</w:t>
                    </w:r>
                    <w:proofErr w:type="gramEnd"/>
                  </w:p>
                </w:txbxContent>
              </v:textbox>
            </v:shape>
            <v:shape id="_x0000_s15340" type="#_x0000_t202" style="position:absolute;left:5726;top:10890;width:747;height:484" filled="f" stroked="f">
              <v:textbox style="mso-next-textbox:#_x0000_s15340">
                <w:txbxContent>
                  <w:p w:rsidR="005900A2" w:rsidRPr="005A48DD" w:rsidRDefault="005900A2" w:rsidP="005A48DD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  <w:lang w:val="en-US"/>
                      </w:rPr>
                      <w:t>1..5</w:t>
                    </w:r>
                    <w:proofErr w:type="gramEnd"/>
                  </w:p>
                </w:txbxContent>
              </v:textbox>
            </v:shape>
            <v:line id="_x0000_s15341" style="position:absolute;flip:x y" from="5399,11670" to="5399,12832" strokeweight="1pt">
              <v:stroke endarrow="oval" endarrowwidth="narrow" endarrowlength="short"/>
            </v:line>
            <v:line id="_x0000_s15342" style="position:absolute;flip:y" from="5100,11378" to="5288,11694">
              <v:stroke endarrow="open"/>
            </v:line>
            <v:line id="_x0000_s15343" style="position:absolute;flip:y" from="5349,11378" to="5537,11694">
              <v:stroke endarrow="open"/>
            </v:line>
            <v:line id="_x0000_s15346" style="position:absolute;flip:y" from="4725,11378" to="4913,11694">
              <v:stroke endarrow="open"/>
            </v:line>
          </v:group>
        </w:pict>
      </w:r>
    </w:p>
    <w:p w:rsidR="005A48DD" w:rsidRP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P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P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P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P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P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P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P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P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P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P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Default="005A48DD" w:rsidP="005A48DD">
      <w:pPr>
        <w:rPr>
          <w:rFonts w:ascii="Times New Roman" w:hAnsi="Times New Roman" w:cs="Times New Roman"/>
          <w:sz w:val="24"/>
          <w:szCs w:val="24"/>
        </w:rPr>
      </w:pPr>
    </w:p>
    <w:p w:rsidR="005A48DD" w:rsidRPr="005A48DD" w:rsidRDefault="005A48DD" w:rsidP="005A4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5A48DD">
        <w:rPr>
          <w:rFonts w:ascii="Times New Roman" w:hAnsi="Times New Roman" w:cs="Times New Roman"/>
          <w:sz w:val="24"/>
          <w:szCs w:val="24"/>
        </w:rPr>
        <w:tab/>
      </w:r>
      <w:r w:rsidR="00FD1AA3">
        <w:rPr>
          <w:rFonts w:ascii="Times New Roman" w:hAnsi="Times New Roman" w:cs="Times New Roman"/>
          <w:b/>
          <w:sz w:val="24"/>
          <w:szCs w:val="24"/>
        </w:rPr>
        <w:t>Рисунок</w:t>
      </w:r>
      <w:r w:rsidRPr="005A4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1AA3">
        <w:rPr>
          <w:rFonts w:ascii="Times New Roman" w:hAnsi="Times New Roman" w:cs="Times New Roman"/>
          <w:b/>
          <w:sz w:val="24"/>
          <w:szCs w:val="24"/>
        </w:rPr>
        <w:t>9.</w:t>
      </w:r>
      <w:r w:rsidRPr="005A48DD">
        <w:rPr>
          <w:rFonts w:ascii="Times New Roman" w:hAnsi="Times New Roman" w:cs="Times New Roman"/>
          <w:sz w:val="24"/>
          <w:szCs w:val="24"/>
        </w:rPr>
        <w:t xml:space="preserve"> Схема группообразов</w:t>
      </w:r>
      <w:r w:rsidR="00FD1AA3">
        <w:rPr>
          <w:rFonts w:ascii="Times New Roman" w:hAnsi="Times New Roman" w:cs="Times New Roman"/>
          <w:sz w:val="24"/>
          <w:szCs w:val="24"/>
        </w:rPr>
        <w:t>ания блока абонентского искания.</w:t>
      </w:r>
    </w:p>
    <w:p w:rsidR="005A48DD" w:rsidRPr="005A48DD" w:rsidRDefault="005A48DD" w:rsidP="005A4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5A48DD">
        <w:rPr>
          <w:rFonts w:ascii="Times New Roman" w:hAnsi="Times New Roman" w:cs="Times New Roman"/>
          <w:sz w:val="24"/>
          <w:szCs w:val="24"/>
        </w:rPr>
        <w:t xml:space="preserve"> АТСК-3 в координатном виде.</w:t>
      </w:r>
    </w:p>
    <w:p w:rsidR="005A48DD" w:rsidRPr="005A48DD" w:rsidRDefault="005A48DD" w:rsidP="005A48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DD">
        <w:rPr>
          <w:rFonts w:ascii="Times New Roman" w:hAnsi="Times New Roman" w:cs="Times New Roman"/>
          <w:b/>
          <w:sz w:val="24"/>
          <w:szCs w:val="24"/>
        </w:rPr>
        <w:t xml:space="preserve">2.Построить вероятностные графы и рассчитать вероятность потерь методом вероятностных графов по исходящей и входящей связи для блока абонентского искания Удельную исходящую абонентскую нагрузку принять равной входящей  </w:t>
      </w:r>
      <w:proofErr w:type="spellStart"/>
      <w:r w:rsidRPr="005A48DD"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5A48DD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исх</w:t>
      </w:r>
      <w:r w:rsidRPr="005A48DD">
        <w:rPr>
          <w:rFonts w:ascii="Times New Roman" w:hAnsi="Times New Roman" w:cs="Times New Roman"/>
          <w:b/>
          <w:i/>
          <w:iCs/>
          <w:sz w:val="24"/>
          <w:szCs w:val="24"/>
        </w:rPr>
        <w:t>=</w:t>
      </w:r>
      <w:proofErr w:type="gramStart"/>
      <w:r w:rsidRPr="005A48DD"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5A48DD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вх</w:t>
      </w:r>
      <w:proofErr w:type="gramEnd"/>
      <w:r w:rsidRPr="005A48DD">
        <w:rPr>
          <w:rFonts w:ascii="Times New Roman" w:hAnsi="Times New Roman" w:cs="Times New Roman"/>
          <w:b/>
          <w:i/>
          <w:iCs/>
          <w:sz w:val="24"/>
          <w:szCs w:val="24"/>
        </w:rPr>
        <w:t>=а</w:t>
      </w:r>
      <w:proofErr w:type="spellEnd"/>
      <w:r w:rsidRPr="005A48D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5A48DD">
        <w:rPr>
          <w:rFonts w:ascii="Times New Roman" w:hAnsi="Times New Roman" w:cs="Times New Roman"/>
          <w:b/>
          <w:sz w:val="24"/>
          <w:szCs w:val="24"/>
        </w:rPr>
        <w:t xml:space="preserve">из задания 3. Для четырехзвенной схемы число блоков АВ принять равным 10, число блоков </w:t>
      </w:r>
      <w:r w:rsidRPr="005A48DD">
        <w:rPr>
          <w:rFonts w:ascii="Times New Roman" w:hAnsi="Times New Roman" w:cs="Times New Roman"/>
          <w:b/>
          <w:sz w:val="24"/>
          <w:szCs w:val="24"/>
          <w:lang w:val="en-US"/>
        </w:rPr>
        <w:t>CD</w:t>
      </w:r>
      <w:r w:rsidRPr="005A48DD">
        <w:rPr>
          <w:rFonts w:ascii="Times New Roman" w:hAnsi="Times New Roman" w:cs="Times New Roman"/>
          <w:b/>
          <w:sz w:val="24"/>
          <w:szCs w:val="24"/>
        </w:rPr>
        <w:t xml:space="preserve"> – 4.</w:t>
      </w:r>
    </w:p>
    <w:p w:rsidR="00FD1AA3" w:rsidRDefault="00FD1AA3" w:rsidP="00BF25C1">
      <w:pPr>
        <w:rPr>
          <w:rFonts w:ascii="Times New Roman" w:hAnsi="Times New Roman" w:cs="Times New Roman"/>
          <w:sz w:val="24"/>
          <w:szCs w:val="24"/>
        </w:rPr>
      </w:pPr>
    </w:p>
    <w:p w:rsidR="00FD1AA3" w:rsidRDefault="00FD1AA3" w:rsidP="00BF25C1">
      <w:pPr>
        <w:rPr>
          <w:rFonts w:ascii="Times New Roman" w:hAnsi="Times New Roman" w:cs="Times New Roman"/>
          <w:sz w:val="24"/>
          <w:szCs w:val="24"/>
        </w:rPr>
      </w:pPr>
    </w:p>
    <w:p w:rsidR="00BF25C1" w:rsidRPr="00BF25C1" w:rsidRDefault="00BF25C1" w:rsidP="00BF25C1">
      <w:pPr>
        <w:rPr>
          <w:rFonts w:ascii="Times New Roman" w:hAnsi="Times New Roman" w:cs="Times New Roman"/>
          <w:sz w:val="24"/>
          <w:szCs w:val="24"/>
        </w:rPr>
      </w:pPr>
      <w:r w:rsidRPr="00BF25C1">
        <w:rPr>
          <w:rFonts w:ascii="Times New Roman" w:hAnsi="Times New Roman" w:cs="Times New Roman"/>
          <w:sz w:val="24"/>
          <w:szCs w:val="24"/>
        </w:rPr>
        <w:t>Входящая связь</w:t>
      </w:r>
      <w:r w:rsidR="0009143F">
        <w:rPr>
          <w:rFonts w:ascii="Times New Roman" w:hAnsi="Times New Roman" w:cs="Times New Roman"/>
          <w:sz w:val="24"/>
          <w:szCs w:val="24"/>
        </w:rPr>
        <w:pict>
          <v:shape id="Text Box 1118" o:spid="_x0000_s15348" type="#_x0000_t202" style="position:absolute;margin-left:201.6pt;margin-top:11.7pt;width:28.75pt;height:22.4pt;z-index:25197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" stroked="f">
            <v:textbox>
              <w:txbxContent>
                <w:p w:rsidR="005900A2" w:rsidRPr="00DC34AC" w:rsidRDefault="005900A2" w:rsidP="00BF25C1">
                  <w:pPr>
                    <w:ind w:left="-709" w:right="-1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xbxContent>
            </v:textbox>
          </v:shape>
        </w:pict>
      </w:r>
    </w:p>
    <w:p w:rsidR="00BF25C1" w:rsidRDefault="00BF25C1" w:rsidP="00BF25C1">
      <w:pPr>
        <w:tabs>
          <w:tab w:val="left" w:pos="285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F25C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272835" cy="3095625"/>
            <wp:effectExtent l="19050" t="0" r="0" b="0"/>
            <wp:docPr id="9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911" cy="3097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AA3" w:rsidRPr="00FD1AA3" w:rsidRDefault="00FD1AA3" w:rsidP="00BF25C1">
      <w:pPr>
        <w:tabs>
          <w:tab w:val="left" w:pos="285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D1AA3">
        <w:rPr>
          <w:rFonts w:ascii="Times New Roman" w:hAnsi="Times New Roman" w:cs="Times New Roman"/>
          <w:b/>
          <w:sz w:val="24"/>
          <w:szCs w:val="24"/>
        </w:rPr>
        <w:t>Рисунок 10.</w:t>
      </w:r>
      <w:r w:rsidRPr="00FD1AA3">
        <w:rPr>
          <w:rFonts w:ascii="Times New Roman" w:hAnsi="Times New Roman" w:cs="Times New Roman"/>
          <w:sz w:val="24"/>
          <w:szCs w:val="24"/>
        </w:rPr>
        <w:t xml:space="preserve"> Вероятностный граф ступени абонентского искания по входящей связи</w:t>
      </w:r>
    </w:p>
    <w:p w:rsidR="00BF25C1" w:rsidRPr="00BF25C1" w:rsidRDefault="00BF25C1" w:rsidP="00BF25C1">
      <w:pPr>
        <w:jc w:val="both"/>
        <w:rPr>
          <w:rFonts w:ascii="Times New Roman" w:hAnsi="Times New Roman" w:cs="Times New Roman"/>
          <w:sz w:val="24"/>
          <w:szCs w:val="24"/>
        </w:rPr>
      </w:pPr>
      <w:r w:rsidRPr="00BF25C1">
        <w:rPr>
          <w:rFonts w:ascii="Times New Roman" w:hAnsi="Times New Roman" w:cs="Times New Roman"/>
          <w:sz w:val="24"/>
          <w:szCs w:val="24"/>
        </w:rPr>
        <w:t>Потери по входящей связи:</w:t>
      </w:r>
    </w:p>
    <w:p w:rsidR="00BF25C1" w:rsidRDefault="0009143F" w:rsidP="00BF25C1">
      <w:pPr>
        <w:jc w:val="center"/>
        <w:rPr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1-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</m:d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1-(1-d)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1-e</m:t>
                                  </m:r>
                                </m:e>
                              </m:d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sup>
                      </m:sSup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sup>
          </m:sSup>
        </m:oMath>
      </m:oMathPara>
    </w:p>
    <w:p w:rsidR="00BF25C1" w:rsidRDefault="00BF25C1" w:rsidP="00BF25C1">
      <w:pPr>
        <w:tabs>
          <w:tab w:val="left" w:pos="6510"/>
        </w:tabs>
        <w:jc w:val="center"/>
        <w:rPr>
          <w:sz w:val="28"/>
        </w:rPr>
      </w:pPr>
      <w:r w:rsidRPr="00BF25C1">
        <w:rPr>
          <w:rFonts w:ascii="Times New Roman" w:hAnsi="Times New Roman" w:cs="Times New Roman"/>
          <w:sz w:val="24"/>
          <w:szCs w:val="24"/>
        </w:rPr>
        <w:t>где</w:t>
      </w:r>
      <w:r>
        <w:rPr>
          <w:sz w:val="28"/>
        </w:rPr>
        <w:t xml:space="preserve">  </w:t>
      </w:r>
      <w:r w:rsidRPr="00804222">
        <w:rPr>
          <w:position w:val="-30"/>
          <w:sz w:val="28"/>
        </w:rPr>
        <w:object w:dxaOrig="1840" w:dyaOrig="680">
          <v:shape id="_x0000_i1151" type="#_x0000_t75" style="width:108pt;height:40.5pt" o:ole="">
            <v:imagedata r:id="rId252" o:title=""/>
          </v:shape>
          <o:OLEObject Type="Embed" ProgID="Equation.3" ShapeID="_x0000_i1151" DrawAspect="Content" ObjectID="_1494015495" r:id="rId253"/>
        </w:object>
      </w:r>
      <w:r>
        <w:rPr>
          <w:sz w:val="28"/>
        </w:rPr>
        <w:t xml:space="preserve">   </w:t>
      </w:r>
      <w:r w:rsidRPr="00804222">
        <w:rPr>
          <w:position w:val="-30"/>
          <w:sz w:val="28"/>
        </w:rPr>
        <w:object w:dxaOrig="1240" w:dyaOrig="740">
          <v:shape id="_x0000_i1152" type="#_x0000_t75" style="width:65.25pt;height:42pt" o:ole="">
            <v:imagedata r:id="rId254" o:title=""/>
          </v:shape>
          <o:OLEObject Type="Embed" ProgID="Equation.3" ShapeID="_x0000_i1152" DrawAspect="Content" ObjectID="_1494015496" r:id="rId255"/>
        </w:object>
      </w:r>
      <w:r>
        <w:rPr>
          <w:sz w:val="28"/>
        </w:rPr>
        <w:t xml:space="preserve">   </w:t>
      </w:r>
      <w:r w:rsidRPr="00804222">
        <w:rPr>
          <w:position w:val="-38"/>
          <w:sz w:val="28"/>
        </w:rPr>
        <w:object w:dxaOrig="1700" w:dyaOrig="820">
          <v:shape id="_x0000_i1153" type="#_x0000_t75" style="width:90.75pt;height:47.25pt" o:ole="">
            <v:imagedata r:id="rId256" o:title=""/>
          </v:shape>
          <o:OLEObject Type="Embed" ProgID="Equation.3" ShapeID="_x0000_i1153" DrawAspect="Content" ObjectID="_1494015497" r:id="rId257"/>
        </w:object>
      </w:r>
    </w:p>
    <w:p w:rsidR="00BF25C1" w:rsidRPr="00BF25C1" w:rsidRDefault="00BF25C1" w:rsidP="00BF25C1">
      <w:pPr>
        <w:pStyle w:val="af4"/>
        <w:rPr>
          <w:rFonts w:ascii="Times New Roman" w:hAnsi="Times New Roman" w:cs="Times New Roman"/>
          <w:sz w:val="24"/>
          <w:szCs w:val="24"/>
        </w:rPr>
      </w:pPr>
      <w:r w:rsidRPr="00BF25C1">
        <w:rPr>
          <w:rFonts w:ascii="Times New Roman" w:hAnsi="Times New Roman" w:cs="Times New Roman"/>
          <w:sz w:val="24"/>
          <w:szCs w:val="24"/>
        </w:rPr>
        <w:t xml:space="preserve">где </w:t>
      </w:r>
      <w:r w:rsidRPr="00BF25C1">
        <w:rPr>
          <w:rFonts w:ascii="Times New Roman" w:hAnsi="Times New Roman" w:cs="Times New Roman"/>
          <w:position w:val="-10"/>
          <w:sz w:val="24"/>
          <w:szCs w:val="24"/>
        </w:rPr>
        <w:object w:dxaOrig="400" w:dyaOrig="340">
          <v:shape id="_x0000_i1154" type="#_x0000_t75" style="width:23.25pt;height:20.25pt" o:ole="">
            <v:imagedata r:id="rId258" o:title=""/>
          </v:shape>
          <o:OLEObject Type="Embed" ProgID="Equation.3" ShapeID="_x0000_i1154" DrawAspect="Content" ObjectID="_1494015498" r:id="rId259"/>
        </w:object>
      </w:r>
      <w:r w:rsidRPr="00BF25C1">
        <w:rPr>
          <w:rFonts w:ascii="Times New Roman" w:hAnsi="Times New Roman" w:cs="Times New Roman"/>
          <w:sz w:val="24"/>
          <w:szCs w:val="24"/>
        </w:rPr>
        <w:t xml:space="preserve"> - число блоков АВ в тысячном блоке АИ (рис. 12.2);</w:t>
      </w:r>
    </w:p>
    <w:p w:rsidR="00BF25C1" w:rsidRDefault="00BF25C1" w:rsidP="00BF25C1">
      <w:pPr>
        <w:pStyle w:val="af4"/>
        <w:rPr>
          <w:rFonts w:ascii="Times New Roman" w:hAnsi="Times New Roman" w:cs="Times New Roman"/>
          <w:sz w:val="24"/>
          <w:szCs w:val="24"/>
        </w:rPr>
      </w:pPr>
      <w:r w:rsidRPr="00BF25C1">
        <w:rPr>
          <w:rFonts w:ascii="Times New Roman" w:hAnsi="Times New Roman" w:cs="Times New Roman"/>
          <w:sz w:val="24"/>
          <w:szCs w:val="24"/>
        </w:rPr>
        <w:t xml:space="preserve">      </w:t>
      </w:r>
      <w:r w:rsidRPr="00BF25C1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155" type="#_x0000_t75" style="width:23.25pt;height:21.75pt" o:ole="">
            <v:imagedata r:id="rId260" o:title=""/>
          </v:shape>
          <o:OLEObject Type="Embed" ProgID="Equation.3" ShapeID="_x0000_i1155" DrawAspect="Content" ObjectID="_1494015499" r:id="rId261"/>
        </w:object>
      </w:r>
      <w:r w:rsidRPr="00BF25C1">
        <w:rPr>
          <w:rFonts w:ascii="Times New Roman" w:hAnsi="Times New Roman" w:cs="Times New Roman"/>
          <w:sz w:val="24"/>
          <w:szCs w:val="24"/>
        </w:rPr>
        <w:t xml:space="preserve"> - число блоков </w:t>
      </w:r>
      <w:r w:rsidRPr="00BF25C1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BF25C1">
        <w:rPr>
          <w:rFonts w:ascii="Times New Roman" w:hAnsi="Times New Roman" w:cs="Times New Roman"/>
          <w:sz w:val="24"/>
          <w:szCs w:val="24"/>
        </w:rPr>
        <w:t xml:space="preserve"> </w:t>
      </w:r>
      <w:r w:rsidR="008A26F8">
        <w:rPr>
          <w:rFonts w:ascii="Times New Roman" w:hAnsi="Times New Roman" w:cs="Times New Roman"/>
          <w:sz w:val="24"/>
          <w:szCs w:val="24"/>
        </w:rPr>
        <w:t>в тысячном блоке АИ (рис. 12.2);</w:t>
      </w:r>
    </w:p>
    <w:p w:rsidR="008A26F8" w:rsidRPr="00BF25C1" w:rsidRDefault="008A26F8" w:rsidP="00BF25C1">
      <w:pPr>
        <w:pStyle w:val="af4"/>
        <w:rPr>
          <w:rFonts w:ascii="Times New Roman" w:hAnsi="Times New Roman" w:cs="Times New Roman"/>
          <w:sz w:val="24"/>
          <w:szCs w:val="24"/>
        </w:rPr>
      </w:pPr>
      <w:r w:rsidRPr="005A48DD"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5A48DD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исх</w:t>
      </w:r>
      <w:r w:rsidRPr="005A48DD">
        <w:rPr>
          <w:rFonts w:ascii="Times New Roman" w:hAnsi="Times New Roman" w:cs="Times New Roman"/>
          <w:b/>
          <w:i/>
          <w:iCs/>
          <w:sz w:val="24"/>
          <w:szCs w:val="24"/>
        </w:rPr>
        <w:t>=</w:t>
      </w:r>
      <w:proofErr w:type="gramStart"/>
      <w:r w:rsidRPr="005A48DD"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5A48DD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вх</w:t>
      </w:r>
      <w:proofErr w:type="gramEnd"/>
      <w:r w:rsidRPr="005A48DD">
        <w:rPr>
          <w:rFonts w:ascii="Times New Roman" w:hAnsi="Times New Roman" w:cs="Times New Roman"/>
          <w:b/>
          <w:i/>
          <w:iCs/>
          <w:sz w:val="24"/>
          <w:szCs w:val="24"/>
        </w:rPr>
        <w:t>=а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=0,06 Эрл (из задания 3)</w:t>
      </w:r>
    </w:p>
    <w:p w:rsidR="00BD740C" w:rsidRDefault="00BF25C1" w:rsidP="00BF25C1">
      <w:pPr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b=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(0,06+0,06)∙10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=0,3</m:t>
          </m:r>
        </m:oMath>
      </m:oMathPara>
    </w:p>
    <w:p w:rsidR="008A26F8" w:rsidRDefault="008A26F8" w:rsidP="00BF25C1">
      <w:pPr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d=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0.06∙100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=0.3</m:t>
          </m:r>
        </m:oMath>
      </m:oMathPara>
    </w:p>
    <w:p w:rsidR="008A26F8" w:rsidRDefault="008A26F8" w:rsidP="00BF25C1">
      <w:pPr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e=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0.06∙100∙10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40∙4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=0.38</m:t>
          </m:r>
        </m:oMath>
      </m:oMathPara>
    </w:p>
    <w:p w:rsidR="008A5EFE" w:rsidRDefault="0009143F" w:rsidP="005B6A93">
      <w:pPr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1-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0.3</m:t>
                      </m:r>
                    </m:e>
                  </m:d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1-(1-0.3)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1-0.38</m:t>
                                  </m:r>
                                </m:e>
                              </m:d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sup>
                      </m:sSup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=0.013</m:t>
          </m:r>
        </m:oMath>
      </m:oMathPara>
    </w:p>
    <w:p w:rsidR="008A5EFE" w:rsidRDefault="008A5EFE" w:rsidP="005B6A9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A5EFE" w:rsidRDefault="008A5EFE" w:rsidP="005B6A9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D1AA3" w:rsidRDefault="00FD1AA3" w:rsidP="005B6A93">
      <w:pPr>
        <w:rPr>
          <w:rFonts w:ascii="Times New Roman" w:hAnsi="Times New Roman" w:cs="Times New Roman"/>
          <w:sz w:val="24"/>
          <w:szCs w:val="24"/>
        </w:rPr>
      </w:pPr>
    </w:p>
    <w:p w:rsidR="00FD1AA3" w:rsidRDefault="00FD1AA3" w:rsidP="005B6A93">
      <w:pPr>
        <w:rPr>
          <w:rFonts w:ascii="Times New Roman" w:hAnsi="Times New Roman" w:cs="Times New Roman"/>
          <w:sz w:val="24"/>
          <w:szCs w:val="24"/>
        </w:rPr>
      </w:pPr>
    </w:p>
    <w:p w:rsidR="00FD1AA3" w:rsidRDefault="00FD1AA3" w:rsidP="005B6A93">
      <w:pPr>
        <w:rPr>
          <w:rFonts w:ascii="Times New Roman" w:hAnsi="Times New Roman" w:cs="Times New Roman"/>
          <w:sz w:val="24"/>
          <w:szCs w:val="24"/>
        </w:rPr>
      </w:pPr>
    </w:p>
    <w:p w:rsidR="005B6A93" w:rsidRPr="005B6A93" w:rsidRDefault="005B6A93" w:rsidP="005B6A93">
      <w:pPr>
        <w:rPr>
          <w:rFonts w:ascii="Times New Roman" w:hAnsi="Times New Roman" w:cs="Times New Roman"/>
          <w:sz w:val="24"/>
          <w:szCs w:val="24"/>
        </w:rPr>
      </w:pPr>
      <w:r w:rsidRPr="005B6A93">
        <w:rPr>
          <w:rFonts w:ascii="Times New Roman" w:hAnsi="Times New Roman" w:cs="Times New Roman"/>
          <w:sz w:val="24"/>
          <w:szCs w:val="24"/>
        </w:rPr>
        <w:lastRenderedPageBreak/>
        <w:t>Исходящая связь</w:t>
      </w:r>
    </w:p>
    <w:p w:rsidR="009B63DB" w:rsidRPr="00AC3188" w:rsidRDefault="0009143F" w:rsidP="00BF25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6488" style="position:absolute;margin-left:60.65pt;margin-top:11.5pt;width:324.3pt;height:166.55pt;z-index:252000256" coordorigin="1639,1881" coordsize="6486,3331">
            <v:oval id="Oval 991" o:spid="_x0000_s16450" style="position:absolute;left:2359;top:3256;width:213;height:213;visibility:visible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"/>
            <v:oval id="Oval 992" o:spid="_x0000_s16451" style="position:absolute;left:4435;top:1881;width:213;height:213;visibility:visible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"/>
            <v:oval id="Oval 993" o:spid="_x0000_s16452" style="position:absolute;left:4435;top:2569;width:213;height:213;visibility:visible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"/>
            <v:oval id="Oval 994" o:spid="_x0000_s16453" style="position:absolute;left:4435;top:3897;width:213;height:213;visibility:visible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"/>
            <v:oval id="Oval 995" o:spid="_x0000_s16454" style="position:absolute;left:4435;top:4999;width:213;height:213;visibility:visible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"/>
            <v:oval id="Oval 996" o:spid="_x0000_s16455" style="position:absolute;left:6845;top:3339;width:213;height:213;visibility:visible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"/>
            <v:shape id="AutoShape 997" o:spid="_x0000_s16456" type="#_x0000_t32" style="position:absolute;left:2572;top:2007;width:1863;height:1275;flip:y;visibility:visible" o:connectortype="straight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"/>
            <v:shape id="AutoShape 999" o:spid="_x0000_s16457" type="#_x0000_t32" style="position:absolute;left:2572;top:3390;width:1863;height:592;visibility:visible" o:connectortype="straight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" adj="10794,-123689,-29820"/>
            <v:shape id="AutoShape 1000" o:spid="_x0000_s16458" type="#_x0000_t32" style="position:absolute;left:2572;top:3390;width:1863;height:1709;visibility:visible" o:connectortype="straight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" adj="10800,-45272,-28229"/>
            <v:shape id="Text Box 1006" o:spid="_x0000_s16459" type="#_x0000_t202" style="position:absolute;left:3095;top:2007;width:454;height:562;visibility:visible" wrapcoords="-720 0 -720 21032 21600 21032 21600 0 -720 0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djjiAIAABs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" stroked="f">
              <v:textbox style="mso-next-textbox:#Text Box 1006">
                <w:txbxContent>
                  <w:p w:rsidR="005900A2" w:rsidRPr="00B6112B" w:rsidRDefault="005900A2" w:rsidP="009B63DB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  <v:group id="Group 1018" o:spid="_x0000_s16460" style="position:absolute;left:4648;top:2007;width:2241;height:1383" coordorigin="5074,12787" coordsize="2241,1383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">
              <v:shape id="AutoShape 1001" o:spid="_x0000_s16461" type="#_x0000_t32" style="position:absolute;left:5074;top:12787;width:2241;height:138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5aY8YAAADcAAAADwAAAGRycy9kb3ducmV2LnhtbESPQWsCMRSE7wX/Q3iCl1KzSrVla5RV&#10;EKrgQW3vr5vXTXDzsm6ibv+9KRR6HGbmG2a26FwtrtQG61nBaJiBIC69tlwp+Diun15BhIissfZM&#10;Cn4owGLee5hhrv2N93Q9xEokCIccFZgYm1zKUBpyGIa+IU7et28dxiTbSuoWbwnuajnOsql0aDkt&#10;GGxoZag8HS5OwW4zWhZfxm62+7PdTdZFfakeP5Ua9LviDUSkLv6H/9rvWsHL8wR+z6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+WmPGAAAA3AAAAA8AAAAAAAAA&#10;AAAAAAAAoQIAAGRycy9kb3ducmV2LnhtbFBLBQYAAAAABAAEAPkAAACUAwAAAAA=&#10;"/>
              <v:shape id="Freeform 1014" o:spid="_x0000_s16462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ByRcUA&#10;AADcAAAADwAAAGRycy9kb3ducmV2LnhtbESPS2vCQBSF9wX/w3CF7urEVqJNHUWFgoFufGy6u81c&#10;k2DmTpqZ5vHvHaHg8nAeH2e57k0lWmpcaVnBdBKBIM6sLjlXcD59vixAOI+ssbJMCgZysF6NnpaY&#10;aNvxgdqjz0UYYZeggsL7OpHSZQUZdBNbEwfvYhuDPsgml7rBLoybSr5GUSwNlhwIBda0Kyi7Hv9M&#10;gFy+Tz94jhdptb1mKX+9D79vWqnncb/5AOGp94/wf3uvFcxnMdzPh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HJFxQAAANwAAAAPAAAAAAAAAAAAAAAAAJgCAABkcnMv&#10;ZG93bnJldi54bWxQSwUGAAAAAAQABAD1AAAAigMAAAAA&#10;" path="m,c351,311,702,623,1075,853v373,230,769,380,1166,530e" filled="f">
                <v:path arrowok="t" o:connecttype="custom" o:connectlocs="0,0;1075,853;2241,1383" o:connectangles="0,0,0"/>
              </v:shape>
              <v:shape id="Freeform 1015" o:spid="_x0000_s16463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zX3sUA&#10;AADcAAAADwAAAGRycy9kb3ducmV2LnhtbESPS2sCMRSF94X+h3AL7mpGW3yME8UWBIVuOuOmu+vk&#10;zgMnN9Mk6vjvm0Khy8N5fJxsM5hOXMn51rKCyTgBQVxa3XKt4FjsnhcgfEDW2FkmBXfysFk/PmSY&#10;anvjT7rmoRZxhH2KCpoQ+lRKXzZk0I9tTxy9yjqDIUpXS+3wFsdNJ6dJMpMGW46EBnt6b6g85xcT&#10;IdVXccLjbHHo3s7lgT+W9+8XrdToadiuQAQawn/4r73XCuavc/g9E4+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NfexQAAANwAAAAPAAAAAAAAAAAAAAAAAJgCAABkcnMv&#10;ZG93bnJldi54bWxQSwUGAAAAAAQABAD1AAAAigMAAAAA&#10;" path="m,c386,285,772,571,1145,801v373,230,952,560,1096,582e" filled="f">
                <v:path arrowok="t" o:connecttype="custom" o:connectlocs="0,0;1145,801;2241,1383" o:connectangles="0,0,0"/>
              </v:shape>
              <v:shape id="Freeform 1016" o:spid="_x0000_s16464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NDrMIA&#10;AADcAAAADwAAAGRycy9kb3ducmV2LnhtbERPTWvCQBC9F/wPywi91Y22WBtdRQuCghejl96m2TEJ&#10;Zmdjdqvx33cOgsfH+54tOlerK7Wh8mxgOEhAEefeVlwYOB7WbxNQISJbrD2TgTsFWMx7LzNMrb/x&#10;nq5ZLJSEcEjRQBljk2od8pIchoFviIU7+dZhFNgW2rZ4k3BX61GSjLXDiqWhxIa+S8rP2Z+TktPP&#10;4ReP48m2Xp3zLe++7pd3a8xrv1tOQUXq4lP8cG+sgc8PWStn5Ajo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U0OswgAAANwAAAAPAAAAAAAAAAAAAAAAAJgCAABkcnMvZG93&#10;bnJldi54bWxQSwUGAAAAAAQABAD1AAAAhwMAAAAA&#10;" path="m,c395,187,790,375,1163,606v373,231,725,504,1078,777e" filled="f">
                <v:path arrowok="t" o:connecttype="custom" o:connectlocs="0,0;1163,606;2241,1383" o:connectangles="0,0,0"/>
              </v:shape>
              <v:shape id="Freeform 1017" o:spid="_x0000_s16465" style="position:absolute;left:5074;top:12787;width:2197;height:1339;visibility:visible;mso-wrap-style:square;v-text-anchor:top" coordsize="2197,1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LRBsYA&#10;AADcAAAADwAAAGRycy9kb3ducmV2LnhtbESPX2vCMBTF3wd+h3AFX4amG6KuM8omDAYiaNWHvd01&#10;16a0uSlN1LpPvwiDPR7Onx9nvuxsLS7U+tKxgqdRAoI4d7rkQsFh/zGcgfABWWPtmBTcyMNy0XuY&#10;Y6rdlXd0yUIh4gj7FBWYEJpUSp8bsuhHriGO3sm1FkOUbSF1i9c4bmv5nCQTabHkSDDY0MpQXmVn&#10;GyEbv92fTPVdV+/N+ouOq8fJz02pQb97ewURqAv/4b/2p1YwHb/A/U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LRBsYAAADcAAAADwAAAAAAAAAAAAAAAACYAgAAZHJz&#10;L2Rvd25yZXYueG1sUEsFBgAAAAAEAAQA9QAAAIsDAAAAAA==&#10;" path="m,c473,156,947,312,1313,535v366,223,744,672,884,804e" filled="f">
                <v:path arrowok="t" o:connecttype="custom" o:connectlocs="0,0;1313,535;2197,1339" o:connectangles="0,0,0"/>
              </v:shape>
            </v:group>
            <v:group id="Group 1019" o:spid="_x0000_s16466" style="position:absolute;left:4604;top:2821;width:2241;height:538;rotation:292624fd" coordorigin="5074,12787" coordsize="2241,1383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">
              <v:shape id="AutoShape 1020" o:spid="_x0000_s16467" type="#_x0000_t32" style="position:absolute;left:5074;top:12787;width:2241;height:138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V6/8MAAADcAAAADwAAAGRycy9kb3ducmV2LnhtbERPz2vCMBS+D/wfwhO8jJnWsTE6o1RB&#10;UMGD3XZ/a96asOalNlG7/94cBh4/vt/z5eBacaE+WM8K8mkGgrj22nKj4PNj8/QGIkRkja1nUvBH&#10;AZaL0cMcC+2vfKRLFRuRQjgUqMDE2BVShtqQwzD1HXHifnzvMCbYN1L3eE3hrpWzLHuVDi2nBoMd&#10;rQ3Vv9XZKTjs8lX5bexufzzZw8umbM/N45dSk/FQvoOINMS7+N+91Qqe8zQ/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1ev/DAAAA3AAAAA8AAAAAAAAAAAAA&#10;AAAAoQIAAGRycy9kb3ducmV2LnhtbFBLBQYAAAAABAAEAPkAAACRAwAAAAA=&#10;"/>
              <v:shape id="Freeform 1021" o:spid="_x0000_s16468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pNcQA&#10;AADcAAAADwAAAGRycy9kb3ducmV2LnhtbESPzWrCQBSF90LfYbiF7nQSA0FTx9AKQoVuNG7cXTPX&#10;JJi5k2ZGTd6+IxS6PJyfj7PKB9OKO/WusawgnkUgiEurG64UHIvtdAHCeWSNrWVSMJKDfP0yWWGm&#10;7YP3dD/4SoQRdhkqqL3vMildWZNBN7MdcfAutjfog+wrqXt8hHHTynkUpdJgw4FQY0ebmsrr4WYC&#10;5HIqznhMF7v281ru+Hs5/iRaqbfX4eMdhKfB/4f/2l9aQRLH8Dw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VaTXEAAAA3AAAAA8AAAAAAAAAAAAAAAAAmAIAAGRycy9k&#10;b3ducmV2LnhtbFBLBQYAAAAABAAEAPUAAACJAwAAAAA=&#10;" path="m,c351,311,702,623,1075,853v373,230,769,380,1166,530e" filled="f">
                <v:path arrowok="t" o:connecttype="custom" o:connectlocs="0,0;1075,853;2241,1383" o:connectangles="0,0,0"/>
              </v:shape>
              <v:shape id="Freeform 1022" o:spid="_x0000_s16469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YBOMQA&#10;AADcAAAADwAAAGRycy9kb3ducmV2LnhtbESPzWrCQBSF9wXfYbiCuzqxQqrRidhCwYCbqht318w1&#10;CcncSTNTTd7eKRRcHs7Px1lvetOIG3WusqxgNo1AEOdWV1woOB2/XhcgnEfW2FgmBQM52KSjlzUm&#10;2t75m24HX4gwwi5BBaX3bSKly0sy6Ka2JQ7e1XYGfZBdIXWH9zBuGvkWRbE0WHEglNjSZ0l5ffg1&#10;AXI9Hy94ihdZ81HnGe+Xw89cKzUZ99sVCE+9f4b/2zut4H0ew9+ZcARk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GATjEAAAA3AAAAA8AAAAAAAAAAAAAAAAAmAIAAGRycy9k&#10;b3ducmV2LnhtbFBLBQYAAAAABAAEAPUAAACJAwAAAAA=&#10;" path="m,c386,285,772,571,1145,801v373,230,952,560,1096,582e" filled="f">
                <v:path arrowok="t" o:connecttype="custom" o:connectlocs="0,0;1145,801;2241,1383" o:connectangles="0,0,0"/>
              </v:shape>
              <v:shape id="Freeform 1023" o:spid="_x0000_s16470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qko8QA&#10;AADcAAAADwAAAGRycy9kb3ducmV2LnhtbESPzWrCQBSF94W+w3AL7urECmqjk2AFQcGNJpvubjPX&#10;JJi5EzOjxrd3BKHLw/n5OIu0N424UudqywpGwwgEcWF1zaWCPFt/zkA4j6yxsUwK7uQgTd7fFhhr&#10;e+M9XQ++FGGEXYwKKu/bWEpXVGTQDW1LHLyj7Qz6ILtS6g5vYdw08iuKJtJgzYFQYUuriorT4WIC&#10;5Pib/WE+mW2bn1Ox5d33/TzWSg0++uUchKfe/4df7Y1WMB1P4XkmHAGZ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KpKPEAAAA3AAAAA8AAAAAAAAAAAAAAAAAmAIAAGRycy9k&#10;b3ducmV2LnhtbFBLBQYAAAAABAAEAPUAAACJAwAAAAA=&#10;" path="m,c395,187,790,375,1163,606v373,231,725,504,1078,777e" filled="f">
                <v:path arrowok="t" o:connecttype="custom" o:connectlocs="0,0;1163,606;2241,1383" o:connectangles="0,0,0"/>
              </v:shape>
              <v:shape id="Freeform 1024" o:spid="_x0000_s16471" style="position:absolute;left:5074;top:12787;width:2197;height:1339;visibility:visible;mso-wrap-style:square;v-text-anchor:top" coordsize="2197,1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gH4MQA&#10;AADcAAAADwAAAGRycy9kb3ducmV2LnhtbERPS2vCQBC+F/oflil4kbrRgpbUVVpBKJRCfR28TbNj&#10;NiQ7G7Jbjf31nYPQ48f3ni9736gzdbEKbGA8ykARF8FWXBrY79aPz6BiQrbYBCYDV4qwXNzfzTG3&#10;4cIbOm9TqSSEY44GXEptrnUsHHmMo9ASC3cKnccksCu17fAi4b7Rkyybao8VS4PDllaOinr746Xk&#10;M37tTq7+buq39uNIh9Vw+ns1ZvDQv76AStSnf/HN/W4NzJ5krZyRI6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oB+DEAAAA3AAAAA8AAAAAAAAAAAAAAAAAmAIAAGRycy9k&#10;b3ducmV2LnhtbFBLBQYAAAAABAAEAPUAAACJAwAAAAA=&#10;" path="m,c473,156,947,312,1313,535v366,223,744,672,884,804e" filled="f">
                <v:path arrowok="t" o:connecttype="custom" o:connectlocs="0,0;1313,535;2197,1339" o:connectangles="0,0,0"/>
              </v:shape>
            </v:group>
            <v:group id="Group 1025" o:spid="_x0000_s16472" style="position:absolute;left:4648;top:3452;width:2241;height:530;flip:y" coordorigin="5074,12787" coordsize="2241,1383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">
              <v:shape id="AutoShape 1026" o:spid="_x0000_s16473" type="#_x0000_t32" style="position:absolute;left:5074;top:12787;width:2241;height:138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xwO8YAAADcAAAADwAAAGRycy9kb3ducmV2LnhtbESPT2sCMRTE74V+h/CEXopmFSt2Ncq2&#10;INSCB//dXzfPTXDzst1EXb99Uyj0OMzMb5j5snO1uFIbrGcFw0EGgrj02nKl4LBf9acgQkTWWHsm&#10;BXcKsFw8Pswx1/7GW7ruYiUShEOOCkyMTS5lKA05DAPfECfv5FuHMcm2krrFW4K7Wo6ybCIdWk4L&#10;Bht6N1SedxenYLMevhVfxq4/t99287Iq6kv1fFTqqdcVMxCRuvgf/mt/aAWj1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8cDvGAAAA3AAAAA8AAAAAAAAA&#10;AAAAAAAAoQIAAGRycy9kb3ducmV2LnhtbFBLBQYAAAAABAAEAPkAAACUAwAAAAA=&#10;"/>
              <v:shape id="Freeform 1027" o:spid="_x0000_s16474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xj8cMA&#10;AADcAAAADwAAAGRycy9kb3ducmV2LnhtbESPS4vCMBSF9wP+h3AFd2OqotTaKCoICrMZdTO7a3P7&#10;wOamNlHrvzcDA7M8nMfHSVedqcWDWldZVjAaRiCIM6srLhScT7vPGITzyBpry6TgRQ5Wy95Hiom2&#10;T/6mx9EXIoywS1BB6X2TSOmykgy6oW2Ig5fb1qAPsi2kbvEZxk0tx1E0kwYrDoQSG9qWlF2PdxMg&#10;+c/pgudZfKg31+zAX/PXbaKVGvS79QKEp87/h//ae61gPJ/C75lwBO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xj8cMAAADcAAAADwAAAAAAAAAAAAAAAACYAgAAZHJzL2Rv&#10;d25yZXYueG1sUEsFBgAAAAAEAAQA9QAAAIgDAAAAAA==&#10;" path="m,c351,311,702,623,1075,853v373,230,769,380,1166,530e" filled="f">
                <v:path arrowok="t" o:connecttype="custom" o:connectlocs="0,0;1075,853;2241,1383" o:connectangles="0,0,0"/>
              </v:shape>
              <v:shape id="Freeform 1028" o:spid="_x0000_s16475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79hsMA&#10;AADcAAAADwAAAGRycy9kb3ducmV2LnhtbESPS4vCMBSF9wP+h3AFd2M6CkWrqYyCoDAbrRt31+b2&#10;gc1NbaLWfz8RBmZ5OI+Ps1z1phEP6lxtWcHXOAJBnFtdc6nglG0/ZyCcR9bYWCYFL3KwSgcfS0y0&#10;ffKBHkdfijDCLkEFlfdtIqXLKzLoxrYlDl5hO4M+yK6UusNnGDeNnERRLA3WHAgVtrSpKL8e7yZA&#10;inN2wVM82zfra77nn/nrNtVKjYb99wKEp97/h//aO61gMo/hfSYcAZ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79hsMAAADcAAAADwAAAAAAAAAAAAAAAACYAgAAZHJzL2Rv&#10;d25yZXYueG1sUEsFBgAAAAAEAAQA9QAAAIgDAAAAAA==&#10;" path="m,c386,285,772,571,1145,801v373,230,952,560,1096,582e" filled="f">
                <v:path arrowok="t" o:connecttype="custom" o:connectlocs="0,0;1145,801;2241,1383" o:connectangles="0,0,0"/>
              </v:shape>
              <v:shape id="Freeform 1029" o:spid="_x0000_s16476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JYHcQA&#10;AADcAAAADwAAAGRycy9kb3ducmV2LnhtbESPS2vCQBSF94X+h+EK3dWJCj5Sx1AFoUI3mmzc3Wau&#10;STBzJ2bGGP99RxBcHs7j4yyT3tSio9ZVlhWMhhEI4tzqigsFWbr9nINwHlljbZkU3MlBsnp/W2Ks&#10;7Y331B18IcIIuxgVlN43sZQuL8mgG9qGOHgn2xr0QbaF1C3ewrip5TiKptJgxYFQYkObkvLz4WoC&#10;5HRM/zCbznf1+pzv+Hdxv0y0Uh+D/vsLhKfev8LP9o9WMF7M4HEmHA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CWB3EAAAA3AAAAA8AAAAAAAAAAAAAAAAAmAIAAGRycy9k&#10;b3ducmV2LnhtbFBLBQYAAAAABAAEAPUAAACJAwAAAAA=&#10;" path="m,c395,187,790,375,1163,606v373,231,725,504,1078,777e" filled="f">
                <v:path arrowok="t" o:connecttype="custom" o:connectlocs="0,0;1163,606;2241,1383" o:connectangles="0,0,0"/>
              </v:shape>
              <v:shape id="Freeform 1030" o:spid="_x0000_s16477" style="position:absolute;left:5074;top:12787;width:2197;height:1339;visibility:visible;mso-wrap-style:square;v-text-anchor:top" coordsize="2197,1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D7XsMA&#10;AADcAAAADwAAAGRycy9kb3ducmV2LnhtbERPTWvCQBC9C/0PyxR6kbqpB7HRVVqhUBChanvwNs2O&#10;2ZDsbMhuNfrrnUPB4+N9z5e9b9SJulgFNvAyykARF8FWXBr43n88T0HFhGyxCUwGLhRhuXgYzDG3&#10;4cxbOu1SqSSEY44GXEptrnUsHHmMo9ASC3cMnccksCu17fAs4b7R4yybaI8VS4PDllaOinr356Vk&#10;E7/2R1f/NvV7uz7Qz2o4uV6MeXrs32agEvXpLv53f1oD41dZK2fkCO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D7XsMAAADcAAAADwAAAAAAAAAAAAAAAACYAgAAZHJzL2Rv&#10;d25yZXYueG1sUEsFBgAAAAAEAAQA9QAAAIgDAAAAAA==&#10;" path="m,c473,156,947,312,1313,535v366,223,744,672,884,804e" filled="f">
                <v:path arrowok="t" o:connecttype="custom" o:connectlocs="0,0;1313,535;2197,1339" o:connectangles="0,0,0"/>
              </v:shape>
            </v:group>
            <v:group id="Group 1031" o:spid="_x0000_s16478" style="position:absolute;left:4648;top:3469;width:2241;height:1630;flip:y" coordorigin="5074,12787" coordsize="2241,1383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">
              <v:shape id="AutoShape 1032" o:spid="_x0000_s16479" type="#_x0000_t32" style="position:absolute;left:5074;top:12787;width:2241;height:138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zsIsIAAADc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hmaX46k4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6zsIsIAAADcAAAADwAAAAAAAAAAAAAA&#10;AAChAgAAZHJzL2Rvd25yZXYueG1sUEsFBgAAAAAEAAQA+QAAAJADAAAAAA==&#10;"/>
              <v:shape id="Freeform 1033" o:spid="_x0000_s16480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z/6MAA&#10;AADcAAAADwAAAGRycy9kb3ducmV2LnhtbESPywrCMBBF94L/EEZwp6kKotUoKggKbnxs3I3N2Bab&#10;SW2i1r83guDych+HO53XphBPqlxuWUGvG4EgTqzOOVVwOq47IxDOI2ssLJOCNzmYz5qNKcbavnhP&#10;z4NPRRhhF6OCzPsyltIlGRl0XVsSB+9qK4M+yCqVusJXGDeF7EfRUBrMORAyLGmVUXI7PEyAXM/H&#10;C56Go22xvCVb3o3f94FWqt2qFxMQnmr/D//aG61gEPXgeyYcATn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z/6MAAAADcAAAADwAAAAAAAAAAAAAAAACYAgAAZHJzL2Rvd25y&#10;ZXYueG1sUEsFBgAAAAAEAAQA9QAAAIUDAAAAAA==&#10;" path="m,c351,311,702,623,1075,853v373,230,769,380,1166,530e" filled="f">
                <v:path arrowok="t" o:connecttype="custom" o:connectlocs="0,0;1075,853;2241,1383" o:connectangles="0,0,0"/>
              </v:shape>
              <v:shape id="Freeform 1034" o:spid="_x0000_s16481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5hn8AA&#10;AADcAAAADwAAAGRycy9kb3ducmV2LnhtbESPywrCMBBF94L/EEZwp6kKotUoKggKbnxs3I3N2Bab&#10;SW2i1r83guDych+HO53XphBPqlxuWUGvG4EgTqzOOVVwOq47IxDOI2ssLJOCNzmYz5qNKcbavnhP&#10;z4NPRRhhF6OCzPsyltIlGRl0XVsSB+9qK4M+yCqVusJXGDeF7EfRUBrMORAyLGmVUXI7PEyAXM/H&#10;C56Go22xvCVb3o3f94FWqt2qFxMQnmr/D//aG61gEPXheyYcATn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5hn8AAAADcAAAADwAAAAAAAAAAAAAAAACYAgAAZHJzL2Rvd25y&#10;ZXYueG1sUEsFBgAAAAAEAAQA9QAAAIUDAAAAAA==&#10;" path="m,c386,285,772,571,1145,801v373,230,952,560,1096,582e" filled="f">
                <v:path arrowok="t" o:connecttype="custom" o:connectlocs="0,0;1145,801;2241,1383" o:connectangles="0,0,0"/>
              </v:shape>
              <v:shape id="Freeform 1035" o:spid="_x0000_s16482" style="position:absolute;left:5074;top:12787;width:2241;height:1383;visibility:visible;mso-wrap-style:square;v-text-anchor:top" coordsize="2241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EBMMA&#10;AADcAAAADwAAAGRycy9kb3ducmV2LnhtbESPzYrCMBSF9wO+Q7iCuzF1CqLVVHRAUHAz1o27a3Nt&#10;S5ub2kStb28GBmZ5OD8fZ7nqTSMe1LnKsoLJOAJBnFtdcaHglG0/ZyCcR9bYWCYFL3KwSgcfS0y0&#10;ffIPPY6+EGGEXYIKSu/bREqXl2TQjW1LHLyr7Qz6ILtC6g6fYdw08iuKptJgxYFQYkvfJeX18W4C&#10;5HrOLniazvbNps73fJi/brFWajTs1wsQnnr/H/5r77SCOIrh90w4Aj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LEBMMAAADcAAAADwAAAAAAAAAAAAAAAACYAgAAZHJzL2Rv&#10;d25yZXYueG1sUEsFBgAAAAAEAAQA9QAAAIgDAAAAAA==&#10;" path="m,c395,187,790,375,1163,606v373,231,725,504,1078,777e" filled="f">
                <v:path arrowok="t" o:connecttype="custom" o:connectlocs="0,0;1163,606;2241,1383" o:connectangles="0,0,0"/>
              </v:shape>
              <v:shape id="Freeform 1036" o:spid="_x0000_s16483" style="position:absolute;left:5074;top:12787;width:2197;height:1339;visibility:visible;mso-wrap-style:square;v-text-anchor:top" coordsize="2197,1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ZrQcYA&#10;AADcAAAADwAAAGRycy9kb3ducmV2LnhtbESPS2vCQBSF94X+h+EKbopObItIdCJVKBSKYH0survN&#10;3GRCMndCZtTYX+8IhS4P5/FxFsveNuJMna8cK5iMExDEudMVlwoO+/fRDIQPyBobx6TgSh6W2ePD&#10;AlPtLvxF510oRRxhn6ICE0KbSulzQxb92LXE0StcZzFE2ZVSd3iJ47aRz0kylRYrjgSDLa0N5fXu&#10;ZCNk47f7wtQ/Tb1qP7/puH6a/l6VGg76tzmIQH34D/+1P7SCl+QV7mfiEZD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ZrQcYAAADcAAAADwAAAAAAAAAAAAAAAACYAgAAZHJz&#10;L2Rvd25yZXYueG1sUEsFBgAAAAAEAAQA9QAAAIsDAAAAAA==&#10;" path="m,c473,156,947,312,1313,535v366,223,744,672,884,804e" filled="f">
                <v:path arrowok="t" o:connecttype="custom" o:connectlocs="0,0;1313,535;2197,1339" o:connectangles="0,0,0"/>
              </v:shape>
            </v:group>
            <v:shape id="Text Box 1037" o:spid="_x0000_s16484" type="#_x0000_t202" style="position:absolute;left:5994;top:1881;width:454;height:508;visibility:visible" wrapcoords="-720 0 -720 21032 21600 21032 21600 0 -720 0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" stroked="f">
              <v:textbox style="mso-next-textbox:#Text Box 1037">
                <w:txbxContent>
                  <w:p w:rsidR="005900A2" w:rsidRPr="00B6112B" w:rsidRDefault="005900A2" w:rsidP="009B63DB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c</w:t>
                    </w:r>
                    <w:proofErr w:type="gramEnd"/>
                  </w:p>
                </w:txbxContent>
              </v:textbox>
            </v:shape>
            <v:shape id="Text Box 1038" o:spid="_x0000_s16485" type="#_x0000_t202" style="position:absolute;left:1639;top:2591;width:828;height:499;visibility:visible" wrapcoords="-393 0 -393 21032 21600 21032 21600 0 -393 0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" stroked="f">
              <v:textbox style="mso-next-textbox:#Text Box 1038">
                <w:txbxContent>
                  <w:p w:rsidR="005900A2" w:rsidRPr="00B6112B" w:rsidRDefault="005900A2" w:rsidP="009B63DB">
                    <w:r>
                      <w:t>АИ</w:t>
                    </w:r>
                  </w:p>
                </w:txbxContent>
              </v:textbox>
            </v:shape>
            <v:shape id="Text Box 1039" o:spid="_x0000_s16486" type="#_x0000_t202" style="position:absolute;left:7058;top:2808;width:1067;height:474;visibility:visible" wrapcoords="-304 0 -304 21032 21600 21032 21600 0 -304 0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" stroked="f">
              <v:textbox style="mso-next-textbox:#Text Box 1039">
                <w:txbxContent>
                  <w:p w:rsidR="005900A2" w:rsidRPr="00B6112B" w:rsidRDefault="005900A2" w:rsidP="009B63DB">
                    <w:r>
                      <w:t>ИШК</w:t>
                    </w:r>
                  </w:p>
                </w:txbxContent>
              </v:textbox>
            </v:shape>
            <v:shape id="_x0000_s16487" type="#_x0000_t32" style="position:absolute;left:2572;top:2709;width:1863;height:637;flip:y" o:connectortype="straight" o:regroupid="3"/>
          </v:group>
        </w:pict>
      </w:r>
    </w:p>
    <w:p w:rsidR="009B63DB" w:rsidRPr="00AC3188" w:rsidRDefault="009B63DB" w:rsidP="009B63DB">
      <w:pPr>
        <w:rPr>
          <w:rFonts w:ascii="Times New Roman" w:hAnsi="Times New Roman" w:cs="Times New Roman"/>
          <w:sz w:val="24"/>
          <w:szCs w:val="24"/>
        </w:rPr>
      </w:pPr>
    </w:p>
    <w:p w:rsidR="009B63DB" w:rsidRPr="00AC3188" w:rsidRDefault="009B63DB" w:rsidP="002A62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63DB" w:rsidRPr="00AC3188" w:rsidRDefault="009B63DB" w:rsidP="009B63DB">
      <w:pPr>
        <w:rPr>
          <w:rFonts w:ascii="Times New Roman" w:hAnsi="Times New Roman" w:cs="Times New Roman"/>
          <w:sz w:val="24"/>
          <w:szCs w:val="24"/>
        </w:rPr>
      </w:pPr>
    </w:p>
    <w:p w:rsidR="009B63DB" w:rsidRPr="00AC3188" w:rsidRDefault="009B63DB" w:rsidP="009B63DB">
      <w:pPr>
        <w:rPr>
          <w:rFonts w:ascii="Times New Roman" w:hAnsi="Times New Roman" w:cs="Times New Roman"/>
          <w:sz w:val="24"/>
          <w:szCs w:val="24"/>
        </w:rPr>
      </w:pPr>
    </w:p>
    <w:p w:rsidR="009B63DB" w:rsidRPr="00AC3188" w:rsidRDefault="009B63DB" w:rsidP="009B63DB">
      <w:pPr>
        <w:rPr>
          <w:rFonts w:ascii="Times New Roman" w:hAnsi="Times New Roman" w:cs="Times New Roman"/>
          <w:sz w:val="24"/>
          <w:szCs w:val="24"/>
        </w:rPr>
      </w:pPr>
    </w:p>
    <w:p w:rsidR="009B63DB" w:rsidRPr="00AC3188" w:rsidRDefault="009B63DB" w:rsidP="009B63DB">
      <w:pPr>
        <w:rPr>
          <w:rFonts w:ascii="Times New Roman" w:hAnsi="Times New Roman" w:cs="Times New Roman"/>
          <w:sz w:val="24"/>
          <w:szCs w:val="24"/>
        </w:rPr>
      </w:pPr>
    </w:p>
    <w:p w:rsidR="009B63DB" w:rsidRPr="00AC3188" w:rsidRDefault="00FD1AA3" w:rsidP="00FD1AA3">
      <w:pPr>
        <w:tabs>
          <w:tab w:val="left" w:pos="285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D1AA3">
        <w:rPr>
          <w:rFonts w:ascii="Times New Roman" w:hAnsi="Times New Roman" w:cs="Times New Roman"/>
          <w:b/>
          <w:sz w:val="24"/>
          <w:szCs w:val="24"/>
        </w:rPr>
        <w:t>Рисунок 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D1AA3">
        <w:rPr>
          <w:rFonts w:ascii="Times New Roman" w:hAnsi="Times New Roman" w:cs="Times New Roman"/>
          <w:b/>
          <w:sz w:val="24"/>
          <w:szCs w:val="24"/>
        </w:rPr>
        <w:t>.</w:t>
      </w:r>
      <w:r w:rsidRPr="00FD1AA3">
        <w:rPr>
          <w:rFonts w:ascii="Times New Roman" w:hAnsi="Times New Roman" w:cs="Times New Roman"/>
          <w:sz w:val="24"/>
          <w:szCs w:val="24"/>
        </w:rPr>
        <w:t xml:space="preserve"> Вероятностный граф ступени абонентского искания по </w:t>
      </w:r>
      <w:r>
        <w:rPr>
          <w:rFonts w:ascii="Times New Roman" w:hAnsi="Times New Roman" w:cs="Times New Roman"/>
          <w:sz w:val="24"/>
          <w:szCs w:val="24"/>
        </w:rPr>
        <w:t>исходящей связи.</w:t>
      </w:r>
    </w:p>
    <w:p w:rsidR="009B63DB" w:rsidRPr="009B63DB" w:rsidRDefault="009B63DB" w:rsidP="009B63DB">
      <w:pPr>
        <w:jc w:val="both"/>
        <w:rPr>
          <w:rFonts w:ascii="Times New Roman" w:hAnsi="Times New Roman" w:cs="Times New Roman"/>
          <w:sz w:val="24"/>
          <w:szCs w:val="24"/>
        </w:rPr>
      </w:pPr>
      <w:r w:rsidRPr="009B63DB">
        <w:rPr>
          <w:rFonts w:ascii="Times New Roman" w:hAnsi="Times New Roman" w:cs="Times New Roman"/>
          <w:sz w:val="24"/>
          <w:szCs w:val="24"/>
        </w:rPr>
        <w:t>Потери по исходящей связи:</w:t>
      </w:r>
    </w:p>
    <w:p w:rsidR="009B63DB" w:rsidRPr="009B63DB" w:rsidRDefault="0009143F" w:rsidP="007A0B3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исх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e>
                </m:d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</m:oMath>
      <w:r w:rsidR="009B63D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7A0B33" w:rsidRPr="009B63DB">
        <w:rPr>
          <w:rFonts w:ascii="Times New Roman" w:hAnsi="Times New Roman" w:cs="Times New Roman"/>
          <w:position w:val="-30"/>
          <w:sz w:val="24"/>
          <w:szCs w:val="24"/>
        </w:rPr>
        <w:object w:dxaOrig="1480" w:dyaOrig="680">
          <v:shape id="_x0000_i1156" type="#_x0000_t75" style="width:82.5pt;height:42pt" o:ole="">
            <v:imagedata r:id="rId262" o:title=""/>
          </v:shape>
          <o:OLEObject Type="Embed" ProgID="Equation.3" ShapeID="_x0000_i1156" DrawAspect="Content" ObjectID="_1494015500" r:id="rId263"/>
        </w:object>
      </w:r>
    </w:p>
    <w:p w:rsidR="009B63DB" w:rsidRDefault="007A0B33" w:rsidP="009B63DB">
      <w:pPr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c=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0.06∙100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20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=0.3</m:t>
          </m:r>
        </m:oMath>
      </m:oMathPara>
    </w:p>
    <w:p w:rsidR="002A62A3" w:rsidRPr="002A62A3" w:rsidRDefault="0009143F" w:rsidP="009B63DB">
      <w:pPr>
        <w:rPr>
          <w:rFonts w:ascii="Times New Roman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исх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1-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0,3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0,3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sup>
                      </m:sSup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0.008</m:t>
          </m:r>
        </m:oMath>
      </m:oMathPara>
    </w:p>
    <w:p w:rsidR="002A62A3" w:rsidRPr="00FD1AA3" w:rsidRDefault="002A62A3" w:rsidP="002A62A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D1AA3">
        <w:rPr>
          <w:rFonts w:ascii="Times New Roman" w:hAnsi="Times New Roman" w:cs="Times New Roman"/>
          <w:b/>
          <w:bCs/>
          <w:sz w:val="32"/>
          <w:szCs w:val="32"/>
        </w:rPr>
        <w:t>Тема 13. Метод расчета сети с обходными направлениями.</w:t>
      </w:r>
    </w:p>
    <w:p w:rsidR="002A62A3" w:rsidRDefault="002A62A3" w:rsidP="002A62A3">
      <w:pPr>
        <w:pStyle w:val="7"/>
        <w:rPr>
          <w:rFonts w:ascii="Times New Roman" w:hAnsi="Times New Roman" w:cs="Times New Roman"/>
          <w:b/>
          <w:color w:val="000000" w:themeColor="text1"/>
          <w:sz w:val="28"/>
        </w:rPr>
      </w:pPr>
      <w:r w:rsidRPr="002A62A3">
        <w:rPr>
          <w:rFonts w:ascii="Times New Roman" w:hAnsi="Times New Roman" w:cs="Times New Roman"/>
          <w:b/>
          <w:i w:val="0"/>
          <w:color w:val="000000" w:themeColor="text1"/>
          <w:sz w:val="28"/>
        </w:rPr>
        <w:t>Задание</w:t>
      </w:r>
      <w:r w:rsidRPr="002A62A3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Pr="002A62A3">
        <w:rPr>
          <w:rFonts w:ascii="Times New Roman" w:hAnsi="Times New Roman" w:cs="Times New Roman"/>
          <w:b/>
          <w:i w:val="0"/>
          <w:color w:val="000000" w:themeColor="text1"/>
          <w:sz w:val="28"/>
        </w:rPr>
        <w:t>13</w:t>
      </w:r>
      <w:r w:rsidRPr="002A62A3">
        <w:rPr>
          <w:rFonts w:ascii="Times New Roman" w:hAnsi="Times New Roman" w:cs="Times New Roman"/>
          <w:b/>
          <w:color w:val="000000" w:themeColor="text1"/>
          <w:sz w:val="28"/>
        </w:rPr>
        <w:t>.</w:t>
      </w:r>
    </w:p>
    <w:p w:rsidR="002A62A3" w:rsidRDefault="002A62A3" w:rsidP="002A62A3">
      <w:pPr>
        <w:jc w:val="both"/>
        <w:rPr>
          <w:rFonts w:ascii="Times New Roman" w:hAnsi="Times New Roman" w:cs="Times New Roman"/>
          <w:sz w:val="24"/>
          <w:szCs w:val="24"/>
        </w:rPr>
      </w:pPr>
      <w:r w:rsidRPr="002A62A3">
        <w:rPr>
          <w:rFonts w:ascii="Times New Roman" w:hAnsi="Times New Roman" w:cs="Times New Roman"/>
          <w:sz w:val="24"/>
          <w:szCs w:val="24"/>
        </w:rPr>
        <w:t>Для расчетов воспользоваться следующими исходными данными:</w:t>
      </w:r>
    </w:p>
    <w:p w:rsidR="002A62A3" w:rsidRPr="002A62A3" w:rsidRDefault="002A62A3" w:rsidP="002A62A3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A62A3">
        <w:rPr>
          <w:rFonts w:ascii="Times New Roman" w:hAnsi="Times New Roman" w:cs="Times New Roman"/>
          <w:sz w:val="24"/>
          <w:szCs w:val="24"/>
        </w:rPr>
        <w:t>интенсивность нагрузки в прямых направлениях принять в соответствии с заданием 3;</w:t>
      </w:r>
    </w:p>
    <w:p w:rsidR="002A62A3" w:rsidRPr="002A62A3" w:rsidRDefault="002A62A3" w:rsidP="002A62A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A3">
        <w:rPr>
          <w:rFonts w:ascii="Times New Roman" w:hAnsi="Times New Roman" w:cs="Times New Roman"/>
          <w:sz w:val="24"/>
          <w:szCs w:val="24"/>
        </w:rPr>
        <w:t>для определения расстояния составить матрицу расстояний между АТС в соответствии с заданием 3;</w:t>
      </w:r>
    </w:p>
    <w:p w:rsidR="002E39F2" w:rsidRDefault="002A62A3" w:rsidP="002E39F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A3">
        <w:rPr>
          <w:rFonts w:ascii="Times New Roman" w:hAnsi="Times New Roman" w:cs="Times New Roman"/>
          <w:sz w:val="24"/>
          <w:szCs w:val="24"/>
        </w:rPr>
        <w:t xml:space="preserve">значение затрат на организацию одной соединительной линии принять в соответствии с таблицей 13.2; затраты на один вход коммутационного оборудования принять 1500 руб. </w:t>
      </w:r>
      <w:r w:rsidRPr="002A62A3">
        <w:rPr>
          <w:rFonts w:ascii="Times New Roman" w:hAnsi="Times New Roman" w:cs="Times New Roman"/>
          <w:sz w:val="24"/>
          <w:szCs w:val="24"/>
        </w:rPr>
        <w:tab/>
      </w:r>
      <w:r w:rsidRPr="002A62A3">
        <w:rPr>
          <w:rFonts w:ascii="Times New Roman" w:hAnsi="Times New Roman" w:cs="Times New Roman"/>
          <w:sz w:val="24"/>
          <w:szCs w:val="24"/>
        </w:rPr>
        <w:tab/>
      </w:r>
    </w:p>
    <w:p w:rsidR="002E39F2" w:rsidRPr="002E39F2" w:rsidRDefault="002E39F2" w:rsidP="002E39F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A3" w:rsidRPr="002A62A3" w:rsidRDefault="002A62A3" w:rsidP="002A62A3">
      <w:pPr>
        <w:ind w:left="4948" w:firstLine="716"/>
        <w:jc w:val="both"/>
        <w:rPr>
          <w:rFonts w:ascii="Times New Roman" w:hAnsi="Times New Roman" w:cs="Times New Roman"/>
          <w:sz w:val="24"/>
          <w:szCs w:val="24"/>
        </w:rPr>
      </w:pPr>
      <w:r w:rsidRPr="002A62A3">
        <w:rPr>
          <w:rFonts w:ascii="Times New Roman" w:hAnsi="Times New Roman" w:cs="Times New Roman"/>
          <w:sz w:val="24"/>
          <w:szCs w:val="24"/>
        </w:rPr>
        <w:t>Таблица 13.2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2880"/>
      </w:tblGrid>
      <w:tr w:rsidR="002A62A3" w:rsidRPr="002A62A3" w:rsidTr="00453FBD">
        <w:trPr>
          <w:jc w:val="center"/>
        </w:trPr>
        <w:tc>
          <w:tcPr>
            <w:tcW w:w="2448" w:type="dxa"/>
          </w:tcPr>
          <w:p w:rsidR="002A62A3" w:rsidRPr="002A62A3" w:rsidRDefault="002A62A3" w:rsidP="00453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A3">
              <w:rPr>
                <w:rFonts w:ascii="Times New Roman" w:hAnsi="Times New Roman" w:cs="Times New Roman"/>
                <w:sz w:val="24"/>
                <w:szCs w:val="24"/>
              </w:rPr>
              <w:t>Диапазон расстояний</w:t>
            </w:r>
          </w:p>
        </w:tc>
        <w:tc>
          <w:tcPr>
            <w:tcW w:w="2880" w:type="dxa"/>
          </w:tcPr>
          <w:p w:rsidR="002A62A3" w:rsidRPr="002A62A3" w:rsidRDefault="002A62A3" w:rsidP="00453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A3">
              <w:rPr>
                <w:rFonts w:ascii="Times New Roman" w:hAnsi="Times New Roman" w:cs="Times New Roman"/>
                <w:sz w:val="24"/>
                <w:szCs w:val="24"/>
              </w:rPr>
              <w:t>Затраты на 1 км линии, руб.</w:t>
            </w:r>
          </w:p>
        </w:tc>
      </w:tr>
      <w:tr w:rsidR="002A62A3" w:rsidRPr="002A62A3" w:rsidTr="002A62A3">
        <w:trPr>
          <w:trHeight w:val="70"/>
          <w:jc w:val="center"/>
        </w:trPr>
        <w:tc>
          <w:tcPr>
            <w:tcW w:w="2448" w:type="dxa"/>
          </w:tcPr>
          <w:p w:rsidR="002A62A3" w:rsidRPr="002E39F2" w:rsidRDefault="002A62A3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от 0 до 5</w:t>
            </w:r>
          </w:p>
          <w:p w:rsidR="002A62A3" w:rsidRPr="002E39F2" w:rsidRDefault="002A62A3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от 5 до 10</w:t>
            </w:r>
          </w:p>
          <w:p w:rsidR="002A62A3" w:rsidRPr="002E39F2" w:rsidRDefault="002A62A3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от 10 до 13</w:t>
            </w:r>
          </w:p>
          <w:p w:rsidR="002A62A3" w:rsidRPr="002E39F2" w:rsidRDefault="002A62A3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свыше 13</w:t>
            </w:r>
          </w:p>
        </w:tc>
        <w:tc>
          <w:tcPr>
            <w:tcW w:w="2880" w:type="dxa"/>
          </w:tcPr>
          <w:p w:rsidR="002A62A3" w:rsidRPr="002E39F2" w:rsidRDefault="002A62A3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2A62A3" w:rsidRPr="002E39F2" w:rsidRDefault="002A62A3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2A62A3" w:rsidRPr="002E39F2" w:rsidRDefault="002A62A3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2A62A3" w:rsidRPr="002E39F2" w:rsidRDefault="002A62A3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</w:tbl>
    <w:p w:rsidR="002A62A3" w:rsidRPr="002A62A3" w:rsidRDefault="002A62A3" w:rsidP="002A62A3">
      <w:pPr>
        <w:ind w:left="-8"/>
        <w:jc w:val="both"/>
        <w:rPr>
          <w:rFonts w:ascii="Times New Roman" w:hAnsi="Times New Roman" w:cs="Times New Roman"/>
          <w:sz w:val="24"/>
          <w:szCs w:val="24"/>
        </w:rPr>
      </w:pPr>
    </w:p>
    <w:p w:rsidR="002A62A3" w:rsidRPr="002A62A3" w:rsidRDefault="002A62A3" w:rsidP="002A62A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A3">
        <w:rPr>
          <w:rFonts w:ascii="Times New Roman" w:hAnsi="Times New Roman" w:cs="Times New Roman"/>
          <w:sz w:val="24"/>
          <w:szCs w:val="24"/>
        </w:rPr>
        <w:lastRenderedPageBreak/>
        <w:t xml:space="preserve">нагрузку на обоих участках обходного направления принять одинаковой и равной нагрузке </w:t>
      </w:r>
      <w:proofErr w:type="gramStart"/>
      <w:r w:rsidRPr="002A62A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A62A3">
        <w:rPr>
          <w:rFonts w:ascii="Times New Roman" w:hAnsi="Times New Roman" w:cs="Times New Roman"/>
          <w:sz w:val="24"/>
          <w:szCs w:val="24"/>
        </w:rPr>
        <w:t xml:space="preserve"> проектируемой АТСЭ-4 к АТСЭ-1 </w:t>
      </w:r>
      <w:r w:rsidRPr="002A62A3">
        <w:rPr>
          <w:rFonts w:ascii="Times New Roman" w:hAnsi="Times New Roman" w:cs="Times New Roman"/>
          <w:position w:val="-12"/>
          <w:sz w:val="24"/>
          <w:szCs w:val="24"/>
        </w:rPr>
        <w:object w:dxaOrig="1160" w:dyaOrig="360">
          <v:shape id="_x0000_i1157" type="#_x0000_t75" style="width:84.75pt;height:22.5pt" o:ole="">
            <v:imagedata r:id="rId264" o:title=""/>
          </v:shape>
          <o:OLEObject Type="Embed" ProgID="Equation.3" ShapeID="_x0000_i1157" DrawAspect="Content" ObjectID="_1494015501" r:id="rId265"/>
        </w:object>
      </w:r>
      <w:r w:rsidRPr="002A62A3">
        <w:rPr>
          <w:rFonts w:ascii="Times New Roman" w:hAnsi="Times New Roman" w:cs="Times New Roman"/>
          <w:sz w:val="24"/>
          <w:szCs w:val="24"/>
        </w:rPr>
        <w:t>;</w:t>
      </w:r>
    </w:p>
    <w:p w:rsidR="002A62A3" w:rsidRPr="002E39F2" w:rsidRDefault="002A62A3" w:rsidP="002A62A3">
      <w:pPr>
        <w:pStyle w:val="a3"/>
        <w:numPr>
          <w:ilvl w:val="0"/>
          <w:numId w:val="24"/>
        </w:numPr>
        <w:rPr>
          <w:sz w:val="28"/>
        </w:rPr>
      </w:pPr>
      <w:r w:rsidRPr="002A62A3">
        <w:rPr>
          <w:rFonts w:ascii="Times New Roman" w:hAnsi="Times New Roman" w:cs="Times New Roman"/>
          <w:sz w:val="24"/>
          <w:szCs w:val="24"/>
        </w:rPr>
        <w:t>сравнить по суммарным капитальным затратам варианты организации связи (рис.13.1).</w:t>
      </w:r>
    </w:p>
    <w:p w:rsidR="002E39F2" w:rsidRDefault="002E39F2" w:rsidP="002E39F2">
      <w:pPr>
        <w:ind w:left="-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9F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9F2">
        <w:rPr>
          <w:rFonts w:ascii="Times New Roman" w:hAnsi="Times New Roman" w:cs="Times New Roman"/>
          <w:b/>
          <w:sz w:val="24"/>
          <w:szCs w:val="24"/>
        </w:rPr>
        <w:t xml:space="preserve">Рассчитать оптимальное число линий в прямых направления от </w:t>
      </w:r>
      <w:proofErr w:type="gramStart"/>
      <w:r w:rsidRPr="002E39F2">
        <w:rPr>
          <w:rFonts w:ascii="Times New Roman" w:hAnsi="Times New Roman" w:cs="Times New Roman"/>
          <w:b/>
          <w:sz w:val="24"/>
          <w:szCs w:val="24"/>
        </w:rPr>
        <w:t>проектируемой</w:t>
      </w:r>
      <w:proofErr w:type="gramEnd"/>
      <w:r w:rsidRPr="002E39F2">
        <w:rPr>
          <w:rFonts w:ascii="Times New Roman" w:hAnsi="Times New Roman" w:cs="Times New Roman"/>
          <w:b/>
          <w:sz w:val="24"/>
          <w:szCs w:val="24"/>
        </w:rPr>
        <w:t xml:space="preserve"> АТСЭ-4 к АТСДШ-2 и АТСК-3. В качестве обходной принять А</w:t>
      </w:r>
      <w:r>
        <w:rPr>
          <w:rFonts w:ascii="Times New Roman" w:hAnsi="Times New Roman" w:cs="Times New Roman"/>
          <w:b/>
          <w:sz w:val="24"/>
          <w:szCs w:val="24"/>
        </w:rPr>
        <w:t>ТСЭ-1.</w:t>
      </w:r>
    </w:p>
    <w:p w:rsidR="002E39F2" w:rsidRPr="002E39F2" w:rsidRDefault="002E39F2" w:rsidP="002E39F2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</w:rPr>
        <w:t>Исходные данные:</w:t>
      </w:r>
    </w:p>
    <w:p w:rsidR="002E39F2" w:rsidRPr="002E39F2" w:rsidRDefault="002E39F2" w:rsidP="002E39F2">
      <w:pPr>
        <w:ind w:left="567" w:firstLine="284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</w:rPr>
        <w:t>Таблица 13.1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1"/>
        <w:gridCol w:w="2519"/>
      </w:tblGrid>
      <w:tr w:rsidR="002E39F2" w:rsidRPr="002E39F2" w:rsidTr="00453FBD">
        <w:trPr>
          <w:trHeight w:val="602"/>
          <w:jc w:val="center"/>
        </w:trPr>
        <w:tc>
          <w:tcPr>
            <w:tcW w:w="2141" w:type="dxa"/>
          </w:tcPr>
          <w:p w:rsidR="002E39F2" w:rsidRPr="002E39F2" w:rsidRDefault="002E39F2" w:rsidP="00453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Диапазон расстояний</w:t>
            </w:r>
          </w:p>
        </w:tc>
        <w:tc>
          <w:tcPr>
            <w:tcW w:w="2519" w:type="dxa"/>
          </w:tcPr>
          <w:p w:rsidR="002E39F2" w:rsidRPr="002E39F2" w:rsidRDefault="002E39F2" w:rsidP="00453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Затраты на 1 км линии, руб.</w:t>
            </w:r>
          </w:p>
        </w:tc>
      </w:tr>
      <w:tr w:rsidR="002E39F2" w:rsidRPr="002E39F2" w:rsidTr="002E39F2">
        <w:trPr>
          <w:trHeight w:val="1186"/>
          <w:jc w:val="center"/>
        </w:trPr>
        <w:tc>
          <w:tcPr>
            <w:tcW w:w="2141" w:type="dxa"/>
          </w:tcPr>
          <w:p w:rsidR="002E39F2" w:rsidRPr="002E39F2" w:rsidRDefault="002E39F2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от 0 до 5</w:t>
            </w:r>
          </w:p>
          <w:p w:rsidR="002E39F2" w:rsidRPr="002E39F2" w:rsidRDefault="002E39F2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от 5 до 10</w:t>
            </w:r>
          </w:p>
          <w:p w:rsidR="002E39F2" w:rsidRPr="002E39F2" w:rsidRDefault="002E39F2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от 10 до 13</w:t>
            </w:r>
          </w:p>
          <w:p w:rsidR="002E39F2" w:rsidRPr="002E39F2" w:rsidRDefault="002E39F2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свыше 13</w:t>
            </w:r>
          </w:p>
        </w:tc>
        <w:tc>
          <w:tcPr>
            <w:tcW w:w="2519" w:type="dxa"/>
          </w:tcPr>
          <w:p w:rsidR="002E39F2" w:rsidRPr="002E39F2" w:rsidRDefault="002E39F2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2E39F2" w:rsidRPr="002E39F2" w:rsidRDefault="002E39F2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2E39F2" w:rsidRPr="002E39F2" w:rsidRDefault="002E39F2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2E39F2" w:rsidRPr="002E39F2" w:rsidRDefault="002E39F2" w:rsidP="002E39F2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F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</w:tbl>
    <w:p w:rsidR="002E39F2" w:rsidRPr="002E39F2" w:rsidRDefault="002E39F2" w:rsidP="002E39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9F2" w:rsidRPr="002E39F2" w:rsidRDefault="002E39F2" w:rsidP="002E39F2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АТСДШ-2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2E39F2">
        <w:rPr>
          <w:rFonts w:ascii="Times New Roman" w:hAnsi="Times New Roman" w:cs="Times New Roman"/>
          <w:sz w:val="24"/>
          <w:szCs w:val="24"/>
          <w:lang w:eastAsia="ar-SA"/>
        </w:rPr>
        <w:t>93.45</w:t>
      </w:r>
    </w:p>
    <w:p w:rsidR="002E39F2" w:rsidRPr="002E39F2" w:rsidRDefault="002E39F2" w:rsidP="002E39F2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АТСК-3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2E39F2">
        <w:rPr>
          <w:rFonts w:ascii="Times New Roman" w:hAnsi="Times New Roman" w:cs="Times New Roman"/>
          <w:sz w:val="24"/>
          <w:szCs w:val="24"/>
        </w:rPr>
        <w:t>77.53</w:t>
      </w:r>
    </w:p>
    <w:p w:rsidR="002E39F2" w:rsidRPr="002E39F2" w:rsidRDefault="002E39F2" w:rsidP="002E39F2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АТСЭ-1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2E39F2">
        <w:rPr>
          <w:rFonts w:ascii="Times New Roman" w:hAnsi="Times New Roman" w:cs="Times New Roman"/>
          <w:sz w:val="24"/>
          <w:szCs w:val="24"/>
          <w:lang w:eastAsia="ar-SA"/>
        </w:rPr>
        <w:t>66.45</w:t>
      </w:r>
    </w:p>
    <w:p w:rsidR="002E39F2" w:rsidRDefault="002E39F2" w:rsidP="002E39F2">
      <w:pPr>
        <w:jc w:val="center"/>
        <w:rPr>
          <w:rFonts w:ascii="Times New Roman" w:hAnsi="Times New Roman" w:cs="Times New Roman"/>
          <w:sz w:val="24"/>
          <w:szCs w:val="24"/>
        </w:rPr>
      </w:pPr>
      <w:r w:rsidRPr="002E39F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86020" cy="2993390"/>
            <wp:effectExtent l="19050" t="0" r="508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020" cy="299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AA3" w:rsidRPr="002E39F2" w:rsidRDefault="00FD1AA3" w:rsidP="00FD1AA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1AA3">
        <w:rPr>
          <w:rFonts w:ascii="Times New Roman" w:hAnsi="Times New Roman" w:cs="Times New Roman"/>
          <w:b/>
          <w:sz w:val="24"/>
          <w:szCs w:val="24"/>
        </w:rPr>
        <w:t>Рисунок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E39F2">
        <w:rPr>
          <w:rFonts w:ascii="Times New Roman" w:hAnsi="Times New Roman" w:cs="Times New Roman"/>
          <w:bCs/>
          <w:sz w:val="24"/>
          <w:szCs w:val="24"/>
        </w:rPr>
        <w:t>Схема обслуживания нагрузки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2E39F2" w:rsidRPr="002E39F2" w:rsidRDefault="002E39F2" w:rsidP="00FD1AA3">
      <w:pPr>
        <w:tabs>
          <w:tab w:val="left" w:pos="1920"/>
        </w:tabs>
        <w:rPr>
          <w:rFonts w:ascii="Times New Roman" w:hAnsi="Times New Roman" w:cs="Times New Roman"/>
          <w:sz w:val="24"/>
          <w:szCs w:val="24"/>
        </w:rPr>
      </w:pPr>
    </w:p>
    <w:p w:rsidR="002E39F2" w:rsidRDefault="002E39F2" w:rsidP="002E39F2">
      <w:pPr>
        <w:rPr>
          <w:rFonts w:ascii="Times New Roman" w:hAnsi="Times New Roman" w:cs="Times New Roman"/>
          <w:sz w:val="24"/>
          <w:szCs w:val="24"/>
        </w:rPr>
      </w:pPr>
    </w:p>
    <w:p w:rsidR="00943B16" w:rsidRDefault="00943B16" w:rsidP="002E39F2">
      <w:pPr>
        <w:rPr>
          <w:rFonts w:ascii="Times New Roman" w:hAnsi="Times New Roman" w:cs="Times New Roman"/>
          <w:sz w:val="24"/>
          <w:szCs w:val="24"/>
        </w:rPr>
      </w:pPr>
    </w:p>
    <w:p w:rsidR="002E39F2" w:rsidRPr="00943B16" w:rsidRDefault="002E39F2" w:rsidP="002E39F2">
      <w:pPr>
        <w:rPr>
          <w:rFonts w:ascii="Times New Roman" w:hAnsi="Times New Roman" w:cs="Times New Roman"/>
          <w:sz w:val="24"/>
          <w:szCs w:val="24"/>
        </w:rPr>
      </w:pPr>
      <w:r w:rsidRPr="002E39F2">
        <w:rPr>
          <w:rFonts w:ascii="Times New Roman" w:hAnsi="Times New Roman" w:cs="Times New Roman"/>
          <w:b/>
          <w:bCs/>
          <w:sz w:val="24"/>
          <w:szCs w:val="24"/>
        </w:rPr>
        <w:t>Направление от АТСЭ-4 к АТСК-3</w:t>
      </w:r>
    </w:p>
    <w:p w:rsidR="002E39F2" w:rsidRPr="002E39F2" w:rsidRDefault="002E39F2" w:rsidP="002E39F2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</w:rPr>
        <w:lastRenderedPageBreak/>
        <w:t>Расстояние между станциями:</w:t>
      </w:r>
    </w:p>
    <w:p w:rsidR="002E39F2" w:rsidRPr="002E39F2" w:rsidRDefault="002E39F2" w:rsidP="002E39F2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43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=  </w:t>
      </w:r>
      <w:r>
        <w:rPr>
          <w:rFonts w:ascii="Times New Roman" w:hAnsi="Times New Roman" w:cs="Times New Roman"/>
          <w:bCs/>
          <w:sz w:val="24"/>
          <w:szCs w:val="24"/>
        </w:rPr>
        <w:t>3,5</w:t>
      </w:r>
      <w:proofErr w:type="gram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 км</w:t>
      </w:r>
    </w:p>
    <w:p w:rsidR="002E39F2" w:rsidRPr="002E39F2" w:rsidRDefault="002E39F2" w:rsidP="002E39F2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41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E39F2">
        <w:rPr>
          <w:rFonts w:ascii="Times New Roman" w:hAnsi="Times New Roman" w:cs="Times New Roman"/>
          <w:bCs/>
          <w:sz w:val="24"/>
          <w:szCs w:val="24"/>
        </w:rPr>
        <w:t>=  2</w:t>
      </w:r>
      <w:proofErr w:type="gram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 км</w:t>
      </w:r>
    </w:p>
    <w:p w:rsidR="002E39F2" w:rsidRPr="002E39F2" w:rsidRDefault="002E39F2" w:rsidP="002E39F2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13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=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2E39F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2E39F2">
        <w:rPr>
          <w:rFonts w:ascii="Times New Roman" w:hAnsi="Times New Roman" w:cs="Times New Roman"/>
          <w:bCs/>
          <w:sz w:val="24"/>
          <w:szCs w:val="24"/>
        </w:rPr>
        <w:t>км</w:t>
      </w:r>
    </w:p>
    <w:p w:rsidR="002E39F2" w:rsidRPr="002E39F2" w:rsidRDefault="002E39F2" w:rsidP="002E39F2">
      <w:pPr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</w:rPr>
        <w:t>Капитальные затраты считаются по формуле:</w:t>
      </w:r>
    </w:p>
    <w:p w:rsidR="008A26F8" w:rsidRDefault="0009143F" w:rsidP="002E39F2">
      <w:pPr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ij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ij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ij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вх</m:t>
              </m:r>
            </m:sub>
          </m:sSub>
        </m:oMath>
      </m:oMathPara>
    </w:p>
    <w:p w:rsidR="002E39F2" w:rsidRPr="002E39F2" w:rsidRDefault="002E39F2" w:rsidP="002E39F2">
      <w:pPr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</w:rPr>
        <w:t>Капитальные затраты на один вход коммутационного оборудования:</w:t>
      </w:r>
    </w:p>
    <w:p w:rsidR="002E39F2" w:rsidRDefault="002E39F2" w:rsidP="002E39F2">
      <w:p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k</w:t>
      </w:r>
      <w:proofErr w:type="spellStart"/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вх</w:t>
      </w:r>
      <w:proofErr w:type="spellEnd"/>
      <w:proofErr w:type="gram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 = 1500 руб.</w:t>
      </w:r>
    </w:p>
    <w:p w:rsidR="002E39F2" w:rsidRDefault="0009143F" w:rsidP="002E39F2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43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=180∙3,5+1500=2130 руб</m:t>
          </m:r>
        </m:oMath>
      </m:oMathPara>
    </w:p>
    <w:p w:rsidR="002E39F2" w:rsidRDefault="0009143F" w:rsidP="002E39F2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41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=180∙2+1500=1860 руб</m:t>
          </m:r>
        </m:oMath>
      </m:oMathPara>
    </w:p>
    <w:p w:rsidR="002E39F2" w:rsidRDefault="0009143F" w:rsidP="002E39F2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13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=200∙3,3+1500=2094 руб</m:t>
          </m:r>
        </m:oMath>
      </m:oMathPara>
    </w:p>
    <w:p w:rsidR="002E39F2" w:rsidRPr="002E39F2" w:rsidRDefault="002E39F2" w:rsidP="002E39F2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</w:rPr>
        <w:t xml:space="preserve">Отношение затрат </w:t>
      </w:r>
      <w:proofErr w:type="gramStart"/>
      <w:r w:rsidRPr="002E39F2">
        <w:rPr>
          <w:rFonts w:ascii="Times New Roman" w:hAnsi="Times New Roman" w:cs="Times New Roman"/>
          <w:bCs/>
          <w:sz w:val="24"/>
          <w:szCs w:val="24"/>
        </w:rPr>
        <w:t>на одну линию в прямом направлении к затратам на одну линии в обходном направлении</w:t>
      </w:r>
      <w:proofErr w:type="gram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 в общем случае: </w:t>
      </w:r>
    </w:p>
    <w:p w:rsidR="002E39F2" w:rsidRDefault="002E39F2" w:rsidP="002E39F2">
      <w:pPr>
        <w:spacing w:after="120"/>
        <w:rPr>
          <w:rFonts w:ascii="Times New Roman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ε= 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ik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kj</m:t>
                  </m:r>
                </m:sub>
              </m:sSub>
            </m:den>
          </m:f>
        </m:oMath>
      </m:oMathPara>
    </w:p>
    <w:p w:rsidR="002E39F2" w:rsidRPr="002E39F2" w:rsidRDefault="002E39F2" w:rsidP="002E39F2">
      <w:pPr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</w:rPr>
        <w:t xml:space="preserve">где </w:t>
      </w:r>
      <w:proofErr w:type="spellStart"/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K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ij</w:t>
      </w:r>
      <w:proofErr w:type="spell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K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ik</w:t>
      </w:r>
      <w:proofErr w:type="spell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K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kj</w:t>
      </w:r>
      <w:proofErr w:type="spell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 капитальные затраты на 1 </w:t>
      </w:r>
      <w:proofErr w:type="spellStart"/>
      <w:r w:rsidRPr="002E39F2">
        <w:rPr>
          <w:rFonts w:ascii="Times New Roman" w:hAnsi="Times New Roman" w:cs="Times New Roman"/>
          <w:bCs/>
          <w:sz w:val="24"/>
          <w:szCs w:val="24"/>
        </w:rPr>
        <w:t>кан</w:t>
      </w:r>
      <w:proofErr w:type="gramStart"/>
      <w:r w:rsidRPr="002E39F2">
        <w:rPr>
          <w:rFonts w:ascii="Times New Roman" w:hAnsi="Times New Roman" w:cs="Times New Roman"/>
          <w:bCs/>
          <w:sz w:val="24"/>
          <w:szCs w:val="24"/>
        </w:rPr>
        <w:t>.-</w:t>
      </w:r>
      <w:proofErr w:type="gramEnd"/>
      <w:r w:rsidRPr="002E39F2">
        <w:rPr>
          <w:rFonts w:ascii="Times New Roman" w:hAnsi="Times New Roman" w:cs="Times New Roman"/>
          <w:bCs/>
          <w:sz w:val="24"/>
          <w:szCs w:val="24"/>
        </w:rPr>
        <w:t>км</w:t>
      </w:r>
      <w:proofErr w:type="spell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 линейных сооружений направлений </w:t>
      </w:r>
      <w:proofErr w:type="spellStart"/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ij</w:t>
      </w:r>
      <w:proofErr w:type="spell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ik</w:t>
      </w:r>
      <w:proofErr w:type="spell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kj</w:t>
      </w:r>
      <w:proofErr w:type="spell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 соответственно:</w:t>
      </w:r>
    </w:p>
    <w:p w:rsidR="002E39F2" w:rsidRDefault="0009143F" w:rsidP="002E39F2">
      <w:pPr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ε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2130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1860 </m:t>
              </m:r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2094 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=0.539</m:t>
          </m:r>
        </m:oMath>
      </m:oMathPara>
    </w:p>
    <w:p w:rsidR="00943B16" w:rsidRDefault="0009143F" w:rsidP="002E39F2">
      <w:pPr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ε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=0,55</m:t>
          </m:r>
        </m:oMath>
      </m:oMathPara>
    </w:p>
    <w:p w:rsidR="00943B16" w:rsidRPr="002E39F2" w:rsidRDefault="00943B16" w:rsidP="00943B16">
      <w:pPr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</w:rPr>
        <w:t>Число линий определяется из соотношения:</w:t>
      </w:r>
    </w:p>
    <w:p w:rsidR="00943B16" w:rsidRPr="002E39F2" w:rsidRDefault="0009143F" w:rsidP="00943B16">
      <w:pPr>
        <w:rPr>
          <w:bCs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bCs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ij</m:t>
              </m:r>
            </m:sub>
            <m:sup/>
          </m:sSubSup>
          <m:r>
            <w:rPr>
              <w:rFonts w:ascii="Cambria Math" w:hAnsi="Cambria Math"/>
              <w:sz w:val="24"/>
              <w:szCs w:val="24"/>
              <w:lang w:val="en-US"/>
            </w:rPr>
            <m:t>=a∙</m:t>
          </m:r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ij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+b</m:t>
          </m:r>
        </m:oMath>
      </m:oMathPara>
    </w:p>
    <w:p w:rsidR="00943B16" w:rsidRPr="002E39F2" w:rsidRDefault="00943B16" w:rsidP="00943B16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43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= 1.</w:t>
      </w:r>
      <w:r>
        <w:rPr>
          <w:rFonts w:ascii="Times New Roman" w:hAnsi="Times New Roman" w:cs="Times New Roman"/>
          <w:bCs/>
          <w:sz w:val="24"/>
          <w:szCs w:val="24"/>
        </w:rPr>
        <w:t>1375</w:t>
      </w:r>
    </w:p>
    <w:p w:rsidR="00943B16" w:rsidRPr="002E39F2" w:rsidRDefault="00943B16" w:rsidP="00943B16">
      <w:pPr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43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E39F2">
        <w:rPr>
          <w:rFonts w:ascii="Times New Roman" w:hAnsi="Times New Roman" w:cs="Times New Roman"/>
          <w:bCs/>
          <w:sz w:val="24"/>
          <w:szCs w:val="24"/>
        </w:rPr>
        <w:t>=  1.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</w:p>
    <w:p w:rsidR="00943B16" w:rsidRPr="00943B16" w:rsidRDefault="0009143F" w:rsidP="002E39F2">
      <w:pPr>
        <w:rPr>
          <w:rFonts w:ascii="Times New Roman" w:hAnsi="Times New Roman" w:cs="Times New Roman"/>
          <w:i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bCs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43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*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=1.1375∙77.53+1.2=90</m:t>
          </m:r>
        </m:oMath>
      </m:oMathPara>
    </w:p>
    <w:p w:rsidR="00943B16" w:rsidRPr="00943B16" w:rsidRDefault="00943B16" w:rsidP="002E39F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E39F2">
        <w:rPr>
          <w:rFonts w:ascii="Times New Roman" w:hAnsi="Times New Roman" w:cs="Times New Roman"/>
          <w:b/>
          <w:bCs/>
          <w:sz w:val="24"/>
          <w:szCs w:val="24"/>
        </w:rPr>
        <w:t>Направление от АТСЭ-4 к АТС</w:t>
      </w:r>
      <w:r>
        <w:rPr>
          <w:rFonts w:ascii="Times New Roman" w:hAnsi="Times New Roman" w:cs="Times New Roman"/>
          <w:b/>
          <w:bCs/>
          <w:sz w:val="24"/>
          <w:szCs w:val="24"/>
        </w:rPr>
        <w:t>ДШ-2</w:t>
      </w:r>
    </w:p>
    <w:p w:rsidR="00943B16" w:rsidRDefault="00943B16" w:rsidP="00943B16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42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= 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proofErr w:type="gram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 км</w:t>
      </w:r>
    </w:p>
    <w:p w:rsidR="00943B16" w:rsidRPr="002E39F2" w:rsidRDefault="00943B16" w:rsidP="00943B16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41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E39F2">
        <w:rPr>
          <w:rFonts w:ascii="Times New Roman" w:hAnsi="Times New Roman" w:cs="Times New Roman"/>
          <w:bCs/>
          <w:sz w:val="24"/>
          <w:szCs w:val="24"/>
        </w:rPr>
        <w:t>=  2</w:t>
      </w:r>
      <w:proofErr w:type="gram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км</w:t>
      </w:r>
    </w:p>
    <w:p w:rsidR="00943B16" w:rsidRPr="002E39F2" w:rsidRDefault="00943B16" w:rsidP="00943B16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12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=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,9</w:t>
      </w:r>
      <w:proofErr w:type="gramEnd"/>
      <w:r w:rsidRPr="002E39F2">
        <w:rPr>
          <w:rFonts w:ascii="Times New Roman" w:hAnsi="Times New Roman" w:cs="Times New Roman"/>
          <w:bCs/>
          <w:sz w:val="24"/>
          <w:szCs w:val="24"/>
        </w:rPr>
        <w:t xml:space="preserve">  км</w:t>
      </w:r>
    </w:p>
    <w:p w:rsidR="002E39F2" w:rsidRDefault="002E39F2" w:rsidP="002E39F2">
      <w:pPr>
        <w:rPr>
          <w:rFonts w:ascii="Times New Roman" w:hAnsi="Times New Roman" w:cs="Times New Roman"/>
          <w:sz w:val="24"/>
          <w:szCs w:val="24"/>
        </w:rPr>
      </w:pPr>
    </w:p>
    <w:p w:rsidR="002E39F2" w:rsidRDefault="0009143F" w:rsidP="002E39F2">
      <w:pPr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42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=180∙3+1500=2040 руб</m:t>
          </m:r>
        </m:oMath>
      </m:oMathPara>
    </w:p>
    <w:p w:rsidR="002E39F2" w:rsidRPr="002E39F2" w:rsidRDefault="0009143F" w:rsidP="002E39F2">
      <w:pPr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41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=180∙2+1500=1860 руб</m:t>
          </m:r>
        </m:oMath>
      </m:oMathPara>
    </w:p>
    <w:p w:rsidR="002E39F2" w:rsidRPr="002E39F2" w:rsidRDefault="0009143F" w:rsidP="002E39F2">
      <w:pPr>
        <w:rPr>
          <w:rFonts w:ascii="Times New Roman" w:hAnsi="Times New Roman" w:cs="Times New Roman"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=180∙1,9+1500=1842 руб</m:t>
          </m:r>
        </m:oMath>
      </m:oMathPara>
    </w:p>
    <w:p w:rsidR="002E39F2" w:rsidRPr="002E39F2" w:rsidRDefault="002E39F2" w:rsidP="00943B16">
      <w:pPr>
        <w:rPr>
          <w:bCs/>
          <w:i/>
          <w:sz w:val="24"/>
          <w:szCs w:val="24"/>
        </w:rPr>
      </w:pPr>
    </w:p>
    <w:p w:rsidR="002E39F2" w:rsidRPr="002E39F2" w:rsidRDefault="0009143F" w:rsidP="002E39F2">
      <w:pPr>
        <w:jc w:val="center"/>
        <w:rPr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ε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2040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1860</m:t>
              </m:r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1842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=0.551</m:t>
          </m:r>
        </m:oMath>
      </m:oMathPara>
    </w:p>
    <w:p w:rsidR="002E39F2" w:rsidRPr="002E39F2" w:rsidRDefault="002E39F2" w:rsidP="002E39F2">
      <w:pPr>
        <w:spacing w:after="120"/>
        <w:rPr>
          <w:rFonts w:ascii="Times New Roman" w:hAnsi="Times New Roman" w:cs="Times New Roman"/>
          <w:bCs/>
          <w:sz w:val="24"/>
          <w:szCs w:val="24"/>
        </w:rPr>
      </w:pPr>
    </w:p>
    <w:p w:rsidR="002E39F2" w:rsidRPr="002E39F2" w:rsidRDefault="002E39F2" w:rsidP="002E39F2">
      <w:pPr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</w:rPr>
        <w:t xml:space="preserve">Коэффициенты </w:t>
      </w: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m:oMath>
        <m:sSub>
          <m:sSubPr>
            <m:ctrlPr>
              <w:rPr>
                <w:rFonts w:ascii="Cambria Math" w:hAnsi="Times New Roman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ε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42</m:t>
            </m:r>
          </m:sub>
        </m:sSub>
      </m:oMath>
      <w:r w:rsidRPr="002E39F2">
        <w:rPr>
          <w:rFonts w:ascii="Times New Roman" w:hAnsi="Times New Roman" w:cs="Times New Roman"/>
          <w:bCs/>
          <w:sz w:val="24"/>
          <w:szCs w:val="24"/>
        </w:rPr>
        <w:t xml:space="preserve"> и  будут:</w:t>
      </w:r>
    </w:p>
    <w:p w:rsidR="002E39F2" w:rsidRPr="002E39F2" w:rsidRDefault="002E39F2" w:rsidP="002E39F2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42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= 1.</w:t>
      </w:r>
      <w:r w:rsidR="00943B16">
        <w:rPr>
          <w:rFonts w:ascii="Times New Roman" w:hAnsi="Times New Roman" w:cs="Times New Roman"/>
          <w:bCs/>
          <w:sz w:val="24"/>
          <w:szCs w:val="24"/>
        </w:rPr>
        <w:t>1375</w:t>
      </w:r>
    </w:p>
    <w:p w:rsidR="002E39F2" w:rsidRPr="002E39F2" w:rsidRDefault="002E39F2" w:rsidP="002E39F2">
      <w:pPr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2E39F2">
        <w:rPr>
          <w:rFonts w:ascii="Times New Roman" w:hAnsi="Times New Roman" w:cs="Times New Roman"/>
          <w:bCs/>
          <w:sz w:val="24"/>
          <w:szCs w:val="24"/>
          <w:vertAlign w:val="subscript"/>
        </w:rPr>
        <w:t>42</w:t>
      </w:r>
      <w:r w:rsidRPr="002E39F2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943B16">
        <w:rPr>
          <w:rFonts w:ascii="Times New Roman" w:hAnsi="Times New Roman" w:cs="Times New Roman"/>
          <w:bCs/>
          <w:sz w:val="24"/>
          <w:szCs w:val="24"/>
        </w:rPr>
        <w:t>1</w:t>
      </w:r>
      <w:r w:rsidRPr="002E39F2">
        <w:rPr>
          <w:rFonts w:ascii="Times New Roman" w:hAnsi="Times New Roman" w:cs="Times New Roman"/>
          <w:bCs/>
          <w:sz w:val="24"/>
          <w:szCs w:val="24"/>
        </w:rPr>
        <w:t>.</w:t>
      </w:r>
      <w:r w:rsidR="00943B16">
        <w:rPr>
          <w:rFonts w:ascii="Times New Roman" w:hAnsi="Times New Roman" w:cs="Times New Roman"/>
          <w:bCs/>
          <w:sz w:val="24"/>
          <w:szCs w:val="24"/>
        </w:rPr>
        <w:t>2</w:t>
      </w:r>
    </w:p>
    <w:p w:rsidR="002E39F2" w:rsidRPr="002E39F2" w:rsidRDefault="002E39F2" w:rsidP="002E39F2">
      <w:pPr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2E39F2">
        <w:rPr>
          <w:rFonts w:ascii="Times New Roman" w:hAnsi="Times New Roman" w:cs="Times New Roman"/>
          <w:bCs/>
          <w:sz w:val="24"/>
          <w:szCs w:val="24"/>
        </w:rPr>
        <w:t>Таким образом, число линий:</w:t>
      </w:r>
    </w:p>
    <w:p w:rsidR="002E39F2" w:rsidRDefault="0009143F" w:rsidP="002E39F2">
      <w:pPr>
        <w:rPr>
          <w:rFonts w:ascii="Times New Roman" w:hAnsi="Times New Roman" w:cs="Times New Roman"/>
          <w:i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bCs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42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*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=1.1375∙93.45+1.2=108</m:t>
          </m:r>
        </m:oMath>
      </m:oMathPara>
    </w:p>
    <w:p w:rsidR="005900A2" w:rsidRPr="005900A2" w:rsidRDefault="005900A2" w:rsidP="002E39F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число линий должно быть кратно 30, возьмём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42</w:t>
      </w:r>
      <w:r>
        <w:rPr>
          <w:rFonts w:ascii="Times New Roman" w:hAnsi="Times New Roman" w:cs="Times New Roman"/>
          <w:sz w:val="24"/>
          <w:szCs w:val="24"/>
        </w:rPr>
        <w:t>=90</w:t>
      </w:r>
    </w:p>
    <w:p w:rsidR="002E39F2" w:rsidRPr="002E39F2" w:rsidRDefault="002E39F2" w:rsidP="002E39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9F2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9F2">
        <w:rPr>
          <w:rFonts w:ascii="Times New Roman" w:hAnsi="Times New Roman" w:cs="Times New Roman"/>
          <w:b/>
          <w:sz w:val="24"/>
          <w:szCs w:val="24"/>
        </w:rPr>
        <w:t>Рассчитать параметры избыточной нагрузки от прямых направлений 4-2 и 4-3.</w:t>
      </w:r>
    </w:p>
    <w:p w:rsidR="002E39F2" w:rsidRPr="002E39F2" w:rsidRDefault="002E39F2" w:rsidP="002E39F2">
      <w:pPr>
        <w:pStyle w:val="a3"/>
        <w:tabs>
          <w:tab w:val="left" w:pos="567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39F2">
        <w:rPr>
          <w:rFonts w:ascii="Times New Roman" w:hAnsi="Times New Roman" w:cs="Times New Roman"/>
          <w:sz w:val="24"/>
          <w:szCs w:val="24"/>
        </w:rPr>
        <w:t xml:space="preserve">Математическое ожидание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ij</m:t>
            </m:r>
          </m:sub>
        </m:sSub>
      </m:oMath>
      <w:r w:rsidRPr="002E39F2">
        <w:rPr>
          <w:rFonts w:ascii="Times New Roman" w:hAnsi="Times New Roman" w:cs="Times New Roman"/>
          <w:sz w:val="24"/>
          <w:szCs w:val="24"/>
        </w:rPr>
        <w:t xml:space="preserve"> и дисперсия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ij</m:t>
            </m:r>
          </m:sub>
        </m:sSub>
      </m:oMath>
      <w:r w:rsidRPr="002E39F2">
        <w:rPr>
          <w:rFonts w:ascii="Times New Roman" w:hAnsi="Times New Roman" w:cs="Times New Roman"/>
          <w:sz w:val="24"/>
          <w:szCs w:val="24"/>
        </w:rPr>
        <w:t xml:space="preserve"> избыточной нагрузки от прямого направления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ij</m:t>
        </m:r>
      </m:oMath>
      <w:r w:rsidRPr="002E39F2">
        <w:rPr>
          <w:rFonts w:ascii="Times New Roman" w:hAnsi="Times New Roman" w:cs="Times New Roman"/>
          <w:sz w:val="24"/>
          <w:szCs w:val="24"/>
        </w:rPr>
        <w:t xml:space="preserve"> определяются из следующих выражений</w:t>
      </w:r>
    </w:p>
    <w:p w:rsidR="002E39F2" w:rsidRPr="002E39F2" w:rsidRDefault="0009143F" w:rsidP="002E39F2">
      <w:pPr>
        <w:pStyle w:val="a3"/>
        <w:tabs>
          <w:tab w:val="left" w:pos="567"/>
        </w:tabs>
        <w:spacing w:line="36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ij</m:t>
                          </m:r>
                        </m:sub>
                        <m:sup>
                          <m:r>
                            <w:rPr>
                              <w:rFonts w:ascii="Times New Roman" w:hAnsi="Cambria Math" w:cs="Times New Roman"/>
                              <w:sz w:val="24"/>
                              <w:szCs w:val="24"/>
                            </w:rPr>
                            <m:t>*</m:t>
                          </m:r>
                        </m:sup>
                      </m:sSubSup>
                    </m:sub>
                  </m:s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ij</m:t>
                          </m:r>
                        </m:sub>
                      </m:sSub>
                    </m:e>
                  </m:d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 xml:space="preserve">;                                           </m:t>
                  </m:r>
                </m:e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m:t>∙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ij</m:t>
                              </m:r>
                            </m:sub>
                          </m:sSub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ij</m:t>
                              </m:r>
                            </m:sub>
                            <m:sup>
                              <m:r>
                                <w:rPr>
                                  <w:rFonts w:ascii="Times New Roman" w:hAnsi="Cambria Math" w:cs="Times New Roman"/>
                                  <w:sz w:val="24"/>
                                  <w:szCs w:val="24"/>
                                </w:rPr>
                                <m:t>*</m:t>
                              </m:r>
                            </m:sup>
                          </m:sSub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  <w:lang w:val="en-US"/>
                            </w:rPr>
                            <m:t>+1+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ij</m:t>
                              </m:r>
                            </m:sub>
                          </m:sSub>
                          <m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ij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.</m:t>
                  </m:r>
                </m:e>
              </m:eqAr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 xml:space="preserve">                    </m:t>
              </m:r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 xml:space="preserve"> </m:t>
          </m:r>
        </m:oMath>
      </m:oMathPara>
    </w:p>
    <w:p w:rsidR="002E39F2" w:rsidRPr="002E39F2" w:rsidRDefault="002E39F2" w:rsidP="002E39F2">
      <w:pPr>
        <w:rPr>
          <w:rFonts w:ascii="Times New Roman" w:hAnsi="Times New Roman" w:cs="Times New Roman"/>
          <w:sz w:val="24"/>
          <w:szCs w:val="24"/>
        </w:rPr>
      </w:pPr>
      <w:r w:rsidRPr="002E39F2">
        <w:rPr>
          <w:rFonts w:ascii="Times New Roman" w:hAnsi="Times New Roman" w:cs="Times New Roman"/>
          <w:sz w:val="24"/>
          <w:szCs w:val="24"/>
        </w:rPr>
        <w:t xml:space="preserve">Пик-фактор (коэффициент скученности)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ij</m:t>
            </m:r>
          </m:sub>
        </m:sSub>
      </m:oMath>
      <w:r w:rsidRPr="002E39F2">
        <w:rPr>
          <w:rFonts w:ascii="Times New Roman" w:hAnsi="Times New Roman" w:cs="Times New Roman"/>
          <w:sz w:val="24"/>
          <w:szCs w:val="24"/>
        </w:rPr>
        <w:t xml:space="preserve"> рассчитывается по формуле:</w:t>
      </w:r>
    </w:p>
    <w:p w:rsidR="002E39F2" w:rsidRPr="00513AD6" w:rsidRDefault="0009143F" w:rsidP="002E39F2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ij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ij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4"/>
              <w:szCs w:val="24"/>
              <w:lang w:val="en-US"/>
            </w:rPr>
            <m:t xml:space="preserve">. </m:t>
          </m:r>
        </m:oMath>
      </m:oMathPara>
    </w:p>
    <w:p w:rsidR="00513AD6" w:rsidRPr="00513AD6" w:rsidRDefault="00513AD6" w:rsidP="00513AD6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13AD6">
        <w:rPr>
          <w:rFonts w:ascii="Times New Roman" w:hAnsi="Times New Roman" w:cs="Times New Roman"/>
          <w:sz w:val="24"/>
          <w:szCs w:val="24"/>
        </w:rPr>
        <w:t>Параметры избыточной нагрузки от прямых направлений 4-2 и 4-3.</w:t>
      </w:r>
    </w:p>
    <w:p w:rsidR="00513AD6" w:rsidRPr="00513AD6" w:rsidRDefault="00513AD6" w:rsidP="002E39F2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453FBD" w:rsidRPr="00453FBD" w:rsidRDefault="00453FBD" w:rsidP="002E39F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53FBD">
        <w:rPr>
          <w:rFonts w:ascii="Times New Roman" w:hAnsi="Times New Roman" w:cs="Times New Roman"/>
          <w:sz w:val="24"/>
          <w:szCs w:val="24"/>
          <w:vertAlign w:val="subscript"/>
        </w:rPr>
        <w:t xml:space="preserve">43 </w:t>
      </w:r>
      <w:r w:rsidRPr="00453FBD">
        <w:rPr>
          <w:rFonts w:ascii="Times New Roman" w:hAnsi="Times New Roman" w:cs="Times New Roman"/>
          <w:sz w:val="24"/>
          <w:szCs w:val="24"/>
        </w:rPr>
        <w:t>= 77.53</w:t>
      </w:r>
      <w:r w:rsidRPr="00453FBD">
        <w:rPr>
          <w:rFonts w:ascii="Times New Roman" w:hAnsi="Times New Roman" w:cs="Times New Roman"/>
          <w:sz w:val="24"/>
          <w:szCs w:val="24"/>
        </w:rPr>
        <w:tab/>
      </w:r>
      <w:r w:rsidRPr="00453F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53FBD">
        <w:rPr>
          <w:rFonts w:ascii="Times New Roman" w:hAnsi="Times New Roman" w:cs="Times New Roman"/>
          <w:sz w:val="24"/>
          <w:szCs w:val="24"/>
          <w:vertAlign w:val="subscript"/>
        </w:rPr>
        <w:t xml:space="preserve">43 </w:t>
      </w:r>
      <w:r w:rsidRPr="00453FBD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90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V43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0.017</w:t>
      </w:r>
    </w:p>
    <w:p w:rsidR="00453FBD" w:rsidRPr="009A7DC2" w:rsidRDefault="00453FBD" w:rsidP="002E39F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53FBD">
        <w:rPr>
          <w:rFonts w:ascii="Times New Roman" w:hAnsi="Times New Roman" w:cs="Times New Roman"/>
          <w:sz w:val="24"/>
          <w:szCs w:val="24"/>
          <w:vertAlign w:val="subscript"/>
        </w:rPr>
        <w:t xml:space="preserve">42 </w:t>
      </w:r>
      <w:r w:rsidRPr="00453FBD">
        <w:rPr>
          <w:rFonts w:ascii="Times New Roman" w:hAnsi="Times New Roman" w:cs="Times New Roman"/>
          <w:sz w:val="24"/>
          <w:szCs w:val="24"/>
        </w:rPr>
        <w:t>= 93.45</w:t>
      </w:r>
      <w:r w:rsidRPr="00453FBD">
        <w:rPr>
          <w:rFonts w:ascii="Times New Roman" w:hAnsi="Times New Roman" w:cs="Times New Roman"/>
          <w:sz w:val="24"/>
          <w:szCs w:val="24"/>
        </w:rPr>
        <w:tab/>
      </w:r>
      <w:r w:rsidRPr="00453F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53FBD">
        <w:rPr>
          <w:rFonts w:ascii="Times New Roman" w:hAnsi="Times New Roman" w:cs="Times New Roman"/>
          <w:sz w:val="24"/>
          <w:szCs w:val="24"/>
          <w:vertAlign w:val="subscript"/>
        </w:rPr>
        <w:t>42</w:t>
      </w:r>
      <w:r w:rsidRPr="00453FBD">
        <w:rPr>
          <w:rFonts w:ascii="Times New Roman" w:hAnsi="Times New Roman" w:cs="Times New Roman"/>
          <w:sz w:val="24"/>
          <w:szCs w:val="24"/>
        </w:rPr>
        <w:t xml:space="preserve"> =</w:t>
      </w:r>
      <w:r w:rsidR="009A7D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A7DC2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V42 </w:t>
      </w:r>
      <w:r w:rsidR="009A7DC2"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  <w:proofErr w:type="gramEnd"/>
      <w:r w:rsidR="009A7DC2">
        <w:rPr>
          <w:rFonts w:ascii="Times New Roman" w:hAnsi="Times New Roman" w:cs="Times New Roman"/>
          <w:sz w:val="24"/>
          <w:szCs w:val="24"/>
          <w:lang w:val="en-US"/>
        </w:rPr>
        <w:t xml:space="preserve"> 0.</w:t>
      </w:r>
      <w:r w:rsidR="009A7DC2">
        <w:rPr>
          <w:rFonts w:ascii="Times New Roman" w:hAnsi="Times New Roman" w:cs="Times New Roman"/>
          <w:sz w:val="24"/>
          <w:szCs w:val="24"/>
        </w:rPr>
        <w:t>102</w:t>
      </w:r>
    </w:p>
    <w:p w:rsidR="00453FBD" w:rsidRPr="009A7DC2" w:rsidRDefault="0009143F" w:rsidP="002E39F2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42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42</m:t>
              </m:r>
            </m:sub>
          </m:sSub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V42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=93.45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0.102=9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.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532</m:t>
          </m:r>
        </m:oMath>
      </m:oMathPara>
    </w:p>
    <w:p w:rsidR="00453FBD" w:rsidRPr="00453FBD" w:rsidRDefault="0009143F" w:rsidP="002E39F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42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42</m:t>
              </m:r>
            </m:sub>
          </m:sSub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42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42</m:t>
                      </m:r>
                    </m:sub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*</m:t>
                      </m:r>
                    </m:sup>
                  </m:sSubSup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+1+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42</m:t>
                      </m:r>
                    </m:sub>
                  </m:sSub>
                  <m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42</m:t>
                      </m:r>
                    </m:sub>
                  </m:sSub>
                </m:den>
              </m:f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</m:oMath>
      </m:oMathPara>
    </w:p>
    <w:p w:rsidR="00453FBD" w:rsidRPr="009A7DC2" w:rsidRDefault="0070204D" w:rsidP="002E39F2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=9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.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532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9.532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93.45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93.45+1+9.532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93.45</m:t>
                  </m:r>
                </m:den>
              </m:f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=44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,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452</m:t>
          </m:r>
        </m:oMath>
      </m:oMathPara>
    </w:p>
    <w:p w:rsidR="00513AD6" w:rsidRDefault="00513AD6" w:rsidP="00943B16">
      <w:pPr>
        <w:spacing w:line="360" w:lineRule="auto"/>
        <w:contextualSpacing/>
        <w:rPr>
          <w:szCs w:val="28"/>
        </w:rPr>
      </w:pPr>
    </w:p>
    <w:p w:rsidR="00513AD6" w:rsidRDefault="00513AD6" w:rsidP="00943B16">
      <w:pPr>
        <w:spacing w:line="360" w:lineRule="auto"/>
        <w:contextualSpacing/>
        <w:rPr>
          <w:szCs w:val="28"/>
        </w:rPr>
      </w:pPr>
    </w:p>
    <w:p w:rsidR="00513AD6" w:rsidRDefault="00513AD6" w:rsidP="00943B16">
      <w:pPr>
        <w:spacing w:line="360" w:lineRule="auto"/>
        <w:contextualSpacing/>
        <w:rPr>
          <w:szCs w:val="28"/>
        </w:rPr>
      </w:pPr>
    </w:p>
    <w:p w:rsidR="00513AD6" w:rsidRPr="00513AD6" w:rsidRDefault="0009143F" w:rsidP="00513AD6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43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43</m:t>
              </m:r>
            </m:sub>
          </m:sSub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V43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=77.53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0.017=1.318</m:t>
          </m:r>
        </m:oMath>
      </m:oMathPara>
    </w:p>
    <w:p w:rsidR="00513AD6" w:rsidRPr="00453FBD" w:rsidRDefault="0009143F" w:rsidP="00513AD6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43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43</m:t>
              </m:r>
            </m:sub>
          </m:sSub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43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43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43</m:t>
                      </m:r>
                    </m:sub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*</m:t>
                      </m:r>
                    </m:sup>
                  </m:sSubSup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+1+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43</m:t>
                      </m:r>
                    </m:sub>
                  </m:sSub>
                  <m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43</m:t>
                      </m:r>
                    </m:sub>
                  </m:sSub>
                </m:den>
              </m:f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</m:oMath>
      </m:oMathPara>
    </w:p>
    <w:p w:rsidR="00513AD6" w:rsidRPr="00513AD6" w:rsidRDefault="00513AD6" w:rsidP="00513AD6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=1.318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1.318+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77,53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77.53+1+1.318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77,53</m:t>
                  </m:r>
                </m:den>
              </m:f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=6,491</m:t>
          </m:r>
        </m:oMath>
      </m:oMathPara>
    </w:p>
    <w:p w:rsidR="00513AD6" w:rsidRDefault="00513AD6" w:rsidP="00943B16">
      <w:pPr>
        <w:spacing w:line="360" w:lineRule="auto"/>
        <w:contextualSpacing/>
        <w:rPr>
          <w:szCs w:val="28"/>
        </w:rPr>
      </w:pPr>
    </w:p>
    <w:p w:rsidR="00943B16" w:rsidRPr="009A7DC2" w:rsidRDefault="0009143F" w:rsidP="00943B16">
      <w:pPr>
        <w:spacing w:line="360" w:lineRule="auto"/>
        <w:ind w:left="284"/>
        <w:contextualSpacing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42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42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42</m:t>
                  </m:r>
                </m:sub>
              </m:sSub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44,452</m:t>
              </m:r>
            </m:num>
            <m:den>
              <m:r>
                <w:rPr>
                  <w:rFonts w:ascii="Cambria Math" w:hAnsi="Cambria Math"/>
                  <w:szCs w:val="28"/>
                </w:rPr>
                <m:t>9,532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=4</m:t>
          </m:r>
          <m:r>
            <w:rPr>
              <w:rFonts w:ascii="Cambria Math" w:hAnsi="Cambria Math"/>
              <w:szCs w:val="28"/>
              <w:lang w:val="en-US"/>
            </w:rPr>
            <m:t>,</m:t>
          </m:r>
          <m:r>
            <w:rPr>
              <w:rFonts w:ascii="Cambria Math" w:hAnsi="Cambria Math"/>
              <w:szCs w:val="28"/>
              <w:lang w:val="en-US"/>
            </w:rPr>
            <m:t>66</m:t>
          </m:r>
        </m:oMath>
      </m:oMathPara>
    </w:p>
    <w:p w:rsidR="00943B16" w:rsidRPr="00513AD6" w:rsidRDefault="0009143F" w:rsidP="00943B16">
      <w:pPr>
        <w:spacing w:line="360" w:lineRule="auto"/>
        <w:ind w:left="284"/>
        <w:contextualSpacing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42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43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43</m:t>
                  </m:r>
                </m:sub>
              </m:sSub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6,491</m:t>
              </m:r>
            </m:num>
            <m:den>
              <m:r>
                <w:rPr>
                  <w:rFonts w:ascii="Cambria Math" w:hAnsi="Cambria Math"/>
                  <w:szCs w:val="28"/>
                </w:rPr>
                <m:t>1,318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=4,92</m:t>
          </m:r>
        </m:oMath>
      </m:oMathPara>
    </w:p>
    <w:p w:rsidR="00513AD6" w:rsidRPr="00513AD6" w:rsidRDefault="00513AD6" w:rsidP="00513AD6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13AD6">
        <w:rPr>
          <w:rFonts w:ascii="Times New Roman" w:hAnsi="Times New Roman" w:cs="Times New Roman"/>
          <w:sz w:val="24"/>
          <w:szCs w:val="24"/>
        </w:rPr>
        <w:t xml:space="preserve">Поступающие на прямые направления нагрузки являются независимыми. Тогда избыточные нагрузки будут также независимыми, и параметры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обх</m:t>
            </m:r>
          </m:sub>
        </m:sSub>
      </m:oMath>
      <w:r w:rsidRPr="00513AD6">
        <w:rPr>
          <w:rFonts w:ascii="Times New Roman" w:hAnsi="Times New Roman" w:cs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обх</m:t>
            </m:r>
          </m:sub>
        </m:sSub>
      </m:oMath>
      <w:r w:rsidRPr="00513AD6">
        <w:rPr>
          <w:rFonts w:ascii="Times New Roman" w:hAnsi="Times New Roman" w:cs="Times New Roman"/>
          <w:sz w:val="24"/>
          <w:szCs w:val="24"/>
        </w:rPr>
        <w:t xml:space="preserve"> объединенной на обходном направлении нагрузки определяются из следующих выражений:</w:t>
      </w:r>
    </w:p>
    <w:p w:rsidR="00513AD6" w:rsidRPr="00513AD6" w:rsidRDefault="0009143F" w:rsidP="00513AD6">
      <w:pPr>
        <w:spacing w:line="360" w:lineRule="auto"/>
        <w:ind w:left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обх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42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43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обх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;</m:t>
          </m:r>
        </m:oMath>
      </m:oMathPara>
    </w:p>
    <w:p w:rsidR="00513AD6" w:rsidRPr="00513AD6" w:rsidRDefault="0009143F" w:rsidP="00513AD6">
      <w:pPr>
        <w:spacing w:line="360" w:lineRule="auto"/>
        <w:ind w:left="284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 xml:space="preserve">    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обх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42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43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обх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,            </m:t>
          </m:r>
        </m:oMath>
      </m:oMathPara>
    </w:p>
    <w:p w:rsidR="00513AD6" w:rsidRDefault="00513AD6" w:rsidP="00513AD6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13AD6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обх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41</m:t>
            </m:r>
          </m:sub>
        </m:sSub>
      </m:oMath>
      <w:r w:rsidRPr="00513AD6">
        <w:rPr>
          <w:rFonts w:ascii="Times New Roman" w:hAnsi="Times New Roman" w:cs="Times New Roman"/>
          <w:sz w:val="24"/>
          <w:szCs w:val="24"/>
        </w:rPr>
        <w:t xml:space="preserve"> – интенсивность нагрузки на обходном направлении</w:t>
      </w:r>
    </w:p>
    <w:p w:rsidR="00513AD6" w:rsidRPr="00513AD6" w:rsidRDefault="0009143F" w:rsidP="00513AD6">
      <w:pPr>
        <w:spacing w:line="360" w:lineRule="auto"/>
        <w:ind w:left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обх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9,532</m:t>
          </m:r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1,318</m:t>
          </m:r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66,45=77,3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;</m:t>
          </m:r>
        </m:oMath>
      </m:oMathPara>
    </w:p>
    <w:p w:rsidR="00513AD6" w:rsidRPr="00513AD6" w:rsidRDefault="0009143F" w:rsidP="00513AD6">
      <w:pPr>
        <w:spacing w:line="360" w:lineRule="auto"/>
        <w:ind w:left="284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 xml:space="preserve">    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обх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6,848+</m:t>
          </m:r>
          <m:r>
            <w:rPr>
              <w:rFonts w:ascii="Cambria Math" w:hAnsi="Times New Roman" w:cs="Times New Roman"/>
              <w:sz w:val="24"/>
              <w:szCs w:val="24"/>
            </w:rPr>
            <m:t>6,491+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66,45=117,393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           </m:t>
          </m:r>
        </m:oMath>
      </m:oMathPara>
    </w:p>
    <w:p w:rsidR="00513AD6" w:rsidRPr="009A7DC2" w:rsidRDefault="0009143F" w:rsidP="00513AD6">
      <w:pPr>
        <w:spacing w:line="360" w:lineRule="auto"/>
        <w:ind w:firstLine="284"/>
        <w:contextualSpacing/>
        <w:rPr>
          <w:rFonts w:ascii="Times New Roman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обх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обх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обх</m:t>
                  </m:r>
                </m:sub>
              </m:sSub>
            </m:den>
          </m:f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117,393</m:t>
              </m:r>
            </m:num>
            <m:den>
              <m:r>
                <w:rPr>
                  <w:rFonts w:ascii="Cambria Math" w:hAnsi="Cambria Math"/>
                  <w:szCs w:val="28"/>
                </w:rPr>
                <m:t>77,3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=1,</m:t>
          </m:r>
          <m:r>
            <w:rPr>
              <w:rFonts w:ascii="Cambria Math" w:hAnsi="Cambria Math"/>
              <w:szCs w:val="28"/>
              <w:lang w:val="en-US"/>
            </w:rPr>
            <m:t>519</m:t>
          </m:r>
        </m:oMath>
      </m:oMathPara>
    </w:p>
    <w:p w:rsidR="00513AD6" w:rsidRDefault="00513AD6" w:rsidP="00513AD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AD6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3AD6">
        <w:rPr>
          <w:rFonts w:ascii="Times New Roman" w:hAnsi="Times New Roman" w:cs="Times New Roman"/>
          <w:b/>
          <w:sz w:val="24"/>
          <w:szCs w:val="24"/>
        </w:rPr>
        <w:t xml:space="preserve">Построить реальную и эквивалентную схемы включения линий на обходном направлении и рассчитать число линий на этом направлении при норме величины потерь </w:t>
      </w:r>
      <w:r w:rsidR="009A7DC2" w:rsidRPr="00513AD6">
        <w:rPr>
          <w:rFonts w:ascii="Times New Roman" w:hAnsi="Times New Roman" w:cs="Times New Roman"/>
          <w:b/>
          <w:position w:val="-14"/>
          <w:sz w:val="24"/>
          <w:szCs w:val="24"/>
        </w:rPr>
        <w:object w:dxaOrig="1280" w:dyaOrig="380">
          <v:shape id="_x0000_i1158" type="#_x0000_t75" style="width:54pt;height:20.25pt" o:ole="">
            <v:imagedata r:id="rId267" o:title=""/>
          </v:shape>
          <o:OLEObject Type="Embed" ProgID="Equation.3" ShapeID="_x0000_i1158" DrawAspect="Content" ObjectID="_1494015502" r:id="rId268"/>
        </w:object>
      </w:r>
      <w:r w:rsidRPr="00513AD6">
        <w:rPr>
          <w:rFonts w:ascii="Times New Roman" w:hAnsi="Times New Roman" w:cs="Times New Roman"/>
          <w:b/>
          <w:sz w:val="24"/>
          <w:szCs w:val="24"/>
        </w:rPr>
        <w:t>.</w:t>
      </w:r>
    </w:p>
    <w:p w:rsidR="00513AD6" w:rsidRPr="00FD1AA3" w:rsidRDefault="00513AD6" w:rsidP="00FD1AA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AD6">
        <w:rPr>
          <w:rFonts w:ascii="Times New Roman" w:hAnsi="Times New Roman" w:cs="Times New Roman"/>
          <w:sz w:val="24"/>
          <w:szCs w:val="24"/>
        </w:rPr>
        <w:t xml:space="preserve">Сущность метода заключается в замене реальной  схемы включения </w:t>
      </w:r>
      <w:r w:rsidR="00FD1AA3">
        <w:rPr>
          <w:rFonts w:ascii="Times New Roman" w:hAnsi="Times New Roman" w:cs="Times New Roman"/>
          <w:sz w:val="24"/>
          <w:szCs w:val="24"/>
        </w:rPr>
        <w:t xml:space="preserve">эквивалентной схемой. </w:t>
      </w:r>
      <w:r w:rsidRPr="00513AD6">
        <w:rPr>
          <w:rFonts w:ascii="Times New Roman" w:hAnsi="Times New Roman" w:cs="Times New Roman"/>
          <w:sz w:val="24"/>
          <w:szCs w:val="24"/>
        </w:rPr>
        <w:t xml:space="preserve">В эквивалентной схеме предполагается, что избыточная нагрузка с параметрами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обх</m:t>
            </m:r>
          </m:sub>
        </m:sSub>
      </m:oMath>
      <w:r w:rsidRPr="00513AD6">
        <w:rPr>
          <w:rFonts w:ascii="Times New Roman" w:hAnsi="Times New Roman" w:cs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обх</m:t>
            </m:r>
          </m:sub>
        </m:sSub>
      </m:oMath>
      <w:r w:rsidRPr="00513AD6">
        <w:rPr>
          <w:rFonts w:ascii="Times New Roman" w:hAnsi="Times New Roman" w:cs="Times New Roman"/>
          <w:sz w:val="24"/>
          <w:szCs w:val="24"/>
        </w:rPr>
        <w:t xml:space="preserve"> получена при обслуживании поступающей нагрузки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экв</m:t>
            </m:r>
          </m:sub>
        </m:sSub>
      </m:oMath>
      <w:r w:rsidRPr="00513A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3AD6">
        <w:rPr>
          <w:rFonts w:ascii="Times New Roman" w:hAnsi="Times New Roman" w:cs="Times New Roman"/>
          <w:sz w:val="24"/>
          <w:szCs w:val="24"/>
        </w:rPr>
        <w:t>-л</w:t>
      </w:r>
      <w:proofErr w:type="gramEnd"/>
      <w:r w:rsidRPr="00513AD6">
        <w:rPr>
          <w:rFonts w:ascii="Times New Roman" w:hAnsi="Times New Roman" w:cs="Times New Roman"/>
          <w:sz w:val="24"/>
          <w:szCs w:val="24"/>
        </w:rPr>
        <w:t>инейным пучком</w:t>
      </w:r>
    </w:p>
    <w:p w:rsidR="00513AD6" w:rsidRPr="00513AD6" w:rsidRDefault="00513AD6" w:rsidP="00513AD6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13AD6">
        <w:rPr>
          <w:rFonts w:ascii="Times New Roman" w:hAnsi="Times New Roman" w:cs="Times New Roman"/>
          <w:sz w:val="24"/>
          <w:szCs w:val="24"/>
        </w:rPr>
        <w:t xml:space="preserve">Число линий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S</m:t>
        </m:r>
      </m:oMath>
      <w:r w:rsidRPr="00513AD6">
        <w:rPr>
          <w:rFonts w:ascii="Times New Roman" w:hAnsi="Times New Roman" w:cs="Times New Roman"/>
          <w:sz w:val="24"/>
          <w:szCs w:val="24"/>
        </w:rPr>
        <w:t xml:space="preserve"> и поступающая нагрузка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экв</m:t>
            </m:r>
          </m:sub>
        </m:sSub>
      </m:oMath>
      <w:r w:rsidRPr="00513AD6">
        <w:rPr>
          <w:rFonts w:ascii="Times New Roman" w:hAnsi="Times New Roman" w:cs="Times New Roman"/>
          <w:sz w:val="24"/>
          <w:szCs w:val="24"/>
        </w:rPr>
        <w:t xml:space="preserve"> определяются из следующих выражений: </w:t>
      </w:r>
    </w:p>
    <w:p w:rsidR="002E39F2" w:rsidRDefault="0009143F" w:rsidP="002E39F2">
      <w:pPr>
        <w:rPr>
          <w:rFonts w:ascii="Times New Roman" w:hAnsi="Times New Roman" w:cs="Times New Roman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 xml:space="preserve">   Y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экв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обх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∙</m:t>
                      </m:r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обх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обх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8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8"/>
                    </w:rPr>
                    <m:t>;</m:t>
                  </m:r>
                  <m:r>
                    <w:rPr>
                      <w:rFonts w:ascii="Cambria Math" w:hAnsi="Cambria Math"/>
                      <w:color w:val="FFFFFF" w:themeColor="background1"/>
                      <w:szCs w:val="28"/>
                    </w:rPr>
                    <m:t>11111</m:t>
                  </m:r>
                </m:e>
                <m:e>
                  <m:r>
                    <w:rPr>
                      <w:rFonts w:ascii="Cambria Math" w:hAnsi="Cambria Math"/>
                      <w:szCs w:val="28"/>
                    </w:rPr>
                    <m:t>S=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экв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обх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8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обх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обх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8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обх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обх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обх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-1</m:t>
                  </m:r>
                </m:e>
              </m:eqArr>
            </m:e>
          </m:d>
        </m:oMath>
      </m:oMathPara>
    </w:p>
    <w:p w:rsidR="00764D18" w:rsidRDefault="00764D18" w:rsidP="002E39F2">
      <w:pPr>
        <w:rPr>
          <w:rFonts w:ascii="Times New Roman" w:hAnsi="Times New Roman" w:cs="Times New Roman"/>
          <w:szCs w:val="28"/>
        </w:rPr>
      </w:pPr>
    </w:p>
    <w:p w:rsidR="00764D18" w:rsidRPr="0070204D" w:rsidRDefault="0009143F" w:rsidP="002E39F2">
      <w:pPr>
        <w:rPr>
          <w:rFonts w:ascii="Times New Roman" w:hAnsi="Times New Roman" w:cs="Times New Roman"/>
          <w:i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Cs w:val="28"/>
                </w:rPr>
                <m:t>экв</m:t>
              </m:r>
            </m:sub>
          </m:sSub>
          <m:r>
            <m:rPr>
              <m:sty m:val="p"/>
            </m:rPr>
            <w:rPr>
              <w:rFonts w:ascii="Cambria Math"/>
              <w:szCs w:val="28"/>
            </w:rPr>
            <m:t>=</m:t>
          </m:r>
          <m:r>
            <w:rPr>
              <w:rFonts w:ascii="Cambria Math" w:hAnsi="Cambria Math"/>
              <w:szCs w:val="28"/>
              <w:lang w:val="en-US"/>
            </w:rPr>
            <m:t>117,393</m:t>
          </m:r>
          <m:r>
            <w:rPr>
              <w:rFonts w:ascii="Cambria Math" w:hAnsi="Cambria Math"/>
              <w:szCs w:val="28"/>
            </w:rPr>
            <m:t>+3∙1,519</m:t>
          </m:r>
          <m:d>
            <m:d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Cs w:val="28"/>
                  <w:lang w:val="en-US"/>
                </w:rPr>
                <m:t>1,519</m:t>
              </m:r>
              <m:r>
                <w:rPr>
                  <w:rFonts w:ascii="Cambria Math" w:hAnsi="Cambria Math"/>
                  <w:szCs w:val="28"/>
                </w:rPr>
                <m:t>-1</m:t>
              </m:r>
            </m:e>
          </m:d>
          <m:r>
            <w:rPr>
              <w:rFonts w:ascii="Cambria Math" w:hAnsi="Cambria Math"/>
              <w:szCs w:val="28"/>
              <w:lang w:val="en-US"/>
            </w:rPr>
            <m:t>=119</m:t>
          </m:r>
          <m:r>
            <w:rPr>
              <w:rFonts w:ascii="Cambria Math" w:hAnsi="Cambria Math"/>
              <w:szCs w:val="28"/>
              <w:lang w:val="en-US"/>
            </w:rPr>
            <m:t>,</m:t>
          </m:r>
          <m:r>
            <w:rPr>
              <w:rFonts w:ascii="Cambria Math" w:hAnsi="Cambria Math"/>
              <w:szCs w:val="28"/>
              <w:lang w:val="en-US"/>
            </w:rPr>
            <m:t>758</m:t>
          </m:r>
        </m:oMath>
      </m:oMathPara>
    </w:p>
    <w:p w:rsidR="00764D18" w:rsidRPr="00764D18" w:rsidRDefault="00764D18" w:rsidP="002E39F2">
      <w:pPr>
        <w:rPr>
          <w:rFonts w:ascii="Times New Roman" w:hAnsi="Times New Roman" w:cs="Times New Roman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Cs w:val="28"/>
            </w:rPr>
            <m:t>S=</m:t>
          </m:r>
          <m:r>
            <w:rPr>
              <w:rFonts w:ascii="Cambria Math" w:hAnsi="Cambria Math"/>
              <w:szCs w:val="28"/>
              <w:lang w:val="en-US"/>
            </w:rPr>
            <m:t>119,758</m:t>
          </m:r>
          <m:r>
            <w:rPr>
              <w:rFonts w:ascii="Cambria Math" w:hAnsi="Cambria Math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77,3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>+</m:t>
              </m:r>
              <m:r>
                <w:rPr>
                  <w:rFonts w:ascii="Cambria Math" w:hAnsi="Cambria Math"/>
                  <w:szCs w:val="28"/>
                  <w:lang w:val="en-US"/>
                </w:rPr>
                <m:t>117,393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77,3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>+</m:t>
              </m:r>
              <m:r>
                <w:rPr>
                  <w:rFonts w:ascii="Cambria Math" w:hAnsi="Cambria Math"/>
                  <w:szCs w:val="28"/>
                  <w:lang w:val="en-US"/>
                </w:rPr>
                <m:t>117,393</m:t>
              </m:r>
              <m:r>
                <w:rPr>
                  <w:rFonts w:ascii="Cambria Math" w:hAnsi="Cambria Math"/>
                  <w:szCs w:val="28"/>
                </w:rPr>
                <m:t>-</m:t>
              </m:r>
              <m:r>
                <w:rPr>
                  <w:rFonts w:ascii="Cambria Math" w:hAnsi="Cambria Math"/>
                  <w:szCs w:val="28"/>
                  <w:lang w:val="en-US"/>
                </w:rPr>
                <m:t>77,3</m:t>
              </m:r>
            </m:den>
          </m:f>
          <m:r>
            <w:rPr>
              <w:rFonts w:ascii="Cambria Math" w:hAnsi="Cambria Math"/>
              <w:szCs w:val="28"/>
            </w:rPr>
            <m:t>-</m:t>
          </m:r>
          <m:r>
            <w:rPr>
              <w:rFonts w:ascii="Cambria Math" w:hAnsi="Cambria Math"/>
              <w:szCs w:val="28"/>
              <w:lang w:val="en-US"/>
            </w:rPr>
            <m:t>77,3</m:t>
          </m:r>
          <m:r>
            <w:rPr>
              <w:rFonts w:ascii="Cambria Math" w:hAnsi="Cambria Math"/>
              <w:szCs w:val="28"/>
            </w:rPr>
            <m:t>-</m:t>
          </m:r>
          <m:r>
            <w:rPr>
              <w:rFonts w:ascii="Cambria Math" w:hAnsi="Cambria Math"/>
              <w:szCs w:val="28"/>
            </w:rPr>
            <m:t>1=42,997</m:t>
          </m:r>
          <m:r>
            <w:rPr>
              <w:rFonts w:ascii="Cambria Math" w:hAnsi="Cambria Math"/>
              <w:szCs w:val="28"/>
            </w:rPr>
            <m:t>≈</m:t>
          </m:r>
          <m:r>
            <w:rPr>
              <w:rFonts w:ascii="Cambria Math" w:hAnsi="Cambria Math"/>
              <w:szCs w:val="28"/>
            </w:rPr>
            <m:t>43</m:t>
          </m:r>
        </m:oMath>
      </m:oMathPara>
    </w:p>
    <w:p w:rsidR="00764D18" w:rsidRPr="00764D18" w:rsidRDefault="00764D18" w:rsidP="00764D18">
      <w:pPr>
        <w:pStyle w:val="a3"/>
        <w:spacing w:line="36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64D18">
        <w:rPr>
          <w:rFonts w:ascii="Times New Roman" w:hAnsi="Times New Roman" w:cs="Times New Roman"/>
          <w:sz w:val="24"/>
          <w:szCs w:val="24"/>
        </w:rPr>
        <w:lastRenderedPageBreak/>
        <w:t xml:space="preserve">Математическое ожидание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пот</m:t>
            </m:r>
          </m:sub>
        </m:sSub>
      </m:oMath>
      <w:r w:rsidRPr="00764D18">
        <w:rPr>
          <w:rFonts w:ascii="Times New Roman" w:hAnsi="Times New Roman" w:cs="Times New Roman"/>
          <w:sz w:val="24"/>
          <w:szCs w:val="24"/>
        </w:rPr>
        <w:t xml:space="preserve"> потерянной нагрузки на обходном направлении:</w:t>
      </w:r>
    </w:p>
    <w:p w:rsidR="00764D18" w:rsidRPr="00764D18" w:rsidRDefault="0009143F" w:rsidP="00764D18">
      <w:pPr>
        <w:pStyle w:val="a3"/>
        <w:spacing w:line="360" w:lineRule="auto"/>
        <w:ind w:left="0" w:firstLine="284"/>
        <w:jc w:val="right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пот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обх</m:t>
              </m:r>
            </m:sub>
          </m:sSub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обх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,</m:t>
          </m:r>
        </m:oMath>
      </m:oMathPara>
    </w:p>
    <w:p w:rsidR="00764D18" w:rsidRPr="00764D18" w:rsidRDefault="00764D18" w:rsidP="00764D18">
      <w:pPr>
        <w:pStyle w:val="a3"/>
        <w:spacing w:line="36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64D18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обх</m:t>
            </m:r>
          </m:sub>
        </m:sSub>
      </m:oMath>
      <w:r w:rsidRPr="00764D18">
        <w:rPr>
          <w:rFonts w:ascii="Times New Roman" w:hAnsi="Times New Roman" w:cs="Times New Roman"/>
          <w:sz w:val="24"/>
          <w:szCs w:val="24"/>
        </w:rPr>
        <w:t xml:space="preserve"> – норма величины потерь на обходном направлении.</w:t>
      </w:r>
    </w:p>
    <w:p w:rsidR="00764D18" w:rsidRPr="00764D18" w:rsidRDefault="0009143F" w:rsidP="00764D18">
      <w:pPr>
        <w:pStyle w:val="a3"/>
        <w:spacing w:line="360" w:lineRule="auto"/>
        <w:ind w:left="0" w:firstLine="284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пот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=77,3</m:t>
          </m:r>
          <m:r>
            <w:rPr>
              <w:rFonts w:ascii="Cambria Math" w:hAnsi="Times New Roman" w:cs="Times New Roman"/>
              <w:sz w:val="24"/>
              <w:szCs w:val="24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0,005=0,39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.</m:t>
          </m:r>
        </m:oMath>
      </m:oMathPara>
    </w:p>
    <w:p w:rsidR="00764D18" w:rsidRPr="00764D18" w:rsidRDefault="00764D18" w:rsidP="00764D18">
      <w:pPr>
        <w:rPr>
          <w:rFonts w:ascii="Times New Roman" w:hAnsi="Times New Roman" w:cs="Times New Roman"/>
          <w:sz w:val="24"/>
          <w:szCs w:val="24"/>
        </w:rPr>
      </w:pPr>
      <w:r w:rsidRPr="00764D18">
        <w:rPr>
          <w:rFonts w:ascii="Times New Roman" w:hAnsi="Times New Roman" w:cs="Times New Roman"/>
          <w:sz w:val="24"/>
          <w:szCs w:val="24"/>
        </w:rPr>
        <w:t xml:space="preserve">Вероятность потерь пучка из </w:t>
      </w:r>
      <m:oMath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обх</m:t>
                </m:r>
              </m:sub>
            </m:sSub>
          </m:e>
        </m:d>
      </m:oMath>
      <w:r w:rsidRPr="00764D18">
        <w:rPr>
          <w:rFonts w:ascii="Times New Roman" w:hAnsi="Times New Roman" w:cs="Times New Roman"/>
          <w:sz w:val="24"/>
          <w:szCs w:val="24"/>
        </w:rPr>
        <w:t xml:space="preserve"> линий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экв</m:t>
            </m:r>
          </m:sub>
        </m:sSub>
      </m:oMath>
      <w:r w:rsidRPr="00764D18">
        <w:rPr>
          <w:rFonts w:ascii="Times New Roman" w:hAnsi="Times New Roman" w:cs="Times New Roman"/>
          <w:sz w:val="24"/>
          <w:szCs w:val="24"/>
        </w:rPr>
        <w:t>:</w:t>
      </w:r>
    </w:p>
    <w:p w:rsidR="00764D18" w:rsidRPr="00764D18" w:rsidRDefault="0009143F" w:rsidP="00764D18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экв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пот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экв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4"/>
              <w:szCs w:val="24"/>
              <w:lang w:val="en-US"/>
            </w:rPr>
            <m:t xml:space="preserve">.  </m:t>
          </m:r>
        </m:oMath>
      </m:oMathPara>
    </w:p>
    <w:p w:rsidR="00764D18" w:rsidRPr="00764D18" w:rsidRDefault="0009143F" w:rsidP="00764D18">
      <w:pPr>
        <w:pStyle w:val="a3"/>
        <w:tabs>
          <w:tab w:val="left" w:pos="142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экв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0,39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119,758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=0,0033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.</m:t>
          </m:r>
        </m:oMath>
      </m:oMathPara>
    </w:p>
    <w:p w:rsidR="00764D18" w:rsidRPr="00764D18" w:rsidRDefault="00764D18" w:rsidP="00764D18">
      <w:pPr>
        <w:pStyle w:val="a3"/>
        <w:tabs>
          <w:tab w:val="left" w:pos="142"/>
        </w:tabs>
        <w:spacing w:line="360" w:lineRule="auto"/>
        <w:ind w:left="284"/>
        <w:rPr>
          <w:rFonts w:ascii="Times New Roman" w:hAnsi="Times New Roman" w:cs="Times New Roman"/>
          <w:i/>
          <w:sz w:val="24"/>
          <w:szCs w:val="24"/>
        </w:rPr>
      </w:pPr>
    </w:p>
    <w:p w:rsidR="00764D18" w:rsidRPr="00764D18" w:rsidRDefault="008C5B25" w:rsidP="008C5B25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таблицы</w:t>
      </w:r>
      <w:proofErr w:type="gramEnd"/>
      <w:r w:rsidR="00764D18" w:rsidRPr="00764D18">
        <w:rPr>
          <w:rFonts w:ascii="Times New Roman" w:hAnsi="Times New Roman" w:cs="Times New Roman"/>
          <w:sz w:val="24"/>
          <w:szCs w:val="24"/>
        </w:rPr>
        <w:t xml:space="preserve"> Пальма по значениям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экв</m:t>
            </m:r>
          </m:sub>
        </m:sSub>
      </m:oMath>
      <w:r w:rsidR="00764D18" w:rsidRPr="00764D18">
        <w:rPr>
          <w:rFonts w:ascii="Times New Roman" w:hAnsi="Times New Roman" w:cs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экв</m:t>
            </m:r>
          </m:sub>
        </m:sSub>
      </m:oMath>
      <w:r w:rsidR="00764D18" w:rsidRPr="00764D18">
        <w:rPr>
          <w:rFonts w:ascii="Times New Roman" w:hAnsi="Times New Roman" w:cs="Times New Roman"/>
          <w:sz w:val="24"/>
          <w:szCs w:val="24"/>
        </w:rPr>
        <w:t xml:space="preserve">, найдем число линий </w:t>
      </w:r>
      <m:oMath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обх</m:t>
                </m:r>
              </m:sub>
            </m:sSub>
          </m:e>
        </m:d>
      </m:oMath>
      <w:r w:rsidR="00764D18" w:rsidRPr="00764D18">
        <w:rPr>
          <w:rFonts w:ascii="Times New Roman" w:hAnsi="Times New Roman" w:cs="Times New Roman"/>
          <w:sz w:val="24"/>
          <w:szCs w:val="24"/>
        </w:rPr>
        <w:t xml:space="preserve">. При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экв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=0,00</m:t>
        </m:r>
        <m:r>
          <w:rPr>
            <w:rFonts w:ascii="Cambria Math" w:hAnsi="Times New Roman" w:cs="Times New Roman"/>
            <w:sz w:val="24"/>
            <w:szCs w:val="24"/>
          </w:rPr>
          <m:t>33</m:t>
        </m:r>
      </m:oMath>
      <w:r w:rsidR="00764D18" w:rsidRPr="00764D18">
        <w:rPr>
          <w:rFonts w:ascii="Times New Roman" w:hAnsi="Times New Roman" w:cs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экв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=119,758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Эрл</m:t>
        </m:r>
      </m:oMath>
      <w:r w:rsidR="00764D18" w:rsidRPr="00764D18">
        <w:rPr>
          <w:rFonts w:ascii="Times New Roman" w:hAnsi="Times New Roman" w:cs="Times New Roman"/>
          <w:sz w:val="24"/>
          <w:szCs w:val="24"/>
        </w:rPr>
        <w:t xml:space="preserve">,  число линий равно </w:t>
      </w:r>
      <w:r w:rsidR="0070204D">
        <w:rPr>
          <w:rFonts w:ascii="Times New Roman" w:hAnsi="Times New Roman" w:cs="Times New Roman"/>
          <w:sz w:val="24"/>
          <w:szCs w:val="24"/>
        </w:rPr>
        <w:t>144</w:t>
      </w:r>
      <w:r w:rsidR="00764D18" w:rsidRPr="00764D18">
        <w:rPr>
          <w:rFonts w:ascii="Times New Roman" w:hAnsi="Times New Roman" w:cs="Times New Roman"/>
          <w:sz w:val="24"/>
          <w:szCs w:val="24"/>
        </w:rPr>
        <w:t>.</w:t>
      </w:r>
    </w:p>
    <w:p w:rsidR="00764D18" w:rsidRPr="00764D18" w:rsidRDefault="00764D18" w:rsidP="00764D18">
      <w:pPr>
        <w:pStyle w:val="a3"/>
        <w:spacing w:line="36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64D18">
        <w:rPr>
          <w:rFonts w:ascii="Times New Roman" w:hAnsi="Times New Roman" w:cs="Times New Roman"/>
          <w:sz w:val="24"/>
          <w:szCs w:val="24"/>
        </w:rPr>
        <w:t xml:space="preserve">Число линий в обходном направлении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обх</m:t>
            </m:r>
          </m:sub>
        </m:sSub>
      </m:oMath>
    </w:p>
    <w:p w:rsidR="008C5B25" w:rsidRDefault="0009143F" w:rsidP="00764D18">
      <w:pPr>
        <w:pStyle w:val="a3"/>
        <w:spacing w:line="36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обх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обх</m:t>
                  </m:r>
                </m:sub>
              </m:sSub>
            </m:e>
          </m:d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-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S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=144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-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43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101</m:t>
          </m:r>
        </m:oMath>
      </m:oMathPara>
    </w:p>
    <w:p w:rsidR="00520489" w:rsidRPr="00520489" w:rsidRDefault="00520489" w:rsidP="00764D18">
      <w:pPr>
        <w:pStyle w:val="a3"/>
        <w:spacing w:line="360" w:lineRule="auto"/>
        <w:ind w:left="284"/>
        <w:rPr>
          <w:rFonts w:ascii="Times New Roman" w:hAnsi="Times New Roman" w:cs="Times New Roman"/>
          <w:i/>
          <w:sz w:val="24"/>
          <w:szCs w:val="24"/>
        </w:rPr>
      </w:pPr>
    </w:p>
    <w:p w:rsidR="00764D18" w:rsidRPr="008C5B25" w:rsidRDefault="00520489" w:rsidP="00520489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5934075" cy="3667125"/>
            <wp:effectExtent l="19050" t="0" r="9525" b="0"/>
            <wp:docPr id="147" name="Рисунок 147" descr="C:\Users\1\Downloads\Схема т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C:\Users\1\Downloads\Схема тт.png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AA3" w:rsidRPr="00FD1AA3" w:rsidRDefault="00FD1AA3" w:rsidP="00FD1AA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D1AA3">
        <w:rPr>
          <w:rFonts w:ascii="Times New Roman" w:hAnsi="Times New Roman" w:cs="Times New Roman"/>
          <w:b/>
          <w:sz w:val="24"/>
          <w:szCs w:val="24"/>
        </w:rPr>
        <w:t>Рисунок 13.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B25">
        <w:rPr>
          <w:rFonts w:ascii="Times New Roman" w:hAnsi="Times New Roman" w:cs="Times New Roman"/>
          <w:bCs/>
          <w:sz w:val="24"/>
          <w:szCs w:val="24"/>
        </w:rPr>
        <w:t>Реальная и эквивалентная схемы включения линий на обходном направлении.</w:t>
      </w:r>
    </w:p>
    <w:p w:rsidR="00513AD6" w:rsidRPr="00764D18" w:rsidRDefault="00513AD6" w:rsidP="002E39F2">
      <w:pPr>
        <w:rPr>
          <w:rFonts w:ascii="Times New Roman" w:hAnsi="Times New Roman" w:cs="Times New Roman"/>
          <w:sz w:val="24"/>
          <w:szCs w:val="24"/>
        </w:rPr>
      </w:pPr>
    </w:p>
    <w:sectPr w:rsidR="00513AD6" w:rsidRPr="00764D18" w:rsidSect="0067654A">
      <w:footerReference w:type="default" r:id="rId27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791" w:rsidRDefault="00C06791" w:rsidP="00F80B7F">
      <w:pPr>
        <w:spacing w:after="0" w:line="240" w:lineRule="auto"/>
      </w:pPr>
      <w:r>
        <w:separator/>
      </w:r>
    </w:p>
  </w:endnote>
  <w:endnote w:type="continuationSeparator" w:id="0">
    <w:p w:rsidR="00C06791" w:rsidRDefault="00C06791" w:rsidP="00F80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257813"/>
      <w:docPartObj>
        <w:docPartGallery w:val="Page Numbers (Bottom of Page)"/>
        <w:docPartUnique/>
      </w:docPartObj>
    </w:sdtPr>
    <w:sdtContent>
      <w:p w:rsidR="005900A2" w:rsidRDefault="005900A2">
        <w:pPr>
          <w:pStyle w:val="ae"/>
          <w:jc w:val="right"/>
        </w:pPr>
        <w:fldSimple w:instr=" PAGE   \* MERGEFORMAT ">
          <w:r w:rsidR="0003241D">
            <w:rPr>
              <w:noProof/>
            </w:rPr>
            <w:t>62</w:t>
          </w:r>
        </w:fldSimple>
      </w:p>
    </w:sdtContent>
  </w:sdt>
  <w:p w:rsidR="005900A2" w:rsidRDefault="005900A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791" w:rsidRDefault="00C06791" w:rsidP="00F80B7F">
      <w:pPr>
        <w:spacing w:after="0" w:line="240" w:lineRule="auto"/>
      </w:pPr>
      <w:r>
        <w:separator/>
      </w:r>
    </w:p>
  </w:footnote>
  <w:footnote w:type="continuationSeparator" w:id="0">
    <w:p w:rsidR="00C06791" w:rsidRDefault="00C06791" w:rsidP="00F80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12"/>
        </w:tabs>
      </w:pPr>
    </w:lvl>
  </w:abstractNum>
  <w:abstractNum w:abstractNumId="3">
    <w:nsid w:val="00DC20A7"/>
    <w:multiLevelType w:val="hybridMultilevel"/>
    <w:tmpl w:val="B9DCD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F231F2"/>
    <w:multiLevelType w:val="hybridMultilevel"/>
    <w:tmpl w:val="28E2AB2E"/>
    <w:lvl w:ilvl="0" w:tplc="95F0BC2C">
      <w:start w:val="1"/>
      <w:numFmt w:val="decimal"/>
      <w:lvlText w:val="%1)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3341F36"/>
    <w:multiLevelType w:val="hybridMultilevel"/>
    <w:tmpl w:val="61765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F32A5D"/>
    <w:multiLevelType w:val="hybridMultilevel"/>
    <w:tmpl w:val="EC96E50A"/>
    <w:lvl w:ilvl="0" w:tplc="6E369B9C">
      <w:start w:val="1"/>
      <w:numFmt w:val="decimal"/>
      <w:lvlText w:val="%1)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2500CC8"/>
    <w:multiLevelType w:val="multilevel"/>
    <w:tmpl w:val="F328D4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290027F6"/>
    <w:multiLevelType w:val="hybridMultilevel"/>
    <w:tmpl w:val="35CC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24829"/>
    <w:multiLevelType w:val="hybridMultilevel"/>
    <w:tmpl w:val="874286CA"/>
    <w:lvl w:ilvl="0" w:tplc="8FF06964">
      <w:start w:val="1"/>
      <w:numFmt w:val="decimal"/>
      <w:lvlText w:val="%1."/>
      <w:lvlJc w:val="left"/>
      <w:pPr>
        <w:ind w:left="164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0">
    <w:nsid w:val="2C601ED7"/>
    <w:multiLevelType w:val="hybridMultilevel"/>
    <w:tmpl w:val="B33EDB6A"/>
    <w:lvl w:ilvl="0" w:tplc="C29EAC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27B5156"/>
    <w:multiLevelType w:val="hybridMultilevel"/>
    <w:tmpl w:val="C974E088"/>
    <w:lvl w:ilvl="0" w:tplc="02188C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3B44A37"/>
    <w:multiLevelType w:val="hybridMultilevel"/>
    <w:tmpl w:val="59601E52"/>
    <w:lvl w:ilvl="0" w:tplc="001A5F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FCF2F9E"/>
    <w:multiLevelType w:val="multilevel"/>
    <w:tmpl w:val="1F905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51E54C7"/>
    <w:multiLevelType w:val="hybridMultilevel"/>
    <w:tmpl w:val="6B6811E6"/>
    <w:lvl w:ilvl="0" w:tplc="C29EAC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76C7806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58E1C8C"/>
    <w:multiLevelType w:val="hybridMultilevel"/>
    <w:tmpl w:val="5DBC89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FA7883"/>
    <w:multiLevelType w:val="hybridMultilevel"/>
    <w:tmpl w:val="5AFCF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E41F0"/>
    <w:multiLevelType w:val="hybridMultilevel"/>
    <w:tmpl w:val="AE021C86"/>
    <w:lvl w:ilvl="0" w:tplc="987EBD70">
      <w:start w:val="1"/>
      <w:numFmt w:val="decimal"/>
      <w:lvlText w:val="%1."/>
      <w:lvlJc w:val="left"/>
      <w:pPr>
        <w:tabs>
          <w:tab w:val="num" w:pos="352"/>
        </w:tabs>
        <w:ind w:left="352" w:hanging="360"/>
      </w:pPr>
      <w:rPr>
        <w:rFonts w:ascii="Times New Roman" w:eastAsiaTheme="minorEastAsia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2"/>
        </w:tabs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92"/>
        </w:tabs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12"/>
        </w:tabs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32"/>
        </w:tabs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52"/>
        </w:tabs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72"/>
        </w:tabs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92"/>
        </w:tabs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12"/>
        </w:tabs>
        <w:ind w:left="6112" w:hanging="180"/>
      </w:pPr>
    </w:lvl>
  </w:abstractNum>
  <w:abstractNum w:abstractNumId="18">
    <w:nsid w:val="604D3997"/>
    <w:multiLevelType w:val="multilevel"/>
    <w:tmpl w:val="1952A0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5C21B25"/>
    <w:multiLevelType w:val="multilevel"/>
    <w:tmpl w:val="1D28097E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8"/>
      </w:rPr>
    </w:lvl>
  </w:abstractNum>
  <w:abstractNum w:abstractNumId="20">
    <w:nsid w:val="6D017B44"/>
    <w:multiLevelType w:val="hybridMultilevel"/>
    <w:tmpl w:val="4B72ECF8"/>
    <w:lvl w:ilvl="0" w:tplc="8A7C38EE">
      <w:start w:val="1"/>
      <w:numFmt w:val="decimal"/>
      <w:lvlText w:val="%1."/>
      <w:lvlJc w:val="left"/>
      <w:pPr>
        <w:ind w:left="96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1">
    <w:nsid w:val="70C33712"/>
    <w:multiLevelType w:val="hybridMultilevel"/>
    <w:tmpl w:val="D61C87BC"/>
    <w:lvl w:ilvl="0" w:tplc="D0E43F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21D05E8"/>
    <w:multiLevelType w:val="hybridMultilevel"/>
    <w:tmpl w:val="21A052D4"/>
    <w:lvl w:ilvl="0" w:tplc="0D2832D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9921BEE"/>
    <w:multiLevelType w:val="hybridMultilevel"/>
    <w:tmpl w:val="B8B8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C50357"/>
    <w:multiLevelType w:val="hybridMultilevel"/>
    <w:tmpl w:val="59601E52"/>
    <w:lvl w:ilvl="0" w:tplc="001A5F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24"/>
  </w:num>
  <w:num w:numId="5">
    <w:abstractNumId w:val="12"/>
  </w:num>
  <w:num w:numId="6">
    <w:abstractNumId w:val="2"/>
  </w:num>
  <w:num w:numId="7">
    <w:abstractNumId w:val="15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3"/>
  </w:num>
  <w:num w:numId="12">
    <w:abstractNumId w:val="6"/>
  </w:num>
  <w:num w:numId="13">
    <w:abstractNumId w:val="21"/>
  </w:num>
  <w:num w:numId="14">
    <w:abstractNumId w:val="22"/>
  </w:num>
  <w:num w:numId="15">
    <w:abstractNumId w:val="4"/>
  </w:num>
  <w:num w:numId="16">
    <w:abstractNumId w:val="9"/>
  </w:num>
  <w:num w:numId="17">
    <w:abstractNumId w:val="1"/>
  </w:num>
  <w:num w:numId="18">
    <w:abstractNumId w:val="3"/>
  </w:num>
  <w:num w:numId="19">
    <w:abstractNumId w:val="10"/>
  </w:num>
  <w:num w:numId="20">
    <w:abstractNumId w:val="20"/>
  </w:num>
  <w:num w:numId="21">
    <w:abstractNumId w:val="14"/>
  </w:num>
  <w:num w:numId="22">
    <w:abstractNumId w:val="8"/>
  </w:num>
  <w:num w:numId="23">
    <w:abstractNumId w:val="16"/>
  </w:num>
  <w:num w:numId="24">
    <w:abstractNumId w:val="17"/>
  </w:num>
  <w:num w:numId="25">
    <w:abstractNumId w:val="19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DC6"/>
    <w:rsid w:val="000159FD"/>
    <w:rsid w:val="0003241D"/>
    <w:rsid w:val="000516FE"/>
    <w:rsid w:val="00077231"/>
    <w:rsid w:val="0009143F"/>
    <w:rsid w:val="0009327E"/>
    <w:rsid w:val="000C4E1E"/>
    <w:rsid w:val="000D162F"/>
    <w:rsid w:val="000E13AF"/>
    <w:rsid w:val="00112C5A"/>
    <w:rsid w:val="00161D57"/>
    <w:rsid w:val="001670CA"/>
    <w:rsid w:val="001724E5"/>
    <w:rsid w:val="001756D7"/>
    <w:rsid w:val="00181BAB"/>
    <w:rsid w:val="001A0E72"/>
    <w:rsid w:val="001B08F3"/>
    <w:rsid w:val="001E46F5"/>
    <w:rsid w:val="00200634"/>
    <w:rsid w:val="00204039"/>
    <w:rsid w:val="0020634E"/>
    <w:rsid w:val="00252AAD"/>
    <w:rsid w:val="00285E22"/>
    <w:rsid w:val="002A62A3"/>
    <w:rsid w:val="002B799C"/>
    <w:rsid w:val="002C734C"/>
    <w:rsid w:val="002D5F8F"/>
    <w:rsid w:val="002E39F2"/>
    <w:rsid w:val="002F7B04"/>
    <w:rsid w:val="00335685"/>
    <w:rsid w:val="0036438B"/>
    <w:rsid w:val="003834BC"/>
    <w:rsid w:val="003A1ECA"/>
    <w:rsid w:val="003A4F6B"/>
    <w:rsid w:val="003E7BE0"/>
    <w:rsid w:val="0043700C"/>
    <w:rsid w:val="0043701D"/>
    <w:rsid w:val="004439E7"/>
    <w:rsid w:val="004467D9"/>
    <w:rsid w:val="00453FBD"/>
    <w:rsid w:val="004A0C86"/>
    <w:rsid w:val="004B18CA"/>
    <w:rsid w:val="004D49A8"/>
    <w:rsid w:val="00502DCC"/>
    <w:rsid w:val="00513AD6"/>
    <w:rsid w:val="00520489"/>
    <w:rsid w:val="005661E2"/>
    <w:rsid w:val="00566A9D"/>
    <w:rsid w:val="005900A2"/>
    <w:rsid w:val="00590A6B"/>
    <w:rsid w:val="005A48DD"/>
    <w:rsid w:val="005A4A66"/>
    <w:rsid w:val="005A56D9"/>
    <w:rsid w:val="005B05EE"/>
    <w:rsid w:val="005B05F4"/>
    <w:rsid w:val="005B060D"/>
    <w:rsid w:val="005B60FB"/>
    <w:rsid w:val="005B6A93"/>
    <w:rsid w:val="005C1DD8"/>
    <w:rsid w:val="006006C3"/>
    <w:rsid w:val="00612BF8"/>
    <w:rsid w:val="00613410"/>
    <w:rsid w:val="0066300F"/>
    <w:rsid w:val="0067654A"/>
    <w:rsid w:val="006A29CD"/>
    <w:rsid w:val="006B0A39"/>
    <w:rsid w:val="006C4302"/>
    <w:rsid w:val="006E0FEA"/>
    <w:rsid w:val="0070204D"/>
    <w:rsid w:val="0070324F"/>
    <w:rsid w:val="00732CEE"/>
    <w:rsid w:val="00762D34"/>
    <w:rsid w:val="00764D18"/>
    <w:rsid w:val="0079310D"/>
    <w:rsid w:val="007A0B33"/>
    <w:rsid w:val="007C300A"/>
    <w:rsid w:val="00804222"/>
    <w:rsid w:val="00832A30"/>
    <w:rsid w:val="00847344"/>
    <w:rsid w:val="00881750"/>
    <w:rsid w:val="008A26F8"/>
    <w:rsid w:val="008A5EFE"/>
    <w:rsid w:val="008B6224"/>
    <w:rsid w:val="008C5B25"/>
    <w:rsid w:val="008E4E7A"/>
    <w:rsid w:val="008F6F1D"/>
    <w:rsid w:val="00943B16"/>
    <w:rsid w:val="00954B42"/>
    <w:rsid w:val="00993DC6"/>
    <w:rsid w:val="009A1810"/>
    <w:rsid w:val="009A3E2B"/>
    <w:rsid w:val="009A6EC6"/>
    <w:rsid w:val="009A7DC2"/>
    <w:rsid w:val="009A7E49"/>
    <w:rsid w:val="009B2204"/>
    <w:rsid w:val="009B63DB"/>
    <w:rsid w:val="00A01A2F"/>
    <w:rsid w:val="00A77F3B"/>
    <w:rsid w:val="00A82FC3"/>
    <w:rsid w:val="00A97F5A"/>
    <w:rsid w:val="00AC3188"/>
    <w:rsid w:val="00AC6CC4"/>
    <w:rsid w:val="00AF4364"/>
    <w:rsid w:val="00B1148D"/>
    <w:rsid w:val="00B13752"/>
    <w:rsid w:val="00B2633D"/>
    <w:rsid w:val="00B43628"/>
    <w:rsid w:val="00B7427D"/>
    <w:rsid w:val="00B778E0"/>
    <w:rsid w:val="00B80229"/>
    <w:rsid w:val="00B85B67"/>
    <w:rsid w:val="00BB1BF4"/>
    <w:rsid w:val="00BB2B98"/>
    <w:rsid w:val="00BD24F7"/>
    <w:rsid w:val="00BD740C"/>
    <w:rsid w:val="00BF25C1"/>
    <w:rsid w:val="00BF7B52"/>
    <w:rsid w:val="00C06791"/>
    <w:rsid w:val="00C11DAE"/>
    <w:rsid w:val="00C1565C"/>
    <w:rsid w:val="00C35AF2"/>
    <w:rsid w:val="00C419C5"/>
    <w:rsid w:val="00C437D8"/>
    <w:rsid w:val="00C44F4D"/>
    <w:rsid w:val="00C559D8"/>
    <w:rsid w:val="00C84D57"/>
    <w:rsid w:val="00C87670"/>
    <w:rsid w:val="00CF06C1"/>
    <w:rsid w:val="00CF51F0"/>
    <w:rsid w:val="00CF563E"/>
    <w:rsid w:val="00D02116"/>
    <w:rsid w:val="00D127BC"/>
    <w:rsid w:val="00D23911"/>
    <w:rsid w:val="00D539EB"/>
    <w:rsid w:val="00D543DB"/>
    <w:rsid w:val="00D6645D"/>
    <w:rsid w:val="00DF33EC"/>
    <w:rsid w:val="00E01835"/>
    <w:rsid w:val="00E17486"/>
    <w:rsid w:val="00E203D5"/>
    <w:rsid w:val="00E266B0"/>
    <w:rsid w:val="00E44A01"/>
    <w:rsid w:val="00E801E0"/>
    <w:rsid w:val="00E86484"/>
    <w:rsid w:val="00E9235E"/>
    <w:rsid w:val="00E9559B"/>
    <w:rsid w:val="00E97D28"/>
    <w:rsid w:val="00EC5E84"/>
    <w:rsid w:val="00ED21BE"/>
    <w:rsid w:val="00EF2A02"/>
    <w:rsid w:val="00F1257D"/>
    <w:rsid w:val="00F14FCF"/>
    <w:rsid w:val="00F25E84"/>
    <w:rsid w:val="00F27712"/>
    <w:rsid w:val="00F66C20"/>
    <w:rsid w:val="00F80B7F"/>
    <w:rsid w:val="00F87CAD"/>
    <w:rsid w:val="00FA04BD"/>
    <w:rsid w:val="00FA0CC2"/>
    <w:rsid w:val="00FA3B50"/>
    <w:rsid w:val="00FD1AA3"/>
    <w:rsid w:val="00FD29CA"/>
    <w:rsid w:val="00FD3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,14,16,18,19"/>
      <o:rules v:ext="edit">
        <o:r id="V:Rule23" type="connector" idref="#_x0000_s1440"/>
        <o:r id="V:Rule24" type="connector" idref="#_x0000_s1444"/>
        <o:r id="V:Rule25" type="connector" idref="#AutoShape 1026"/>
        <o:r id="V:Rule26" type="connector" idref="#_x0000_s1445"/>
        <o:r id="V:Rule27" type="connector" idref="#_x0000_s16487"/>
        <o:r id="V:Rule28" type="connector" idref="#_x0000_s1441"/>
        <o:r id="V:Rule29" type="connector" idref="#_x0000_s1433"/>
        <o:r id="V:Rule30" type="connector" idref="#_x0000_s1434"/>
        <o:r id="V:Rule31" type="connector" idref="#AutoShape 1000"/>
        <o:r id="V:Rule32" type="connector" idref="#_x0000_s1437"/>
        <o:r id="V:Rule33" type="connector" idref="#_x0000_s1439"/>
        <o:r id="V:Rule34" type="connector" idref="#_x0000_s1443"/>
        <o:r id="V:Rule35" type="connector" idref="#_x0000_s1436"/>
        <o:r id="V:Rule36" type="connector" idref="#AutoShape 999"/>
        <o:r id="V:Rule37" type="connector" idref="#AutoShape 1032"/>
        <o:r id="V:Rule38" type="connector" idref="#_x0000_s1446"/>
        <o:r id="V:Rule39" type="connector" idref="#AutoShape 1001"/>
        <o:r id="V:Rule40" type="connector" idref="#_x0000_s1438"/>
        <o:r id="V:Rule41" type="connector" idref="#_x0000_s1435"/>
        <o:r id="V:Rule42" type="connector" idref="#AutoShape 997"/>
        <o:r id="V:Rule43" type="connector" idref="#AutoShape 1020"/>
        <o:r id="V:Rule44" type="connector" idref="#_x0000_s1442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C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3DC6"/>
    <w:pPr>
      <w:keepNext/>
      <w:tabs>
        <w:tab w:val="num" w:pos="0"/>
      </w:tabs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D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24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73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08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A0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qFormat/>
    <w:rsid w:val="00993DC6"/>
    <w:pPr>
      <w:keepNext/>
      <w:spacing w:after="0" w:line="240" w:lineRule="auto"/>
      <w:ind w:firstLine="709"/>
      <w:jc w:val="both"/>
      <w:outlineLvl w:val="8"/>
    </w:pPr>
    <w:rPr>
      <w:rFonts w:ascii="Times New Roman" w:eastAsia="Times New Roman" w:hAnsi="Times New Roman" w:cs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3DC6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93D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93DC6"/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styleId="21">
    <w:name w:val="Body Text Indent 2"/>
    <w:basedOn w:val="a"/>
    <w:link w:val="22"/>
    <w:rsid w:val="00993DC6"/>
    <w:pPr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993DC6"/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styleId="a3">
    <w:name w:val="List Paragraph"/>
    <w:basedOn w:val="a"/>
    <w:uiPriority w:val="34"/>
    <w:qFormat/>
    <w:rsid w:val="00993DC6"/>
    <w:pPr>
      <w:ind w:left="720"/>
      <w:contextualSpacing/>
    </w:pPr>
  </w:style>
  <w:style w:type="table" w:styleId="a4">
    <w:name w:val="Table Grid"/>
    <w:basedOn w:val="a1"/>
    <w:rsid w:val="009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unhideWhenUsed/>
    <w:rsid w:val="00993DC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993DC6"/>
    <w:rPr>
      <w:rFonts w:eastAsiaTheme="minorEastAsia"/>
      <w:lang w:eastAsia="ru-RU"/>
    </w:rPr>
  </w:style>
  <w:style w:type="character" w:styleId="a7">
    <w:name w:val="Placeholder Text"/>
    <w:basedOn w:val="a0"/>
    <w:uiPriority w:val="99"/>
    <w:semiHidden/>
    <w:rsid w:val="00993DC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99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3DC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24E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aa">
    <w:name w:val="Íîðìàëü"/>
    <w:rsid w:val="005B05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847344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ab">
    <w:name w:val="Нормаль"/>
    <w:rsid w:val="00FA04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F80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80B7F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F80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80B7F"/>
    <w:rPr>
      <w:rFonts w:eastAsiaTheme="minorEastAsia"/>
      <w:lang w:eastAsia="ru-RU"/>
    </w:rPr>
  </w:style>
  <w:style w:type="paragraph" w:styleId="af0">
    <w:name w:val="caption"/>
    <w:basedOn w:val="a"/>
    <w:next w:val="a"/>
    <w:qFormat/>
    <w:rsid w:val="00B43628"/>
    <w:pPr>
      <w:widowControl w:val="0"/>
      <w:suppressAutoHyphens/>
      <w:autoSpaceDE w:val="0"/>
      <w:spacing w:after="0" w:line="240" w:lineRule="auto"/>
      <w:ind w:firstLine="993"/>
      <w:jc w:val="both"/>
    </w:pPr>
    <w:rPr>
      <w:rFonts w:ascii="Times New Roman" w:eastAsia="Times New Roman" w:hAnsi="Times New Roman" w:cs="Courier New"/>
      <w:sz w:val="28"/>
      <w:szCs w:val="20"/>
      <w:lang w:eastAsia="ar-SA"/>
    </w:rPr>
  </w:style>
  <w:style w:type="paragraph" w:styleId="31">
    <w:name w:val="Body Text 3"/>
    <w:basedOn w:val="a"/>
    <w:link w:val="32"/>
    <w:uiPriority w:val="99"/>
    <w:unhideWhenUsed/>
    <w:rsid w:val="00B4362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43628"/>
    <w:rPr>
      <w:rFonts w:eastAsiaTheme="minorEastAsi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B08F3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44A0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6006C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6006C3"/>
    <w:rPr>
      <w:rFonts w:eastAsiaTheme="minorEastAsia"/>
      <w:lang w:eastAsia="ru-RU"/>
    </w:rPr>
  </w:style>
  <w:style w:type="paragraph" w:styleId="af3">
    <w:name w:val="List"/>
    <w:basedOn w:val="a"/>
    <w:rsid w:val="00F87CAD"/>
    <w:pPr>
      <w:suppressAutoHyphens/>
      <w:spacing w:after="0" w:line="240" w:lineRule="auto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styleId="af4">
    <w:name w:val="No Spacing"/>
    <w:uiPriority w:val="1"/>
    <w:qFormat/>
    <w:rsid w:val="00BF25C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oleObject" Target="embeddings/oleObject109.bin"/><Relationship Id="rId247" Type="http://schemas.openxmlformats.org/officeDocument/2006/relationships/oleObject" Target="embeddings/oleObject119.bin"/><Relationship Id="rId107" Type="http://schemas.openxmlformats.org/officeDocument/2006/relationships/image" Target="media/image51.wmf"/><Relationship Id="rId268" Type="http://schemas.openxmlformats.org/officeDocument/2006/relationships/oleObject" Target="embeddings/oleObject12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6.bin"/><Relationship Id="rId181" Type="http://schemas.openxmlformats.org/officeDocument/2006/relationships/image" Target="media/image88.png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7.wmf"/><Relationship Id="rId22" Type="http://schemas.openxmlformats.org/officeDocument/2006/relationships/image" Target="media/image8.wmf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7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3.png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6.png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image" Target="media/image89.wmf"/><Relationship Id="rId217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270" Type="http://schemas.openxmlformats.org/officeDocument/2006/relationships/footer" Target="footer1.xml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image" Target="media/image97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2.bin"/><Relationship Id="rId202" Type="http://schemas.openxmlformats.org/officeDocument/2006/relationships/image" Target="media/image99.wmf"/><Relationship Id="rId207" Type="http://schemas.openxmlformats.org/officeDocument/2006/relationships/oleObject" Target="embeddings/oleObject99.bin"/><Relationship Id="rId223" Type="http://schemas.openxmlformats.org/officeDocument/2006/relationships/image" Target="media/image109.wmf"/><Relationship Id="rId228" Type="http://schemas.openxmlformats.org/officeDocument/2006/relationships/oleObject" Target="embeddings/oleObject110.bin"/><Relationship Id="rId244" Type="http://schemas.openxmlformats.org/officeDocument/2006/relationships/image" Target="media/image120.wmf"/><Relationship Id="rId249" Type="http://schemas.openxmlformats.org/officeDocument/2006/relationships/image" Target="media/image122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65" Type="http://schemas.openxmlformats.org/officeDocument/2006/relationships/oleObject" Target="embeddings/oleObject128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7.bin"/><Relationship Id="rId213" Type="http://schemas.openxmlformats.org/officeDocument/2006/relationships/oleObject" Target="embeddings/oleObject102.bin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oleObject" Target="embeddings/oleObject11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1.bin"/><Relationship Id="rId255" Type="http://schemas.openxmlformats.org/officeDocument/2006/relationships/oleObject" Target="embeddings/oleObject123.bin"/><Relationship Id="rId271" Type="http://schemas.openxmlformats.org/officeDocument/2006/relationships/fontTable" Target="fontTable.xml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20.e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image" Target="media/image95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208" Type="http://schemas.openxmlformats.org/officeDocument/2006/relationships/image" Target="media/image102.wmf"/><Relationship Id="rId229" Type="http://schemas.openxmlformats.org/officeDocument/2006/relationships/image" Target="media/image112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0" Type="http://schemas.openxmlformats.org/officeDocument/2006/relationships/image" Target="media/image118.wmf"/><Relationship Id="rId245" Type="http://schemas.openxmlformats.org/officeDocument/2006/relationships/oleObject" Target="embeddings/oleObject118.bin"/><Relationship Id="rId261" Type="http://schemas.openxmlformats.org/officeDocument/2006/relationships/oleObject" Target="embeddings/oleObject126.bin"/><Relationship Id="rId266" Type="http://schemas.openxmlformats.org/officeDocument/2006/relationships/image" Target="media/image131.png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189" Type="http://schemas.openxmlformats.org/officeDocument/2006/relationships/oleObject" Target="embeddings/oleObject90.bin"/><Relationship Id="rId219" Type="http://schemas.openxmlformats.org/officeDocument/2006/relationships/image" Target="media/image107.wmf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5.jpeg"/><Relationship Id="rId251" Type="http://schemas.openxmlformats.org/officeDocument/2006/relationships/image" Target="media/image123.png"/><Relationship Id="rId256" Type="http://schemas.openxmlformats.org/officeDocument/2006/relationships/image" Target="media/image126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1.png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72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0.wmf"/><Relationship Id="rId241" Type="http://schemas.openxmlformats.org/officeDocument/2006/relationships/oleObject" Target="embeddings/oleObject116.bin"/><Relationship Id="rId246" Type="http://schemas.openxmlformats.org/officeDocument/2006/relationships/image" Target="media/image121.wmf"/><Relationship Id="rId267" Type="http://schemas.openxmlformats.org/officeDocument/2006/relationships/image" Target="media/image132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262" Type="http://schemas.openxmlformats.org/officeDocument/2006/relationships/image" Target="media/image12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image" Target="media/image48.wmf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8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4.bin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252" Type="http://schemas.openxmlformats.org/officeDocument/2006/relationships/image" Target="media/image124.wmf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7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image" Target="media/image91.wmf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2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17.bin"/><Relationship Id="rId264" Type="http://schemas.openxmlformats.org/officeDocument/2006/relationships/image" Target="media/image13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8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39275-C2B9-4115-A715-8CD0AB5BF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5978</TotalTime>
  <Pages>63</Pages>
  <Words>7985</Words>
  <Characters>45517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28</cp:revision>
  <dcterms:created xsi:type="dcterms:W3CDTF">2015-04-04T15:57:00Z</dcterms:created>
  <dcterms:modified xsi:type="dcterms:W3CDTF">2015-05-24T20:18:00Z</dcterms:modified>
</cp:coreProperties>
</file>